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0BA6" w:rsidRPr="00F40975" w:rsidRDefault="00714403" w:rsidP="00E769AE">
      <w:pPr>
        <w:pStyle w:val="Heading1"/>
      </w:pPr>
      <w:r w:rsidRPr="00F40975">
        <w:t>Institutional Information</w:t>
      </w:r>
    </w:p>
    <w:p w:rsidR="00040BA6" w:rsidRPr="00F40975" w:rsidRDefault="00714403" w:rsidP="009553DD">
      <w:pPr>
        <w:pStyle w:val="Heading2"/>
      </w:pPr>
      <w:r w:rsidRPr="00F40975">
        <w:t>Agency responsible for global compilation of the indicator or time series specified below:</w:t>
      </w:r>
    </w:p>
    <w:p w:rsidR="00040BA6" w:rsidRPr="00F40975" w:rsidRDefault="00A20300" w:rsidP="00F40975">
      <w:r w:rsidRPr="00F40975">
        <w:t>UN FAO</w:t>
      </w:r>
    </w:p>
    <w:p w:rsidR="00040BA6" w:rsidRPr="00F40975" w:rsidRDefault="00714403" w:rsidP="009553DD">
      <w:pPr>
        <w:pStyle w:val="Heading2"/>
      </w:pPr>
      <w:r w:rsidRPr="00F40975">
        <w:t xml:space="preserve">Contact Person: </w:t>
      </w:r>
      <w:r w:rsidR="00917262" w:rsidRPr="00E22C47">
        <w:t>Matthew Camilleri</w:t>
      </w:r>
      <w:r w:rsidR="00CB3610">
        <w:t>; Dorian Kalamvrezos Navarro</w:t>
      </w:r>
    </w:p>
    <w:p w:rsidR="00040BA6" w:rsidRPr="00F40975" w:rsidRDefault="00E22C47" w:rsidP="009553DD">
      <w:pPr>
        <w:pStyle w:val="Heading2"/>
      </w:pPr>
      <w:r>
        <w:t xml:space="preserve">Email address: </w:t>
      </w:r>
      <w:hyperlink r:id="rId8" w:history="1">
        <w:r w:rsidR="00CB3610" w:rsidRPr="003F1D68">
          <w:rPr>
            <w:rStyle w:val="Hyperlink"/>
          </w:rPr>
          <w:t>matthew.camilleri@fao.org</w:t>
        </w:r>
      </w:hyperlink>
      <w:r w:rsidR="00CB3610">
        <w:t xml:space="preserve">; </w:t>
      </w:r>
      <w:hyperlink r:id="rId9" w:history="1">
        <w:r w:rsidR="00CB3610" w:rsidRPr="003F1D68">
          <w:rPr>
            <w:rStyle w:val="Hyperlink"/>
          </w:rPr>
          <w:t>doriankalamvrezos.navarro@fao.org</w:t>
        </w:r>
      </w:hyperlink>
      <w:r w:rsidR="00CB3610">
        <w:t xml:space="preserve"> </w:t>
      </w:r>
    </w:p>
    <w:p w:rsidR="00040BA6" w:rsidRPr="00F40975" w:rsidRDefault="00714403" w:rsidP="00917262">
      <w:pPr>
        <w:pStyle w:val="Heading2"/>
      </w:pPr>
      <w:r w:rsidRPr="00F40975">
        <w:t>Website:</w:t>
      </w:r>
      <w:r w:rsidR="00917262" w:rsidRPr="00917262">
        <w:t xml:space="preserve"> </w:t>
      </w:r>
      <w:hyperlink r:id="rId10" w:history="1">
        <w:r w:rsidR="00917262" w:rsidRPr="00DF5E38">
          <w:rPr>
            <w:rStyle w:val="Hyperlink"/>
          </w:rPr>
          <w:t>http://www.fao.org/sustainable-development-goals/indicators/14.6.1/en/</w:t>
        </w:r>
      </w:hyperlink>
      <w:r w:rsidR="00917262">
        <w:t xml:space="preserve"> </w:t>
      </w:r>
    </w:p>
    <w:p w:rsidR="00040BA6" w:rsidRPr="00F40975" w:rsidRDefault="008C1212" w:rsidP="008C1212">
      <w:pPr>
        <w:tabs>
          <w:tab w:val="left" w:pos="5100"/>
        </w:tabs>
      </w:pPr>
      <w:r>
        <w:tab/>
      </w:r>
    </w:p>
    <w:p w:rsidR="00040BA6" w:rsidRPr="00F40975" w:rsidRDefault="00714403" w:rsidP="00E769AE">
      <w:pPr>
        <w:pStyle w:val="Heading1"/>
        <w:rPr>
          <w:color w:val="000000"/>
        </w:rPr>
      </w:pPr>
      <w:r w:rsidRPr="00F40975">
        <w:t>Goals and Targets addressed</w:t>
      </w:r>
    </w:p>
    <w:p w:rsidR="00CB432A" w:rsidRPr="00917262" w:rsidRDefault="00714403" w:rsidP="00917262">
      <w:pPr>
        <w:pStyle w:val="Heading2"/>
        <w:rPr>
          <w:b w:val="0"/>
        </w:rPr>
      </w:pPr>
      <w:r w:rsidRPr="00F40975">
        <w:t xml:space="preserve">: Indicator name and number </w:t>
      </w:r>
      <w:r w:rsidR="00A20300" w:rsidRPr="00F40975">
        <w:t>*</w:t>
      </w:r>
      <w:r w:rsidR="00917262" w:rsidRPr="00917262">
        <w:t xml:space="preserve"> </w:t>
      </w:r>
      <w:r w:rsidR="00917262" w:rsidRPr="00917262">
        <w:rPr>
          <w:b w:val="0"/>
        </w:rPr>
        <w:t xml:space="preserve">14.6.1 </w:t>
      </w:r>
      <w:r w:rsidR="007813C7">
        <w:rPr>
          <w:b w:val="0"/>
        </w:rPr>
        <w:t xml:space="preserve">- </w:t>
      </w:r>
      <w:r w:rsidR="00917262" w:rsidRPr="00917262">
        <w:rPr>
          <w:b w:val="0"/>
        </w:rPr>
        <w:t>Progress by countries in the degree of implementation of international instruments aiming to combat illegal, unreported and unregulated fishing</w:t>
      </w:r>
    </w:p>
    <w:p w:rsidR="00040BA6" w:rsidRPr="00917262" w:rsidRDefault="00714403" w:rsidP="00917262">
      <w:pPr>
        <w:pStyle w:val="Heading2"/>
        <w:rPr>
          <w:b w:val="0"/>
        </w:rPr>
      </w:pPr>
      <w:r w:rsidRPr="00F40975">
        <w:t>: Target name and number: *</w:t>
      </w:r>
      <w:r w:rsidR="00917262" w:rsidRPr="00917262">
        <w:t xml:space="preserve"> </w:t>
      </w:r>
      <w:r w:rsidR="00917262" w:rsidRPr="00917262">
        <w:rPr>
          <w:b w:val="0"/>
        </w:rPr>
        <w:t>14.6 - By 2020, prohibit certain forms of fisheries subsidies which contribute to overcapacity and overfishing, eliminate subsidies that contribute to illegal, unreported and unregulated fishing and refrain from introducing new such subsidies, recognizing that appropriate and effective special and differential treatment for developing and least developed countries should be an integral part of the World Trade Organization fisheries subsidies negotiation.</w:t>
      </w:r>
    </w:p>
    <w:p w:rsidR="00040BA6" w:rsidRDefault="00714403" w:rsidP="009553DD">
      <w:pPr>
        <w:pStyle w:val="Heading2"/>
      </w:pPr>
      <w:r w:rsidRPr="00F40975">
        <w:t>: Times series (if applicable):</w:t>
      </w:r>
      <w:r w:rsidR="00917262">
        <w:t xml:space="preserve"> </w:t>
      </w:r>
      <w:r w:rsidR="00917262" w:rsidRPr="00917262">
        <w:rPr>
          <w:b w:val="0"/>
        </w:rPr>
        <w:t>N/A</w:t>
      </w:r>
    </w:p>
    <w:p w:rsidR="00333FB1" w:rsidRPr="00054F2B" w:rsidRDefault="00714403" w:rsidP="00054F2B">
      <w:pPr>
        <w:pStyle w:val="Heading2"/>
        <w:rPr>
          <w:b w:val="0"/>
        </w:rPr>
      </w:pPr>
      <w:r w:rsidRPr="00F40975">
        <w:t>: Linkages with any other Goals and Targets:</w:t>
      </w:r>
      <w:r w:rsidR="00917262" w:rsidRPr="00917262">
        <w:t xml:space="preserve"> </w:t>
      </w:r>
      <w:r w:rsidR="00917262" w:rsidRPr="00917262">
        <w:rPr>
          <w:b w:val="0"/>
        </w:rPr>
        <w:t>SDG 1, SDG 2, SDG 5, SDG 12, SDG 13, SDG 14.2/4/5/6/7</w:t>
      </w:r>
      <w:r w:rsidR="007813C7">
        <w:rPr>
          <w:b w:val="0"/>
        </w:rPr>
        <w:t>/c</w:t>
      </w:r>
    </w:p>
    <w:p w:rsidR="00040BA6" w:rsidRPr="00F40975" w:rsidRDefault="00714403" w:rsidP="00E769AE">
      <w:pPr>
        <w:pStyle w:val="Heading1"/>
        <w:rPr>
          <w:color w:val="000000"/>
        </w:rPr>
      </w:pPr>
      <w:r w:rsidRPr="00F40975">
        <w:t>Definition and method of computation</w:t>
      </w:r>
    </w:p>
    <w:p w:rsidR="00040BA6" w:rsidRPr="00F40975" w:rsidRDefault="00714403" w:rsidP="009553DD">
      <w:pPr>
        <w:pStyle w:val="Heading2"/>
        <w:rPr>
          <w:color w:val="000000"/>
        </w:rPr>
      </w:pPr>
      <w:r w:rsidRPr="00F40975">
        <w:t>: Definition:</w:t>
      </w:r>
    </w:p>
    <w:p w:rsidR="00F40975" w:rsidRDefault="00917262" w:rsidP="00917262">
      <w:pPr>
        <w:pStyle w:val="BodyText"/>
      </w:pPr>
      <w:r>
        <w:t>Progress by countries in the degree of implementation of international instruments aiming to combat illegal, unreported and unregulated fishing</w:t>
      </w:r>
      <w:r w:rsidRPr="00917262">
        <w:t>.</w:t>
      </w:r>
    </w:p>
    <w:p w:rsidR="00F0371E" w:rsidRDefault="00F0371E" w:rsidP="00F0371E">
      <w:pPr>
        <w:pStyle w:val="Heading2"/>
      </w:pPr>
      <w:r>
        <w:t>: Concepts</w:t>
      </w:r>
    </w:p>
    <w:p w:rsidR="007813C7" w:rsidRDefault="004C0D2D" w:rsidP="00054F2B">
      <w:pPr>
        <w:pStyle w:val="BodyText"/>
        <w:ind w:left="720"/>
        <w:rPr>
          <w:rStyle w:val="Hyperlink"/>
        </w:rPr>
      </w:pPr>
      <w:r>
        <w:t xml:space="preserve">The definitions and concepts associated with the indicator and </w:t>
      </w:r>
      <w:r w:rsidR="00054F2B">
        <w:t>utilized</w:t>
      </w:r>
      <w:r>
        <w:t xml:space="preserve"> in the methodology are defined in the FAO term portal. </w:t>
      </w:r>
      <w:r w:rsidR="00917262">
        <w:t xml:space="preserve">: </w:t>
      </w:r>
      <w:hyperlink r:id="rId11" w:history="1">
        <w:r w:rsidR="00917262">
          <w:rPr>
            <w:rStyle w:val="Hyperlink"/>
          </w:rPr>
          <w:t>http://www.fao.org/faoterm/collection/fisheries/en/</w:t>
        </w:r>
      </w:hyperlink>
    </w:p>
    <w:p w:rsidR="008B31EB" w:rsidRDefault="008B31EB" w:rsidP="00054F2B">
      <w:pPr>
        <w:pStyle w:val="BodyText"/>
        <w:ind w:left="720"/>
        <w:rPr>
          <w:rStyle w:val="Hyperlink"/>
          <w:b/>
          <w:bCs/>
          <w:sz w:val="21"/>
          <w:szCs w:val="21"/>
        </w:rPr>
      </w:pPr>
    </w:p>
    <w:p w:rsidR="00DF1BC1" w:rsidRDefault="008B31EB" w:rsidP="008B31EB">
      <w:pPr>
        <w:ind w:left="0"/>
        <w:rPr>
          <w:sz w:val="22"/>
          <w:szCs w:val="22"/>
        </w:rPr>
      </w:pPr>
      <w:r>
        <w:rPr>
          <w:sz w:val="22"/>
          <w:szCs w:val="22"/>
        </w:rPr>
        <w:t xml:space="preserve">This indicator is based on a country’s implementation of the different international instruments that combat illegal, unreported and unregulated fishing (IUU fishing). </w:t>
      </w:r>
      <w:r w:rsidRPr="008B31EB">
        <w:rPr>
          <w:sz w:val="22"/>
          <w:szCs w:val="22"/>
        </w:rPr>
        <w:t xml:space="preserve">IUU fishing undermines national and regional efforts to conserve and manage fish stocks and, as a consequence, inhibits progress towards achieving the goals of long-term sustainability and responsibility as set forth in, inter alia, Chapter 17 of Agenda 21 and the 1995 FAO Code of Conduct for Responsible Fisheries. Moreover, IUU fishing greatly disadvantages and discriminates against those fishers that act responsibly, honestly and in accordance with the terms of their fishing authorizations. This is a compelling reason why IUU fishing must be dealt with expeditiously and in a transparent manner. If IUU </w:t>
      </w:r>
      <w:r w:rsidRPr="008B31EB">
        <w:rPr>
          <w:sz w:val="22"/>
          <w:szCs w:val="22"/>
        </w:rPr>
        <w:lastRenderedPageBreak/>
        <w:t>fishing is not curbed, and if IUU fishers target vulnerable stocks that are subject to strict management controls or moratoria, efforts to rebuild those stocks to healthy levels will not be achieved.</w:t>
      </w:r>
      <w:r w:rsidR="00DF1BC1">
        <w:rPr>
          <w:sz w:val="22"/>
          <w:szCs w:val="22"/>
        </w:rPr>
        <w:t xml:space="preserve"> To efficiently curb the IUU fishing a number of different international instruments have been developed over the years that focus on the implementation of the different responsibilities of States. </w:t>
      </w:r>
    </w:p>
    <w:p w:rsidR="00DF1BC1" w:rsidRDefault="00DF1BC1" w:rsidP="008B31EB">
      <w:pPr>
        <w:ind w:left="0"/>
        <w:rPr>
          <w:sz w:val="22"/>
          <w:szCs w:val="22"/>
        </w:rPr>
      </w:pPr>
    </w:p>
    <w:p w:rsidR="00DF1BC1" w:rsidRDefault="00DF1BC1" w:rsidP="008B31EB">
      <w:pPr>
        <w:ind w:left="0"/>
        <w:rPr>
          <w:sz w:val="22"/>
          <w:szCs w:val="22"/>
        </w:rPr>
      </w:pPr>
      <w:r>
        <w:rPr>
          <w:sz w:val="22"/>
          <w:szCs w:val="22"/>
        </w:rPr>
        <w:t>The instruments covered by this indicator and their role in combatting IUU fishing are as follows:</w:t>
      </w:r>
    </w:p>
    <w:p w:rsidR="00DF1BC1" w:rsidRDefault="00DF1BC1" w:rsidP="008B31EB">
      <w:pPr>
        <w:ind w:left="0"/>
        <w:rPr>
          <w:sz w:val="22"/>
          <w:szCs w:val="22"/>
        </w:rPr>
      </w:pPr>
    </w:p>
    <w:p w:rsidR="00DF1BC1" w:rsidRDefault="007F37FF" w:rsidP="00DF1BC1">
      <w:pPr>
        <w:pStyle w:val="ListParagraph"/>
        <w:numPr>
          <w:ilvl w:val="0"/>
          <w:numId w:val="26"/>
        </w:numPr>
        <w:rPr>
          <w:sz w:val="22"/>
          <w:szCs w:val="22"/>
        </w:rPr>
      </w:pPr>
      <w:r>
        <w:rPr>
          <w:sz w:val="22"/>
          <w:szCs w:val="22"/>
        </w:rPr>
        <w:t xml:space="preserve">The </w:t>
      </w:r>
      <w:r w:rsidR="00DF1BC1" w:rsidRPr="00DF1BC1">
        <w:rPr>
          <w:sz w:val="22"/>
          <w:szCs w:val="22"/>
        </w:rPr>
        <w:t>1982 United Nations Convention on the Law of the Sea</w:t>
      </w:r>
      <w:r w:rsidR="00AD0D52">
        <w:rPr>
          <w:sz w:val="22"/>
          <w:szCs w:val="22"/>
        </w:rPr>
        <w:t xml:space="preserve"> (UNCLOS)</w:t>
      </w:r>
    </w:p>
    <w:p w:rsidR="00DF1BC1" w:rsidRDefault="00DF1BC1" w:rsidP="00DF1BC1">
      <w:pPr>
        <w:ind w:left="0"/>
        <w:rPr>
          <w:sz w:val="22"/>
          <w:szCs w:val="22"/>
        </w:rPr>
      </w:pPr>
    </w:p>
    <w:p w:rsidR="00DF1BC1" w:rsidRDefault="00D919EA" w:rsidP="00DF1BC1">
      <w:pPr>
        <w:ind w:left="0"/>
        <w:rPr>
          <w:sz w:val="22"/>
          <w:szCs w:val="22"/>
        </w:rPr>
      </w:pPr>
      <w:r>
        <w:rPr>
          <w:sz w:val="22"/>
          <w:szCs w:val="22"/>
        </w:rPr>
        <w:t xml:space="preserve">This instrument is the basis upon which all the subsequent instruments are built upon. </w:t>
      </w:r>
      <w:r w:rsidR="00AD0D52">
        <w:rPr>
          <w:sz w:val="22"/>
          <w:szCs w:val="22"/>
        </w:rPr>
        <w:t xml:space="preserve">UNCLOS </w:t>
      </w:r>
      <w:r w:rsidRPr="00D919EA">
        <w:rPr>
          <w:sz w:val="22"/>
          <w:szCs w:val="22"/>
        </w:rPr>
        <w:t>defines the rights and responsibilities of nations with respect to their use of the world's oceans</w:t>
      </w:r>
      <w:r>
        <w:rPr>
          <w:sz w:val="22"/>
          <w:szCs w:val="22"/>
        </w:rPr>
        <w:t xml:space="preserve">, </w:t>
      </w:r>
      <w:r w:rsidRPr="00D919EA">
        <w:rPr>
          <w:sz w:val="22"/>
          <w:szCs w:val="22"/>
        </w:rPr>
        <w:t>establishing guidelines for businesses, the environment, and the management of marine natural resources.</w:t>
      </w:r>
      <w:r w:rsidR="00FA3EA5">
        <w:rPr>
          <w:sz w:val="22"/>
          <w:szCs w:val="22"/>
        </w:rPr>
        <w:t xml:space="preserve"> It is a binding instrument, although its principles may also be applied by countries who are not party to it.</w:t>
      </w:r>
    </w:p>
    <w:p w:rsidR="007F37FF" w:rsidRDefault="007F37FF" w:rsidP="00DF1BC1">
      <w:pPr>
        <w:ind w:left="0"/>
        <w:rPr>
          <w:sz w:val="22"/>
          <w:szCs w:val="22"/>
        </w:rPr>
      </w:pPr>
    </w:p>
    <w:p w:rsidR="00FA3EA5" w:rsidRDefault="00FA3EA5" w:rsidP="00DF1BC1">
      <w:pPr>
        <w:ind w:left="0"/>
        <w:rPr>
          <w:sz w:val="22"/>
          <w:szCs w:val="22"/>
        </w:rPr>
      </w:pPr>
    </w:p>
    <w:p w:rsidR="00FA3EA5" w:rsidRPr="00FA3EA5" w:rsidRDefault="007F37FF" w:rsidP="007F37FF">
      <w:pPr>
        <w:pStyle w:val="ListParagraph"/>
        <w:numPr>
          <w:ilvl w:val="0"/>
          <w:numId w:val="26"/>
        </w:numPr>
        <w:rPr>
          <w:sz w:val="22"/>
          <w:szCs w:val="22"/>
        </w:rPr>
      </w:pPr>
      <w:r>
        <w:rPr>
          <w:sz w:val="22"/>
          <w:szCs w:val="22"/>
        </w:rPr>
        <w:t xml:space="preserve">The </w:t>
      </w:r>
      <w:r w:rsidRPr="007F37FF">
        <w:rPr>
          <w:sz w:val="22"/>
          <w:szCs w:val="22"/>
        </w:rPr>
        <w:t>Agreement for the Implementation of the Provisions of the United Nations Convention on the Law of the Sea of 10 December 1982 Relating to the Conservation and Management of Straddling Fish Stocks and Highly Migratory Fish Stocks (UN Fish Stocks Agreement)</w:t>
      </w:r>
    </w:p>
    <w:p w:rsidR="00FA3EA5" w:rsidRDefault="00FA3EA5" w:rsidP="00FA3EA5">
      <w:pPr>
        <w:rPr>
          <w:sz w:val="22"/>
          <w:szCs w:val="22"/>
        </w:rPr>
      </w:pPr>
    </w:p>
    <w:p w:rsidR="00FA3EA5" w:rsidRDefault="007F37FF" w:rsidP="00FA3EA5">
      <w:pPr>
        <w:ind w:left="0"/>
        <w:rPr>
          <w:sz w:val="22"/>
          <w:szCs w:val="22"/>
        </w:rPr>
      </w:pPr>
      <w:r w:rsidRPr="007F37FF">
        <w:rPr>
          <w:sz w:val="22"/>
          <w:szCs w:val="22"/>
        </w:rPr>
        <w:t xml:space="preserve">The UN Fish Stocks Agreement entered into force on 11 December 2001, and is the most comprehensive of the binding international instruments in defining the role of </w:t>
      </w:r>
      <w:r>
        <w:rPr>
          <w:sz w:val="22"/>
          <w:szCs w:val="22"/>
        </w:rPr>
        <w:t>Regional Fisheries Management Organisations</w:t>
      </w:r>
      <w:r w:rsidRPr="007F37FF">
        <w:rPr>
          <w:sz w:val="22"/>
          <w:szCs w:val="22"/>
        </w:rPr>
        <w:t xml:space="preserve"> and elaborating measures that could be taken in relation to IUU fishing activities.</w:t>
      </w:r>
      <w:r>
        <w:rPr>
          <w:sz w:val="22"/>
          <w:szCs w:val="22"/>
        </w:rPr>
        <w:t xml:space="preserve"> </w:t>
      </w:r>
      <w:r w:rsidRPr="007F37FF">
        <w:rPr>
          <w:sz w:val="22"/>
          <w:szCs w:val="22"/>
        </w:rPr>
        <w:t>Although the UN Fish Stocks Agreement applies primarily to the highly migratory and straddling fish stocks on the high seas</w:t>
      </w:r>
      <w:r>
        <w:rPr>
          <w:sz w:val="22"/>
          <w:szCs w:val="22"/>
        </w:rPr>
        <w:t>,</w:t>
      </w:r>
      <w:r w:rsidRPr="007F37FF">
        <w:rPr>
          <w:sz w:val="22"/>
          <w:szCs w:val="22"/>
        </w:rPr>
        <w:t xml:space="preserve"> its broad acceptance and application is evidenced by the reinforcement of other international instruments, implementation at the regional level, and to some extent by State practice within areas of national jurisdiction.</w:t>
      </w:r>
    </w:p>
    <w:p w:rsidR="007F37FF" w:rsidRDefault="007F37FF" w:rsidP="00FA3EA5">
      <w:pPr>
        <w:ind w:left="0"/>
        <w:rPr>
          <w:sz w:val="22"/>
          <w:szCs w:val="22"/>
        </w:rPr>
      </w:pPr>
    </w:p>
    <w:p w:rsidR="00DF1BC1" w:rsidRDefault="00DF1BC1" w:rsidP="008B31EB">
      <w:pPr>
        <w:ind w:left="0"/>
        <w:rPr>
          <w:sz w:val="22"/>
          <w:szCs w:val="22"/>
        </w:rPr>
      </w:pPr>
    </w:p>
    <w:p w:rsidR="00D919EA" w:rsidRDefault="007F37FF" w:rsidP="00FA3EA5">
      <w:pPr>
        <w:pStyle w:val="ListParagraph"/>
        <w:numPr>
          <w:ilvl w:val="0"/>
          <w:numId w:val="26"/>
        </w:numPr>
        <w:rPr>
          <w:sz w:val="22"/>
          <w:szCs w:val="22"/>
        </w:rPr>
      </w:pPr>
      <w:r>
        <w:rPr>
          <w:sz w:val="22"/>
          <w:szCs w:val="22"/>
        </w:rPr>
        <w:t xml:space="preserve">The </w:t>
      </w:r>
      <w:r w:rsidR="00FA3EA5" w:rsidRPr="00FA3EA5">
        <w:rPr>
          <w:sz w:val="22"/>
          <w:szCs w:val="22"/>
        </w:rPr>
        <w:t>International Plan of Action to Prevent, Deter and Eliminate Illegal, Unreported and Unregulated Fishing</w:t>
      </w:r>
      <w:r w:rsidR="00FA3EA5">
        <w:rPr>
          <w:sz w:val="22"/>
          <w:szCs w:val="22"/>
        </w:rPr>
        <w:t xml:space="preserve"> (IPOA-IUU)</w:t>
      </w:r>
    </w:p>
    <w:p w:rsidR="00FA3EA5" w:rsidRDefault="00FA3EA5" w:rsidP="00FA3EA5">
      <w:pPr>
        <w:rPr>
          <w:sz w:val="22"/>
          <w:szCs w:val="22"/>
        </w:rPr>
      </w:pPr>
    </w:p>
    <w:p w:rsidR="00FA3EA5" w:rsidRDefault="00FA3EA5" w:rsidP="00FA3EA5">
      <w:pPr>
        <w:ind w:left="0"/>
        <w:rPr>
          <w:sz w:val="22"/>
          <w:szCs w:val="22"/>
        </w:rPr>
      </w:pPr>
      <w:r w:rsidRPr="00FA3EA5">
        <w:rPr>
          <w:sz w:val="22"/>
          <w:szCs w:val="22"/>
        </w:rPr>
        <w:t>The objective of the IPOA is to prevent, deter and eliminate IUU fishing by providing all States with comprehensive, effective and transparent measures by which to act, including through appropriate regional fisheries management organizations established in accordance with international law.</w:t>
      </w:r>
      <w:r>
        <w:rPr>
          <w:sz w:val="22"/>
          <w:szCs w:val="22"/>
        </w:rPr>
        <w:t xml:space="preserve"> This instrument covers all the aspects of a </w:t>
      </w:r>
      <w:r w:rsidRPr="00FA3EA5">
        <w:rPr>
          <w:sz w:val="22"/>
          <w:szCs w:val="22"/>
        </w:rPr>
        <w:t>State</w:t>
      </w:r>
      <w:r>
        <w:rPr>
          <w:sz w:val="22"/>
          <w:szCs w:val="22"/>
        </w:rPr>
        <w:t>’s</w:t>
      </w:r>
      <w:r w:rsidRPr="00FA3EA5">
        <w:rPr>
          <w:sz w:val="22"/>
          <w:szCs w:val="22"/>
        </w:rPr>
        <w:t xml:space="preserve"> responsibilities</w:t>
      </w:r>
      <w:r>
        <w:rPr>
          <w:sz w:val="22"/>
          <w:szCs w:val="22"/>
        </w:rPr>
        <w:t xml:space="preserve"> including</w:t>
      </w:r>
      <w:r w:rsidRPr="00FA3EA5">
        <w:rPr>
          <w:sz w:val="22"/>
          <w:szCs w:val="22"/>
        </w:rPr>
        <w:t>, flag State responsibilities, coastal State measures, port State measures, internationally agreed market-related measures, research and regional fisheries management organizations.</w:t>
      </w:r>
    </w:p>
    <w:p w:rsidR="00FA3EA5" w:rsidRDefault="00FA3EA5" w:rsidP="00FA3EA5">
      <w:pPr>
        <w:ind w:left="0"/>
        <w:rPr>
          <w:sz w:val="22"/>
          <w:szCs w:val="22"/>
        </w:rPr>
      </w:pPr>
    </w:p>
    <w:p w:rsidR="00FA3EA5" w:rsidRDefault="00FA3EA5" w:rsidP="00FA3EA5">
      <w:pPr>
        <w:ind w:left="0"/>
        <w:rPr>
          <w:sz w:val="22"/>
          <w:szCs w:val="22"/>
        </w:rPr>
      </w:pPr>
    </w:p>
    <w:p w:rsidR="00FA3EA5" w:rsidRDefault="007F37FF" w:rsidP="007F37FF">
      <w:pPr>
        <w:pStyle w:val="ListParagraph"/>
        <w:numPr>
          <w:ilvl w:val="0"/>
          <w:numId w:val="26"/>
        </w:numPr>
        <w:rPr>
          <w:sz w:val="22"/>
          <w:szCs w:val="22"/>
        </w:rPr>
      </w:pPr>
      <w:r>
        <w:rPr>
          <w:sz w:val="22"/>
          <w:szCs w:val="22"/>
        </w:rPr>
        <w:t xml:space="preserve">The </w:t>
      </w:r>
      <w:r w:rsidRPr="007F37FF">
        <w:rPr>
          <w:sz w:val="22"/>
          <w:szCs w:val="22"/>
        </w:rPr>
        <w:t>2009 FAO Agreement on Port State Measures to Prevent, Deter and Eliminate Illegal, Unreported and Unregulated Fishing</w:t>
      </w:r>
      <w:r w:rsidR="00AD0D52">
        <w:rPr>
          <w:sz w:val="22"/>
          <w:szCs w:val="22"/>
        </w:rPr>
        <w:t xml:space="preserve"> (PSMA)</w:t>
      </w:r>
    </w:p>
    <w:p w:rsidR="007F37FF" w:rsidRDefault="007F37FF" w:rsidP="007F37FF">
      <w:pPr>
        <w:rPr>
          <w:sz w:val="22"/>
          <w:szCs w:val="22"/>
        </w:rPr>
      </w:pPr>
    </w:p>
    <w:p w:rsidR="007F37FF" w:rsidRDefault="007F37FF" w:rsidP="007F37FF">
      <w:pPr>
        <w:ind w:left="0"/>
        <w:rPr>
          <w:sz w:val="22"/>
          <w:szCs w:val="22"/>
        </w:rPr>
      </w:pPr>
      <w:r w:rsidRPr="007F37FF">
        <w:rPr>
          <w:sz w:val="22"/>
          <w:szCs w:val="22"/>
        </w:rPr>
        <w:t xml:space="preserve">The FAO Agreement on Port State Measures to Prevent, Deter and Eliminate Illegal, Unreported and Unregulated Fishing </w:t>
      </w:r>
      <w:r w:rsidR="009C3CDA">
        <w:rPr>
          <w:sz w:val="22"/>
          <w:szCs w:val="22"/>
        </w:rPr>
        <w:t>entered into force on the</w:t>
      </w:r>
      <w:r w:rsidRPr="007F37FF">
        <w:rPr>
          <w:sz w:val="22"/>
          <w:szCs w:val="22"/>
        </w:rPr>
        <w:t xml:space="preserve"> </w:t>
      </w:r>
      <w:r w:rsidR="009C3CDA" w:rsidRPr="009C3CDA">
        <w:rPr>
          <w:sz w:val="22"/>
          <w:szCs w:val="22"/>
        </w:rPr>
        <w:t>5</w:t>
      </w:r>
      <w:r w:rsidR="009C3CDA" w:rsidRPr="009C3CDA">
        <w:rPr>
          <w:sz w:val="22"/>
          <w:szCs w:val="22"/>
          <w:vertAlign w:val="superscript"/>
        </w:rPr>
        <w:t>th</w:t>
      </w:r>
      <w:r w:rsidR="009C3CDA" w:rsidRPr="009C3CDA">
        <w:rPr>
          <w:sz w:val="22"/>
          <w:szCs w:val="22"/>
        </w:rPr>
        <w:t xml:space="preserve"> </w:t>
      </w:r>
      <w:r w:rsidR="009C3CDA">
        <w:rPr>
          <w:sz w:val="22"/>
          <w:szCs w:val="22"/>
        </w:rPr>
        <w:t xml:space="preserve">of </w:t>
      </w:r>
      <w:r w:rsidR="009C3CDA" w:rsidRPr="009C3CDA">
        <w:rPr>
          <w:sz w:val="22"/>
          <w:szCs w:val="22"/>
        </w:rPr>
        <w:t>June 2016</w:t>
      </w:r>
      <w:r w:rsidRPr="007F37FF">
        <w:rPr>
          <w:sz w:val="22"/>
          <w:szCs w:val="22"/>
        </w:rPr>
        <w:t>. The main purpose of the Agreement is to prevent, deter and eliminate illegal, unreported and unregulated (IUU) fishing through the implementation of robust port State measures. The Agreement envisages that parties, in their capacities as port States, will apply the Agreement in an effective manner to foreign vessels when seeking entry to ports or while they are in port. The application of the measures set out in the Agreement will, inter alia, contribute to harmonized port State measures, enhanced regional and international cooperation and block the flow of IUU-caught fish into national and international markets.</w:t>
      </w:r>
    </w:p>
    <w:p w:rsidR="007F37FF" w:rsidRDefault="007F37FF" w:rsidP="007F37FF">
      <w:pPr>
        <w:ind w:left="0"/>
        <w:rPr>
          <w:sz w:val="22"/>
          <w:szCs w:val="22"/>
        </w:rPr>
      </w:pPr>
    </w:p>
    <w:p w:rsidR="007F37FF" w:rsidRDefault="007F37FF" w:rsidP="007F37FF">
      <w:pPr>
        <w:ind w:left="0"/>
        <w:rPr>
          <w:sz w:val="22"/>
          <w:szCs w:val="22"/>
        </w:rPr>
      </w:pPr>
    </w:p>
    <w:p w:rsidR="00AD0D52" w:rsidRDefault="00AD0D52">
      <w:pPr>
        <w:widowControl/>
        <w:autoSpaceDE/>
        <w:autoSpaceDN/>
        <w:adjustRightInd/>
        <w:spacing w:after="160" w:line="259" w:lineRule="auto"/>
        <w:ind w:left="0"/>
        <w:rPr>
          <w:sz w:val="22"/>
          <w:szCs w:val="22"/>
        </w:rPr>
      </w:pPr>
      <w:r>
        <w:rPr>
          <w:sz w:val="22"/>
          <w:szCs w:val="22"/>
        </w:rPr>
        <w:br w:type="page"/>
      </w:r>
    </w:p>
    <w:p w:rsidR="007F37FF" w:rsidRDefault="007F37FF" w:rsidP="007F37FF">
      <w:pPr>
        <w:pStyle w:val="ListParagraph"/>
        <w:numPr>
          <w:ilvl w:val="0"/>
          <w:numId w:val="26"/>
        </w:numPr>
        <w:rPr>
          <w:sz w:val="22"/>
          <w:szCs w:val="22"/>
        </w:rPr>
      </w:pPr>
      <w:r w:rsidRPr="007F37FF">
        <w:rPr>
          <w:sz w:val="22"/>
          <w:szCs w:val="22"/>
        </w:rPr>
        <w:lastRenderedPageBreak/>
        <w:t>The FAO Voluntary Guidelines for Flag State Performance</w:t>
      </w:r>
      <w:r w:rsidR="00AD0D52">
        <w:rPr>
          <w:sz w:val="22"/>
          <w:szCs w:val="22"/>
        </w:rPr>
        <w:t xml:space="preserve"> (VG-FSP)</w:t>
      </w:r>
    </w:p>
    <w:p w:rsidR="007F37FF" w:rsidRDefault="007F37FF" w:rsidP="007F37FF">
      <w:pPr>
        <w:rPr>
          <w:sz w:val="22"/>
          <w:szCs w:val="22"/>
        </w:rPr>
      </w:pPr>
    </w:p>
    <w:p w:rsidR="007F37FF" w:rsidRDefault="007F37FF" w:rsidP="007F37FF">
      <w:pPr>
        <w:ind w:left="0"/>
        <w:rPr>
          <w:sz w:val="22"/>
          <w:szCs w:val="22"/>
        </w:rPr>
      </w:pPr>
      <w:r w:rsidRPr="007F37FF">
        <w:rPr>
          <w:sz w:val="22"/>
          <w:szCs w:val="22"/>
        </w:rPr>
        <w:t>The FAO Voluntary Guidelines for Flag State Performance spell out a range of actions that countries can take to ensure that vessels registered under their flags do not conduct IUU fishing, including monitoring, control and surveillance (MCS) activities, such as vessel monitoring systems (VMS) and observers. They promote information exchange and cooperation among countries so that flag states are in a position to refuse to register vessels that are "flag-hopping" by attempting to register with another flag state or to refuse vessels that have been reported for IUU fishing. The Guidelines also include recommendations on how countries can encourage compliance and take action against non-compliance by vessels, as well as on how to enhance international cooperation to assist developing countries to fulfil their flag state responsibilities.</w:t>
      </w:r>
    </w:p>
    <w:p w:rsidR="009C3CDA" w:rsidRDefault="009C3CDA" w:rsidP="007F37FF">
      <w:pPr>
        <w:ind w:left="0"/>
        <w:rPr>
          <w:sz w:val="22"/>
          <w:szCs w:val="22"/>
        </w:rPr>
      </w:pPr>
    </w:p>
    <w:p w:rsidR="007F37FF" w:rsidRDefault="007F37FF" w:rsidP="007F37FF">
      <w:pPr>
        <w:ind w:left="0"/>
        <w:rPr>
          <w:sz w:val="22"/>
          <w:szCs w:val="22"/>
        </w:rPr>
      </w:pPr>
    </w:p>
    <w:p w:rsidR="007F37FF" w:rsidRPr="007F37FF" w:rsidRDefault="009C3CDA" w:rsidP="009C3CDA">
      <w:pPr>
        <w:pStyle w:val="ListParagraph"/>
        <w:numPr>
          <w:ilvl w:val="0"/>
          <w:numId w:val="26"/>
        </w:numPr>
        <w:rPr>
          <w:sz w:val="22"/>
          <w:szCs w:val="22"/>
        </w:rPr>
      </w:pPr>
      <w:r w:rsidRPr="009C3CDA">
        <w:rPr>
          <w:sz w:val="22"/>
          <w:szCs w:val="22"/>
        </w:rPr>
        <w:t>The FAO Agreement to Promote Compliance with International Conservation and Management Measures by Fis</w:t>
      </w:r>
      <w:r w:rsidR="00AD0D52">
        <w:rPr>
          <w:sz w:val="22"/>
          <w:szCs w:val="22"/>
        </w:rPr>
        <w:t>hing Vessels on the High Seas (</w:t>
      </w:r>
      <w:r w:rsidRPr="009C3CDA">
        <w:rPr>
          <w:sz w:val="22"/>
          <w:szCs w:val="22"/>
        </w:rPr>
        <w:t>Compliance Agreement)</w:t>
      </w:r>
    </w:p>
    <w:p w:rsidR="007F37FF" w:rsidRDefault="007F37FF" w:rsidP="00FA3EA5">
      <w:pPr>
        <w:ind w:left="0"/>
        <w:rPr>
          <w:sz w:val="22"/>
          <w:szCs w:val="22"/>
        </w:rPr>
      </w:pPr>
    </w:p>
    <w:p w:rsidR="009C3CDA" w:rsidRPr="00FA3EA5" w:rsidRDefault="009C3CDA" w:rsidP="00FA3EA5">
      <w:pPr>
        <w:ind w:left="0"/>
        <w:rPr>
          <w:sz w:val="22"/>
          <w:szCs w:val="22"/>
        </w:rPr>
      </w:pPr>
      <w:r w:rsidRPr="009C3CDA">
        <w:rPr>
          <w:sz w:val="22"/>
          <w:szCs w:val="22"/>
        </w:rPr>
        <w:t xml:space="preserve">The 1993 FAO Compliance Agreement entered into force on </w:t>
      </w:r>
      <w:r>
        <w:rPr>
          <w:sz w:val="22"/>
          <w:szCs w:val="22"/>
        </w:rPr>
        <w:t xml:space="preserve">the </w:t>
      </w:r>
      <w:r w:rsidRPr="009C3CDA">
        <w:rPr>
          <w:sz w:val="22"/>
          <w:szCs w:val="22"/>
        </w:rPr>
        <w:t>24</w:t>
      </w:r>
      <w:r w:rsidRPr="009C3CDA">
        <w:rPr>
          <w:sz w:val="22"/>
          <w:szCs w:val="22"/>
          <w:vertAlign w:val="superscript"/>
        </w:rPr>
        <w:t>th</w:t>
      </w:r>
      <w:r>
        <w:rPr>
          <w:sz w:val="22"/>
          <w:szCs w:val="22"/>
        </w:rPr>
        <w:t xml:space="preserve"> of</w:t>
      </w:r>
      <w:r w:rsidRPr="009C3CDA">
        <w:rPr>
          <w:sz w:val="22"/>
          <w:szCs w:val="22"/>
        </w:rPr>
        <w:t xml:space="preserve"> April 2003</w:t>
      </w:r>
      <w:r w:rsidR="00B817A3">
        <w:rPr>
          <w:sz w:val="22"/>
          <w:szCs w:val="22"/>
        </w:rPr>
        <w:t xml:space="preserve">. Its main purpose is </w:t>
      </w:r>
      <w:r w:rsidRPr="009C3CDA">
        <w:rPr>
          <w:sz w:val="22"/>
          <w:szCs w:val="22"/>
        </w:rPr>
        <w:t>to encourage countries to take effective action, consistent with international law, and to deter the reflagging of vessels by their nationals as a means of avoiding compliance with applicable conservation and management rules for fishing activities on the high seas. With respect to the role of RFBs, the preamble calls upon States which do not participate in global, regional or subregional fishery organizations or arrangements to do so, with a view to achieving compliance with international conservation and management measures</w:t>
      </w:r>
      <w:r>
        <w:rPr>
          <w:sz w:val="22"/>
          <w:szCs w:val="22"/>
        </w:rPr>
        <w:t xml:space="preserve">. </w:t>
      </w:r>
    </w:p>
    <w:p w:rsidR="00040BA6" w:rsidRDefault="00714403" w:rsidP="009553DD">
      <w:pPr>
        <w:pStyle w:val="Heading2"/>
      </w:pPr>
      <w:r w:rsidRPr="00F40975">
        <w:t>: Method of computation:</w:t>
      </w:r>
    </w:p>
    <w:p w:rsidR="007813C7" w:rsidRDefault="007813C7" w:rsidP="00054F2B">
      <w:pPr>
        <w:ind w:left="0"/>
      </w:pPr>
    </w:p>
    <w:p w:rsidR="00E22C47" w:rsidRPr="00A21680" w:rsidRDefault="00E22C47" w:rsidP="00E22C47">
      <w:pPr>
        <w:ind w:left="0"/>
        <w:rPr>
          <w:sz w:val="22"/>
          <w:szCs w:val="22"/>
        </w:rPr>
      </w:pPr>
      <w:r>
        <w:rPr>
          <w:sz w:val="22"/>
          <w:szCs w:val="22"/>
        </w:rPr>
        <w:t xml:space="preserve">The indicator is based upon </w:t>
      </w:r>
      <w:r w:rsidRPr="00A21680">
        <w:rPr>
          <w:sz w:val="22"/>
          <w:szCs w:val="22"/>
        </w:rPr>
        <w:t xml:space="preserve">responses </w:t>
      </w:r>
      <w:r>
        <w:rPr>
          <w:sz w:val="22"/>
          <w:szCs w:val="22"/>
        </w:rPr>
        <w:t xml:space="preserve">by States to a </w:t>
      </w:r>
      <w:r w:rsidRPr="00A21680">
        <w:rPr>
          <w:sz w:val="22"/>
          <w:szCs w:val="22"/>
        </w:rPr>
        <w:t xml:space="preserve">questionnaire covering the implementation of different international instruments used to combat IUU fishing. The </w:t>
      </w:r>
      <w:r>
        <w:rPr>
          <w:sz w:val="22"/>
          <w:szCs w:val="22"/>
        </w:rPr>
        <w:t>responses will be converted using</w:t>
      </w:r>
      <w:r w:rsidRPr="00A21680">
        <w:rPr>
          <w:sz w:val="22"/>
          <w:szCs w:val="22"/>
        </w:rPr>
        <w:t xml:space="preserve"> an algorithm to obtain a score for the indicator. Each instrument will be covered within a given variable, as follows:</w:t>
      </w:r>
    </w:p>
    <w:p w:rsidR="00E22C47" w:rsidRPr="007813C7" w:rsidRDefault="00E22C47" w:rsidP="00E22C47">
      <w:pPr>
        <w:pStyle w:val="Default"/>
        <w:rPr>
          <w:sz w:val="22"/>
          <w:szCs w:val="22"/>
        </w:rPr>
      </w:pPr>
    </w:p>
    <w:p w:rsidR="00E22C47" w:rsidRPr="00A21680" w:rsidRDefault="00E22C47" w:rsidP="00E22C47">
      <w:pPr>
        <w:pStyle w:val="ListParagraph"/>
        <w:numPr>
          <w:ilvl w:val="0"/>
          <w:numId w:val="24"/>
        </w:numPr>
        <w:rPr>
          <w:sz w:val="22"/>
          <w:szCs w:val="22"/>
        </w:rPr>
      </w:pPr>
      <w:r w:rsidRPr="00A21680">
        <w:rPr>
          <w:sz w:val="22"/>
          <w:szCs w:val="22"/>
        </w:rPr>
        <w:t>Variable 1 - Adherence and implementation of the 1982 United Nations Convention on the Law of the Sea</w:t>
      </w:r>
    </w:p>
    <w:p w:rsidR="00E22C47" w:rsidRDefault="00E22C47" w:rsidP="00E22C47">
      <w:pPr>
        <w:ind w:left="0"/>
        <w:rPr>
          <w:sz w:val="22"/>
          <w:szCs w:val="22"/>
        </w:rPr>
      </w:pPr>
    </w:p>
    <w:p w:rsidR="00E22C47" w:rsidRPr="00A21680" w:rsidRDefault="00E22C47" w:rsidP="00E22C47">
      <w:pPr>
        <w:pStyle w:val="ListParagraph"/>
        <w:numPr>
          <w:ilvl w:val="0"/>
          <w:numId w:val="24"/>
        </w:numPr>
        <w:rPr>
          <w:sz w:val="22"/>
          <w:szCs w:val="22"/>
        </w:rPr>
      </w:pPr>
      <w:r w:rsidRPr="00A21680">
        <w:rPr>
          <w:sz w:val="22"/>
          <w:szCs w:val="22"/>
        </w:rPr>
        <w:t xml:space="preserve">Variable 2 - Adherence and implementation of the 1995 United Nations Fish Stocks Agreement </w:t>
      </w:r>
    </w:p>
    <w:p w:rsidR="00E22C47" w:rsidRDefault="00E22C47" w:rsidP="00E22C47">
      <w:pPr>
        <w:ind w:left="0"/>
        <w:rPr>
          <w:sz w:val="22"/>
          <w:szCs w:val="22"/>
        </w:rPr>
      </w:pPr>
    </w:p>
    <w:p w:rsidR="00E22C47" w:rsidRPr="00A21680" w:rsidRDefault="00E22C47" w:rsidP="00E22C47">
      <w:pPr>
        <w:pStyle w:val="ListParagraph"/>
        <w:numPr>
          <w:ilvl w:val="0"/>
          <w:numId w:val="24"/>
        </w:numPr>
        <w:rPr>
          <w:sz w:val="22"/>
          <w:szCs w:val="22"/>
        </w:rPr>
      </w:pPr>
      <w:r w:rsidRPr="00A21680">
        <w:rPr>
          <w:sz w:val="22"/>
          <w:szCs w:val="22"/>
        </w:rPr>
        <w:t xml:space="preserve">Variable 3 - Development and implementation of a national plan of action (NPOA) to combat IUU fishing in line with the IPOA-IUU </w:t>
      </w:r>
    </w:p>
    <w:p w:rsidR="00E22C47" w:rsidRDefault="00E22C47" w:rsidP="00E22C47">
      <w:pPr>
        <w:ind w:left="0"/>
        <w:rPr>
          <w:sz w:val="22"/>
          <w:szCs w:val="22"/>
        </w:rPr>
      </w:pPr>
    </w:p>
    <w:p w:rsidR="00E22C47" w:rsidRPr="00A21680" w:rsidRDefault="00E22C47" w:rsidP="00E22C47">
      <w:pPr>
        <w:pStyle w:val="ListParagraph"/>
        <w:numPr>
          <w:ilvl w:val="0"/>
          <w:numId w:val="24"/>
        </w:numPr>
        <w:rPr>
          <w:sz w:val="22"/>
          <w:szCs w:val="22"/>
        </w:rPr>
      </w:pPr>
      <w:r w:rsidRPr="00A21680">
        <w:rPr>
          <w:sz w:val="22"/>
          <w:szCs w:val="22"/>
        </w:rPr>
        <w:t xml:space="preserve">Variable 4 - Adherence and implementation of the 2009 FAO Agreement on Port State Measures (PSMA) </w:t>
      </w:r>
    </w:p>
    <w:p w:rsidR="00E22C47" w:rsidRDefault="00E22C47" w:rsidP="00E22C47">
      <w:pPr>
        <w:ind w:left="0"/>
        <w:rPr>
          <w:sz w:val="22"/>
          <w:szCs w:val="22"/>
        </w:rPr>
      </w:pPr>
    </w:p>
    <w:p w:rsidR="00E22C47" w:rsidRPr="00A21680" w:rsidRDefault="00E22C47" w:rsidP="00E22C47">
      <w:pPr>
        <w:pStyle w:val="ListParagraph"/>
        <w:numPr>
          <w:ilvl w:val="0"/>
          <w:numId w:val="24"/>
        </w:numPr>
        <w:rPr>
          <w:sz w:val="22"/>
          <w:szCs w:val="22"/>
        </w:rPr>
      </w:pPr>
      <w:r w:rsidRPr="00A21680">
        <w:rPr>
          <w:sz w:val="22"/>
          <w:szCs w:val="22"/>
        </w:rPr>
        <w:t>Variable 5 - Implementation of Flag State Responsibilities in the context of the 1993 FAO Compliance Agreement and FAO Voluntary Guidelines for Flag State Performance</w:t>
      </w:r>
    </w:p>
    <w:p w:rsidR="00E22C47" w:rsidRDefault="00E22C47" w:rsidP="00E22C47">
      <w:pPr>
        <w:pStyle w:val="BodyText"/>
        <w:ind w:left="0"/>
      </w:pPr>
    </w:p>
    <w:p w:rsidR="00E22C47" w:rsidRPr="00A21680" w:rsidRDefault="00E22C47" w:rsidP="00E22C47">
      <w:pPr>
        <w:ind w:left="0"/>
        <w:rPr>
          <w:sz w:val="22"/>
          <w:szCs w:val="22"/>
        </w:rPr>
      </w:pPr>
      <w:r w:rsidRPr="00A21680">
        <w:rPr>
          <w:sz w:val="22"/>
          <w:szCs w:val="22"/>
        </w:rPr>
        <w:t>Depending on responses by FAO Members on the adherence and implementation of the above-mentioned instruments, States will score an indicator value between 0 and 1. Each variable is given a weighting, which takes into consideration the importance of the instrument in combating IUU fishing as well as the overlap between the instruments. The variable weightings are as follows:</w:t>
      </w:r>
    </w:p>
    <w:p w:rsidR="00E22C47" w:rsidRPr="0084669A" w:rsidRDefault="00E22C47" w:rsidP="00E22C47">
      <w:pPr>
        <w:ind w:left="0"/>
        <w:rPr>
          <w:rFonts w:ascii="Calibri" w:hAnsi="Calibri" w:cs="Calibri"/>
          <w:color w:val="000000"/>
          <w:sz w:val="22"/>
          <w:szCs w:val="22"/>
          <w:lang w:val="en-US"/>
        </w:rPr>
      </w:pPr>
    </w:p>
    <w:p w:rsidR="00E22C47" w:rsidRPr="00A21680" w:rsidRDefault="00E22C47" w:rsidP="00E22C47">
      <w:pPr>
        <w:pStyle w:val="ListParagraph"/>
        <w:numPr>
          <w:ilvl w:val="0"/>
          <w:numId w:val="24"/>
        </w:numPr>
        <w:rPr>
          <w:sz w:val="22"/>
          <w:szCs w:val="22"/>
        </w:rPr>
      </w:pPr>
      <w:r w:rsidRPr="00A21680">
        <w:rPr>
          <w:sz w:val="22"/>
          <w:szCs w:val="22"/>
        </w:rPr>
        <w:t>Variable 1 - 10%</w:t>
      </w:r>
    </w:p>
    <w:p w:rsidR="00E22C47" w:rsidRPr="00A21680" w:rsidRDefault="00E22C47" w:rsidP="00E22C47">
      <w:pPr>
        <w:pStyle w:val="ListParagraph"/>
        <w:numPr>
          <w:ilvl w:val="0"/>
          <w:numId w:val="24"/>
        </w:numPr>
        <w:rPr>
          <w:sz w:val="22"/>
          <w:szCs w:val="22"/>
        </w:rPr>
      </w:pPr>
      <w:r w:rsidRPr="00A21680">
        <w:rPr>
          <w:sz w:val="22"/>
          <w:szCs w:val="22"/>
        </w:rPr>
        <w:t>Variable 2 - 10%</w:t>
      </w:r>
    </w:p>
    <w:p w:rsidR="00E22C47" w:rsidRPr="00A21680" w:rsidRDefault="00E22C47" w:rsidP="00E22C47">
      <w:pPr>
        <w:pStyle w:val="ListParagraph"/>
        <w:numPr>
          <w:ilvl w:val="0"/>
          <w:numId w:val="24"/>
        </w:numPr>
        <w:rPr>
          <w:sz w:val="22"/>
          <w:szCs w:val="22"/>
        </w:rPr>
      </w:pPr>
      <w:r w:rsidRPr="00A21680">
        <w:rPr>
          <w:sz w:val="22"/>
          <w:szCs w:val="22"/>
        </w:rPr>
        <w:t>Variable 3 - 30%</w:t>
      </w:r>
    </w:p>
    <w:p w:rsidR="00E22C47" w:rsidRPr="00A21680" w:rsidRDefault="00E22C47" w:rsidP="00E22C47">
      <w:pPr>
        <w:pStyle w:val="ListParagraph"/>
        <w:numPr>
          <w:ilvl w:val="0"/>
          <w:numId w:val="24"/>
        </w:numPr>
        <w:rPr>
          <w:sz w:val="22"/>
          <w:szCs w:val="22"/>
        </w:rPr>
      </w:pPr>
      <w:r w:rsidRPr="00A21680">
        <w:rPr>
          <w:sz w:val="22"/>
          <w:szCs w:val="22"/>
        </w:rPr>
        <w:t>Variable 4 - 30%</w:t>
      </w:r>
    </w:p>
    <w:p w:rsidR="00E22C47" w:rsidRPr="00A21680" w:rsidRDefault="00E22C47" w:rsidP="00E22C47">
      <w:pPr>
        <w:pStyle w:val="ListParagraph"/>
        <w:numPr>
          <w:ilvl w:val="0"/>
          <w:numId w:val="24"/>
        </w:numPr>
        <w:rPr>
          <w:sz w:val="22"/>
          <w:szCs w:val="22"/>
        </w:rPr>
      </w:pPr>
      <w:r w:rsidRPr="00A21680">
        <w:rPr>
          <w:sz w:val="22"/>
          <w:szCs w:val="22"/>
        </w:rPr>
        <w:t>Variable 5 - 20%</w:t>
      </w:r>
    </w:p>
    <w:p w:rsidR="00E22C47" w:rsidRDefault="00E22C47" w:rsidP="00E22C47">
      <w:pPr>
        <w:pStyle w:val="BodyText"/>
      </w:pPr>
    </w:p>
    <w:p w:rsidR="007F53B1" w:rsidRDefault="00E22C47" w:rsidP="00E22C47">
      <w:pPr>
        <w:ind w:left="0"/>
        <w:rPr>
          <w:sz w:val="22"/>
          <w:szCs w:val="22"/>
        </w:rPr>
      </w:pPr>
      <w:r w:rsidRPr="00A21680">
        <w:rPr>
          <w:sz w:val="22"/>
          <w:szCs w:val="22"/>
        </w:rPr>
        <w:t xml:space="preserve">For binding agreements, States will still be able to score points if they are not party to the agreement but are </w:t>
      </w:r>
      <w:r w:rsidRPr="00A21680">
        <w:rPr>
          <w:sz w:val="22"/>
          <w:szCs w:val="22"/>
        </w:rPr>
        <w:lastRenderedPageBreak/>
        <w:t>implementing its provisions. States will also score points if they have initiated the process to becoming party to an agreement</w:t>
      </w:r>
      <w:r w:rsidRPr="0084560D">
        <w:rPr>
          <w:sz w:val="22"/>
          <w:szCs w:val="22"/>
        </w:rPr>
        <w:t>.</w:t>
      </w:r>
      <w:r w:rsidR="007F53B1">
        <w:rPr>
          <w:sz w:val="22"/>
          <w:szCs w:val="22"/>
        </w:rPr>
        <w:t xml:space="preserve"> </w:t>
      </w:r>
    </w:p>
    <w:p w:rsidR="007F53B1" w:rsidRDefault="007F53B1" w:rsidP="00E22C47">
      <w:pPr>
        <w:ind w:left="0"/>
        <w:rPr>
          <w:sz w:val="22"/>
          <w:szCs w:val="22"/>
        </w:rPr>
      </w:pPr>
    </w:p>
    <w:p w:rsidR="00E22C47" w:rsidRDefault="007F53B1" w:rsidP="00E22C47">
      <w:pPr>
        <w:ind w:left="0"/>
        <w:rPr>
          <w:sz w:val="22"/>
          <w:szCs w:val="22"/>
        </w:rPr>
      </w:pPr>
      <w:r w:rsidRPr="007F53B1">
        <w:rPr>
          <w:sz w:val="22"/>
          <w:szCs w:val="22"/>
        </w:rPr>
        <w:t>Th</w:t>
      </w:r>
      <w:r>
        <w:rPr>
          <w:sz w:val="22"/>
          <w:szCs w:val="22"/>
        </w:rPr>
        <w:t>is</w:t>
      </w:r>
      <w:r w:rsidRPr="007F53B1">
        <w:rPr>
          <w:sz w:val="22"/>
          <w:szCs w:val="22"/>
        </w:rPr>
        <w:t xml:space="preserve"> indicator is automatically computed within the web-application on which </w:t>
      </w:r>
      <w:r>
        <w:rPr>
          <w:sz w:val="22"/>
          <w:szCs w:val="22"/>
        </w:rPr>
        <w:t xml:space="preserve">the </w:t>
      </w:r>
      <w:r w:rsidRPr="007F53B1">
        <w:rPr>
          <w:sz w:val="22"/>
          <w:szCs w:val="22"/>
        </w:rPr>
        <w:t xml:space="preserve">countries </w:t>
      </w:r>
      <w:r>
        <w:rPr>
          <w:sz w:val="22"/>
          <w:szCs w:val="22"/>
        </w:rPr>
        <w:t xml:space="preserve">will be </w:t>
      </w:r>
      <w:r w:rsidRPr="007F53B1">
        <w:rPr>
          <w:sz w:val="22"/>
          <w:szCs w:val="22"/>
        </w:rPr>
        <w:t>respond</w:t>
      </w:r>
      <w:r>
        <w:rPr>
          <w:sz w:val="22"/>
          <w:szCs w:val="22"/>
        </w:rPr>
        <w:t>ing</w:t>
      </w:r>
      <w:r w:rsidRPr="007F53B1">
        <w:rPr>
          <w:sz w:val="22"/>
          <w:szCs w:val="22"/>
        </w:rPr>
        <w:t xml:space="preserve"> to the questionnaire. Once the questionnaire is completed the respondent will be presented with a report of the indicator, describing the methodology and the score attained. The user will then be able to give a final confirmation of the indicator. The final scores from all the respondents will automatically be collected onto a database. This web-application will also allow the user to access in any the following languages: English, French, Spanish, Chinese, Arabic and Russian.</w:t>
      </w:r>
    </w:p>
    <w:p w:rsidR="007F53B1" w:rsidRDefault="007F53B1" w:rsidP="00E22C47">
      <w:pPr>
        <w:ind w:left="0"/>
        <w:rPr>
          <w:sz w:val="22"/>
          <w:szCs w:val="22"/>
        </w:rPr>
      </w:pPr>
    </w:p>
    <w:p w:rsidR="00AD0D52" w:rsidRPr="0084560D" w:rsidRDefault="00AD0D52" w:rsidP="00E22C47">
      <w:pPr>
        <w:ind w:left="0"/>
        <w:rPr>
          <w:sz w:val="22"/>
          <w:szCs w:val="22"/>
        </w:rPr>
      </w:pPr>
    </w:p>
    <w:p w:rsidR="00E22C47" w:rsidRPr="00AD0D52" w:rsidRDefault="00B817A3" w:rsidP="00AD0D52">
      <w:pPr>
        <w:pStyle w:val="ListParagraph"/>
        <w:ind w:left="720"/>
        <w:rPr>
          <w:b/>
          <w:sz w:val="22"/>
          <w:szCs w:val="22"/>
        </w:rPr>
      </w:pPr>
      <w:r w:rsidRPr="00AD0D52">
        <w:rPr>
          <w:b/>
          <w:sz w:val="22"/>
          <w:szCs w:val="22"/>
        </w:rPr>
        <w:t>Choice of weighting</w:t>
      </w:r>
      <w:r w:rsidR="00AD0D52" w:rsidRPr="00AD0D52">
        <w:rPr>
          <w:b/>
          <w:sz w:val="22"/>
          <w:szCs w:val="22"/>
        </w:rPr>
        <w:t xml:space="preserve"> per variable</w:t>
      </w:r>
      <w:r w:rsidRPr="00AD0D52">
        <w:rPr>
          <w:b/>
          <w:sz w:val="22"/>
          <w:szCs w:val="22"/>
        </w:rPr>
        <w:t>:</w:t>
      </w:r>
    </w:p>
    <w:p w:rsidR="00B817A3" w:rsidRDefault="00B817A3" w:rsidP="00E22C47">
      <w:pPr>
        <w:ind w:left="0"/>
        <w:rPr>
          <w:sz w:val="22"/>
          <w:szCs w:val="22"/>
        </w:rPr>
      </w:pPr>
    </w:p>
    <w:p w:rsidR="00AD0D52" w:rsidRDefault="00AD0D52" w:rsidP="00E22C47">
      <w:pPr>
        <w:ind w:left="0"/>
        <w:rPr>
          <w:sz w:val="22"/>
          <w:szCs w:val="22"/>
        </w:rPr>
      </w:pPr>
      <w:r>
        <w:rPr>
          <w:sz w:val="22"/>
          <w:szCs w:val="22"/>
        </w:rPr>
        <w:t>The weightings for each variable have been carefully selected. These have been determined based upon their importance</w:t>
      </w:r>
      <w:r w:rsidR="007F53B1">
        <w:rPr>
          <w:sz w:val="22"/>
          <w:szCs w:val="22"/>
        </w:rPr>
        <w:t xml:space="preserve"> of their role</w:t>
      </w:r>
      <w:r>
        <w:rPr>
          <w:sz w:val="22"/>
          <w:szCs w:val="22"/>
        </w:rPr>
        <w:t xml:space="preserve"> in combatting IUU fishing as well as in consideration of the overlap present in between the different instruments. It is also for this consideration of overlap that the </w:t>
      </w:r>
      <w:r w:rsidR="007F53B1">
        <w:rPr>
          <w:sz w:val="22"/>
          <w:szCs w:val="22"/>
        </w:rPr>
        <w:t>VG-FSP and the Compliance Agreement have been combined into Variable 5.</w:t>
      </w:r>
    </w:p>
    <w:p w:rsidR="00AD0D52" w:rsidRDefault="00AD0D52" w:rsidP="00E22C47">
      <w:pPr>
        <w:ind w:left="0"/>
        <w:rPr>
          <w:sz w:val="22"/>
          <w:szCs w:val="22"/>
        </w:rPr>
      </w:pPr>
    </w:p>
    <w:p w:rsidR="00B817A3" w:rsidRDefault="00B817A3" w:rsidP="00E22C47">
      <w:pPr>
        <w:ind w:left="0"/>
        <w:rPr>
          <w:sz w:val="22"/>
          <w:szCs w:val="22"/>
        </w:rPr>
      </w:pPr>
    </w:p>
    <w:p w:rsidR="00E22C47" w:rsidRPr="00AD0D52" w:rsidRDefault="00E22C47" w:rsidP="00AD0D52">
      <w:pPr>
        <w:pStyle w:val="ListParagraph"/>
        <w:ind w:left="720"/>
        <w:rPr>
          <w:b/>
          <w:sz w:val="22"/>
          <w:szCs w:val="22"/>
        </w:rPr>
      </w:pPr>
      <w:r w:rsidRPr="00AD0D52">
        <w:rPr>
          <w:b/>
          <w:sz w:val="22"/>
          <w:szCs w:val="22"/>
        </w:rPr>
        <w:t>Applicability of instruments:</w:t>
      </w:r>
    </w:p>
    <w:p w:rsidR="00E22C47" w:rsidRPr="00A21680" w:rsidRDefault="00E22C47" w:rsidP="00E22C47">
      <w:pPr>
        <w:ind w:left="0"/>
        <w:rPr>
          <w:sz w:val="22"/>
          <w:szCs w:val="22"/>
        </w:rPr>
      </w:pPr>
    </w:p>
    <w:p w:rsidR="00E22C47" w:rsidRPr="00A21680" w:rsidRDefault="00E22C47" w:rsidP="00E22C47">
      <w:pPr>
        <w:ind w:left="0"/>
        <w:rPr>
          <w:sz w:val="22"/>
          <w:szCs w:val="22"/>
        </w:rPr>
      </w:pPr>
      <w:r w:rsidRPr="00A21680">
        <w:rPr>
          <w:sz w:val="22"/>
          <w:szCs w:val="22"/>
        </w:rPr>
        <w:t>A set of questions will be present to determine certain characteristics of States (coastal, port, flag and land-locked). This will ensure that the indicator scoring for a country is not negatively affected if an instrument is not applicable to them.</w:t>
      </w:r>
      <w:r>
        <w:rPr>
          <w:sz w:val="22"/>
          <w:szCs w:val="22"/>
        </w:rPr>
        <w:t xml:space="preserve"> In such case, the weighing of the variable that is not applicable is redistributed into the remaining variables.</w:t>
      </w:r>
      <w:r w:rsidR="00B855E1">
        <w:rPr>
          <w:sz w:val="22"/>
          <w:szCs w:val="22"/>
        </w:rPr>
        <w:t xml:space="preserve"> In cases where none of the instruments is applicable, the country will get an indicator score of “N/A”.</w:t>
      </w:r>
    </w:p>
    <w:p w:rsidR="00E22C47" w:rsidRPr="00A21680" w:rsidRDefault="00E22C47" w:rsidP="00E22C47">
      <w:pPr>
        <w:ind w:left="0"/>
        <w:rPr>
          <w:sz w:val="22"/>
          <w:szCs w:val="22"/>
        </w:rPr>
      </w:pPr>
    </w:p>
    <w:p w:rsidR="00E22C47" w:rsidRPr="00A21680" w:rsidRDefault="00E22C47" w:rsidP="00E22C47">
      <w:pPr>
        <w:pStyle w:val="ListParagraph"/>
        <w:numPr>
          <w:ilvl w:val="0"/>
          <w:numId w:val="25"/>
        </w:numPr>
        <w:rPr>
          <w:sz w:val="22"/>
          <w:szCs w:val="22"/>
        </w:rPr>
      </w:pPr>
      <w:r w:rsidRPr="00A21680">
        <w:rPr>
          <w:sz w:val="22"/>
          <w:szCs w:val="22"/>
        </w:rPr>
        <w:t xml:space="preserve">Variable 1 – The only case where this instrument becomes not applicable, is when the State is land-locked and they are not a flag state. </w:t>
      </w:r>
    </w:p>
    <w:p w:rsidR="00E22C47" w:rsidRPr="00A21680" w:rsidRDefault="00E22C47" w:rsidP="00E22C47">
      <w:pPr>
        <w:ind w:left="0"/>
        <w:rPr>
          <w:sz w:val="22"/>
          <w:szCs w:val="22"/>
        </w:rPr>
      </w:pPr>
    </w:p>
    <w:p w:rsidR="00E22C47" w:rsidRPr="00A21680" w:rsidRDefault="00E22C47" w:rsidP="00E22C47">
      <w:pPr>
        <w:pStyle w:val="ListParagraph"/>
        <w:numPr>
          <w:ilvl w:val="0"/>
          <w:numId w:val="25"/>
        </w:numPr>
        <w:rPr>
          <w:sz w:val="22"/>
          <w:szCs w:val="22"/>
        </w:rPr>
      </w:pPr>
      <w:r w:rsidRPr="00A21680">
        <w:rPr>
          <w:sz w:val="22"/>
          <w:szCs w:val="22"/>
        </w:rPr>
        <w:t>Variable 2 – Is not applicable if the country is land-locked and not a flag State or a coastal State but is not a flag State or Port State.</w:t>
      </w:r>
    </w:p>
    <w:p w:rsidR="00E22C47" w:rsidRPr="00A21680" w:rsidRDefault="00E22C47" w:rsidP="00E22C47">
      <w:pPr>
        <w:ind w:left="0"/>
        <w:rPr>
          <w:sz w:val="22"/>
          <w:szCs w:val="22"/>
        </w:rPr>
      </w:pPr>
    </w:p>
    <w:p w:rsidR="00E22C47" w:rsidRPr="00A21680" w:rsidRDefault="00E22C47" w:rsidP="00E22C47">
      <w:pPr>
        <w:pStyle w:val="ListParagraph"/>
        <w:numPr>
          <w:ilvl w:val="0"/>
          <w:numId w:val="25"/>
        </w:numPr>
        <w:rPr>
          <w:sz w:val="22"/>
          <w:szCs w:val="22"/>
        </w:rPr>
      </w:pPr>
      <w:r w:rsidRPr="00A21680">
        <w:rPr>
          <w:sz w:val="22"/>
          <w:szCs w:val="22"/>
        </w:rPr>
        <w:t>Variable 3 – Same as Variable 2.</w:t>
      </w:r>
    </w:p>
    <w:p w:rsidR="00E22C47" w:rsidRPr="00A21680" w:rsidRDefault="00E22C47" w:rsidP="00E22C47">
      <w:pPr>
        <w:ind w:left="0"/>
        <w:rPr>
          <w:sz w:val="22"/>
          <w:szCs w:val="22"/>
        </w:rPr>
      </w:pPr>
    </w:p>
    <w:p w:rsidR="00E22C47" w:rsidRPr="00A21680" w:rsidRDefault="00E22C47" w:rsidP="00E22C47">
      <w:pPr>
        <w:pStyle w:val="ListParagraph"/>
        <w:numPr>
          <w:ilvl w:val="0"/>
          <w:numId w:val="25"/>
        </w:numPr>
        <w:rPr>
          <w:sz w:val="22"/>
          <w:szCs w:val="22"/>
        </w:rPr>
      </w:pPr>
      <w:r w:rsidRPr="00A21680">
        <w:rPr>
          <w:sz w:val="22"/>
          <w:szCs w:val="22"/>
        </w:rPr>
        <w:t>Variable 4 – Same as Variable 2.</w:t>
      </w:r>
    </w:p>
    <w:p w:rsidR="00E22C47" w:rsidRPr="00A21680" w:rsidRDefault="00E22C47" w:rsidP="00E22C47">
      <w:pPr>
        <w:ind w:left="0"/>
        <w:rPr>
          <w:sz w:val="22"/>
          <w:szCs w:val="22"/>
        </w:rPr>
      </w:pPr>
    </w:p>
    <w:p w:rsidR="00E22C47" w:rsidRPr="00A21680" w:rsidRDefault="00E22C47" w:rsidP="00E22C47">
      <w:pPr>
        <w:pStyle w:val="ListParagraph"/>
        <w:numPr>
          <w:ilvl w:val="0"/>
          <w:numId w:val="25"/>
        </w:numPr>
        <w:rPr>
          <w:sz w:val="22"/>
          <w:szCs w:val="22"/>
        </w:rPr>
      </w:pPr>
      <w:r w:rsidRPr="00A21680">
        <w:rPr>
          <w:sz w:val="22"/>
          <w:szCs w:val="22"/>
        </w:rPr>
        <w:t>Variable 5 – Is not applicable if the country is not a flag State.</w:t>
      </w:r>
    </w:p>
    <w:p w:rsidR="00E22C47" w:rsidRPr="00A21680" w:rsidRDefault="00E22C47" w:rsidP="00E22C47">
      <w:pPr>
        <w:ind w:left="0"/>
        <w:rPr>
          <w:sz w:val="22"/>
          <w:szCs w:val="22"/>
        </w:rPr>
      </w:pPr>
    </w:p>
    <w:p w:rsidR="007F53B1" w:rsidRDefault="007F53B1" w:rsidP="00E22C47">
      <w:pPr>
        <w:ind w:left="0"/>
        <w:rPr>
          <w:sz w:val="22"/>
          <w:szCs w:val="22"/>
        </w:rPr>
      </w:pPr>
    </w:p>
    <w:p w:rsidR="00E22C47" w:rsidRPr="00A21680" w:rsidRDefault="007F53B1" w:rsidP="00E22C47">
      <w:pPr>
        <w:ind w:left="0"/>
        <w:rPr>
          <w:sz w:val="22"/>
          <w:szCs w:val="22"/>
        </w:rPr>
      </w:pPr>
      <w:r>
        <w:rPr>
          <w:sz w:val="22"/>
          <w:szCs w:val="22"/>
        </w:rPr>
        <w:t>For more details regarding the list of question, scoring and applicability, please refer to Appendix 1 and 2.</w:t>
      </w:r>
    </w:p>
    <w:p w:rsidR="00040BA6" w:rsidRDefault="00714403" w:rsidP="009553DD">
      <w:pPr>
        <w:pStyle w:val="Heading2"/>
      </w:pPr>
      <w:r w:rsidRPr="00F40975">
        <w:t>: Rationale and interpretation</w:t>
      </w:r>
    </w:p>
    <w:p w:rsidR="004F0504" w:rsidRPr="004F0504" w:rsidRDefault="004F0504" w:rsidP="004F0504"/>
    <w:p w:rsidR="0075371C" w:rsidRDefault="00F17697" w:rsidP="00E22C47">
      <w:pPr>
        <w:ind w:left="0"/>
        <w:rPr>
          <w:sz w:val="22"/>
          <w:szCs w:val="22"/>
        </w:rPr>
      </w:pPr>
      <w:r w:rsidRPr="00E22C47">
        <w:rPr>
          <w:sz w:val="22"/>
          <w:szCs w:val="22"/>
        </w:rPr>
        <w:t xml:space="preserve">The purpose of this indicator is to show a picture of the state of implementation of the instruments to combat IUU fishing, at a national, regional and global level. </w:t>
      </w:r>
      <w:r w:rsidR="0075371C">
        <w:rPr>
          <w:sz w:val="22"/>
          <w:szCs w:val="22"/>
        </w:rPr>
        <w:t>The first edition of the indicator will provide a baseline of the current state of implementation of these agreements. Subsequent indicators will then be able to show any progress made by countries.</w:t>
      </w:r>
      <w:r w:rsidR="00C30AAB" w:rsidRPr="00E22C47">
        <w:rPr>
          <w:sz w:val="22"/>
          <w:szCs w:val="22"/>
        </w:rPr>
        <w:t xml:space="preserve"> </w:t>
      </w:r>
    </w:p>
    <w:p w:rsidR="001948D3" w:rsidRDefault="001948D3" w:rsidP="00E22C47">
      <w:pPr>
        <w:ind w:left="0"/>
        <w:rPr>
          <w:sz w:val="22"/>
          <w:szCs w:val="22"/>
        </w:rPr>
      </w:pPr>
    </w:p>
    <w:p w:rsidR="001948D3" w:rsidRDefault="001948D3" w:rsidP="00E22C47">
      <w:pPr>
        <w:ind w:left="0"/>
        <w:rPr>
          <w:sz w:val="22"/>
          <w:szCs w:val="22"/>
        </w:rPr>
      </w:pPr>
      <w:r>
        <w:rPr>
          <w:sz w:val="22"/>
          <w:szCs w:val="22"/>
        </w:rPr>
        <w:t>Although the exact score will be important from one reporting year to the next for determining the progress made by a country, to aid the interpretation of this indicator, the score will then be converted into one of 5 bands as following:</w:t>
      </w:r>
    </w:p>
    <w:p w:rsidR="007F53B1" w:rsidRDefault="007F53B1" w:rsidP="00E22C47">
      <w:pPr>
        <w:ind w:left="0"/>
        <w:rPr>
          <w:sz w:val="22"/>
          <w:szCs w:val="22"/>
        </w:rPr>
      </w:pPr>
    </w:p>
    <w:p w:rsidR="001948D3" w:rsidRDefault="001948D3" w:rsidP="00E22C47">
      <w:pPr>
        <w:ind w:left="0"/>
        <w:rPr>
          <w:sz w:val="22"/>
          <w:szCs w:val="22"/>
        </w:rPr>
      </w:pPr>
    </w:p>
    <w:tbl>
      <w:tblPr>
        <w:tblStyle w:val="GridTable4-Accent2"/>
        <w:tblW w:w="0" w:type="auto"/>
        <w:tblLook w:val="04A0" w:firstRow="1" w:lastRow="0" w:firstColumn="1" w:lastColumn="0" w:noHBand="0" w:noVBand="1"/>
      </w:tblPr>
      <w:tblGrid>
        <w:gridCol w:w="1525"/>
        <w:gridCol w:w="8190"/>
      </w:tblGrid>
      <w:tr w:rsidR="00197D0C" w:rsidTr="00CB3610">
        <w:trPr>
          <w:cnfStyle w:val="100000000000" w:firstRow="1" w:lastRow="0" w:firstColumn="0" w:lastColumn="0" w:oddVBand="0" w:evenVBand="0" w:oddHBand="0"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1525" w:type="dxa"/>
          </w:tcPr>
          <w:p w:rsidR="00197D0C" w:rsidRPr="00197D0C" w:rsidRDefault="00197D0C" w:rsidP="00197D0C">
            <w:pPr>
              <w:ind w:left="0"/>
              <w:jc w:val="center"/>
              <w:rPr>
                <w:b w:val="0"/>
                <w:sz w:val="22"/>
                <w:szCs w:val="22"/>
              </w:rPr>
            </w:pPr>
            <w:r w:rsidRPr="00197D0C">
              <w:rPr>
                <w:sz w:val="22"/>
                <w:szCs w:val="22"/>
              </w:rPr>
              <w:lastRenderedPageBreak/>
              <w:t>Score</w:t>
            </w:r>
          </w:p>
        </w:tc>
        <w:tc>
          <w:tcPr>
            <w:tcW w:w="8190" w:type="dxa"/>
          </w:tcPr>
          <w:p w:rsidR="00197D0C" w:rsidRPr="00197D0C" w:rsidRDefault="00197D0C" w:rsidP="00197D0C">
            <w:pPr>
              <w:ind w:left="0"/>
              <w:jc w:val="center"/>
              <w:cnfStyle w:val="100000000000" w:firstRow="1" w:lastRow="0" w:firstColumn="0" w:lastColumn="0" w:oddVBand="0" w:evenVBand="0" w:oddHBand="0" w:evenHBand="0" w:firstRowFirstColumn="0" w:firstRowLastColumn="0" w:lastRowFirstColumn="0" w:lastRowLastColumn="0"/>
              <w:rPr>
                <w:b w:val="0"/>
                <w:sz w:val="22"/>
                <w:szCs w:val="22"/>
              </w:rPr>
            </w:pPr>
            <w:r>
              <w:rPr>
                <w:sz w:val="22"/>
                <w:szCs w:val="22"/>
              </w:rPr>
              <w:t>Bands</w:t>
            </w:r>
          </w:p>
        </w:tc>
      </w:tr>
      <w:tr w:rsidR="00197D0C" w:rsidTr="00CB3610">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1525" w:type="dxa"/>
          </w:tcPr>
          <w:p w:rsidR="00197D0C" w:rsidRDefault="00C80530" w:rsidP="00197D0C">
            <w:pPr>
              <w:ind w:left="0"/>
              <w:jc w:val="center"/>
              <w:rPr>
                <w:sz w:val="22"/>
                <w:szCs w:val="22"/>
              </w:rPr>
            </w:pPr>
            <w:r>
              <w:t>&gt;</w:t>
            </w:r>
            <w:r w:rsidR="00197D0C">
              <w:t>0 –&lt; 0.2</w:t>
            </w:r>
          </w:p>
        </w:tc>
        <w:tc>
          <w:tcPr>
            <w:tcW w:w="8190" w:type="dxa"/>
          </w:tcPr>
          <w:p w:rsidR="00197D0C" w:rsidRDefault="00C80530" w:rsidP="0036424F">
            <w:pPr>
              <w:ind w:left="0"/>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Band 1: </w:t>
            </w:r>
            <w:r w:rsidR="0036424F" w:rsidRPr="001948D3">
              <w:rPr>
                <w:sz w:val="22"/>
                <w:szCs w:val="22"/>
              </w:rPr>
              <w:t xml:space="preserve">Very low </w:t>
            </w:r>
            <w:r w:rsidR="00197D0C" w:rsidRPr="001948D3">
              <w:rPr>
                <w:sz w:val="22"/>
                <w:szCs w:val="22"/>
              </w:rPr>
              <w:t>implementation of applicable instruments to combat IUU fishing</w:t>
            </w:r>
          </w:p>
        </w:tc>
      </w:tr>
      <w:tr w:rsidR="00197D0C" w:rsidTr="00CB3610">
        <w:trPr>
          <w:trHeight w:val="432"/>
        </w:trPr>
        <w:tc>
          <w:tcPr>
            <w:cnfStyle w:val="001000000000" w:firstRow="0" w:lastRow="0" w:firstColumn="1" w:lastColumn="0" w:oddVBand="0" w:evenVBand="0" w:oddHBand="0" w:evenHBand="0" w:firstRowFirstColumn="0" w:firstRowLastColumn="0" w:lastRowFirstColumn="0" w:lastRowLastColumn="0"/>
            <w:tcW w:w="1525" w:type="dxa"/>
          </w:tcPr>
          <w:p w:rsidR="00197D0C" w:rsidRDefault="00197D0C" w:rsidP="00197D0C">
            <w:pPr>
              <w:ind w:left="0"/>
              <w:jc w:val="center"/>
              <w:rPr>
                <w:sz w:val="22"/>
                <w:szCs w:val="22"/>
              </w:rPr>
            </w:pPr>
            <w:r>
              <w:t>0.2 –&lt; 0.4</w:t>
            </w:r>
          </w:p>
        </w:tc>
        <w:tc>
          <w:tcPr>
            <w:tcW w:w="8190" w:type="dxa"/>
          </w:tcPr>
          <w:p w:rsidR="00197D0C" w:rsidRDefault="00197D0C" w:rsidP="0036424F">
            <w:pPr>
              <w:ind w:left="0"/>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Band 2: </w:t>
            </w:r>
            <w:r w:rsidR="0036424F">
              <w:rPr>
                <w:sz w:val="22"/>
                <w:szCs w:val="22"/>
              </w:rPr>
              <w:t>Low</w:t>
            </w:r>
            <w:r w:rsidR="0036424F" w:rsidRPr="001948D3">
              <w:rPr>
                <w:sz w:val="22"/>
                <w:szCs w:val="22"/>
              </w:rPr>
              <w:t xml:space="preserve"> </w:t>
            </w:r>
            <w:r w:rsidRPr="001948D3">
              <w:rPr>
                <w:sz w:val="22"/>
                <w:szCs w:val="22"/>
              </w:rPr>
              <w:t>implementation of applicable instruments to combat IUU fishing</w:t>
            </w:r>
          </w:p>
        </w:tc>
      </w:tr>
      <w:tr w:rsidR="00197D0C" w:rsidTr="00CB3610">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1525" w:type="dxa"/>
          </w:tcPr>
          <w:p w:rsidR="00197D0C" w:rsidRDefault="00197D0C" w:rsidP="00197D0C">
            <w:pPr>
              <w:ind w:left="0"/>
              <w:jc w:val="center"/>
              <w:rPr>
                <w:sz w:val="22"/>
                <w:szCs w:val="22"/>
              </w:rPr>
            </w:pPr>
            <w:r>
              <w:t>0.4 –&lt; 0.6</w:t>
            </w:r>
          </w:p>
        </w:tc>
        <w:tc>
          <w:tcPr>
            <w:tcW w:w="8190" w:type="dxa"/>
          </w:tcPr>
          <w:p w:rsidR="00197D0C" w:rsidRDefault="00197D0C" w:rsidP="00E22C47">
            <w:pPr>
              <w:ind w:left="0"/>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Band 3: </w:t>
            </w:r>
            <w:r w:rsidRPr="001948D3">
              <w:rPr>
                <w:sz w:val="22"/>
                <w:szCs w:val="22"/>
              </w:rPr>
              <w:t>Medium implementation of applicable instruments to combat IUU fishing</w:t>
            </w:r>
          </w:p>
        </w:tc>
      </w:tr>
      <w:tr w:rsidR="00197D0C" w:rsidTr="00CB3610">
        <w:trPr>
          <w:trHeight w:val="432"/>
        </w:trPr>
        <w:tc>
          <w:tcPr>
            <w:cnfStyle w:val="001000000000" w:firstRow="0" w:lastRow="0" w:firstColumn="1" w:lastColumn="0" w:oddVBand="0" w:evenVBand="0" w:oddHBand="0" w:evenHBand="0" w:firstRowFirstColumn="0" w:firstRowLastColumn="0" w:lastRowFirstColumn="0" w:lastRowLastColumn="0"/>
            <w:tcW w:w="1525" w:type="dxa"/>
          </w:tcPr>
          <w:p w:rsidR="00197D0C" w:rsidRDefault="00197D0C" w:rsidP="00197D0C">
            <w:pPr>
              <w:ind w:left="0"/>
              <w:jc w:val="center"/>
              <w:rPr>
                <w:sz w:val="22"/>
                <w:szCs w:val="22"/>
              </w:rPr>
            </w:pPr>
            <w:r>
              <w:t>0.6 –&lt; 0.8</w:t>
            </w:r>
          </w:p>
        </w:tc>
        <w:tc>
          <w:tcPr>
            <w:tcW w:w="8190" w:type="dxa"/>
          </w:tcPr>
          <w:p w:rsidR="00197D0C" w:rsidRDefault="00197D0C" w:rsidP="00E22C47">
            <w:pPr>
              <w:ind w:left="0"/>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Band 4: </w:t>
            </w:r>
            <w:r w:rsidRPr="001948D3">
              <w:rPr>
                <w:sz w:val="22"/>
                <w:szCs w:val="22"/>
              </w:rPr>
              <w:t>High implementation of applicable instruments to combat IUU fishing</w:t>
            </w:r>
          </w:p>
        </w:tc>
      </w:tr>
      <w:tr w:rsidR="00197D0C" w:rsidTr="00CB3610">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1525" w:type="dxa"/>
          </w:tcPr>
          <w:p w:rsidR="00197D0C" w:rsidRDefault="00197D0C" w:rsidP="00197D0C">
            <w:pPr>
              <w:ind w:left="0"/>
              <w:jc w:val="center"/>
              <w:rPr>
                <w:sz w:val="22"/>
                <w:szCs w:val="22"/>
              </w:rPr>
            </w:pPr>
            <w:r>
              <w:t>0.8 – 1.0</w:t>
            </w:r>
          </w:p>
        </w:tc>
        <w:tc>
          <w:tcPr>
            <w:tcW w:w="8190" w:type="dxa"/>
          </w:tcPr>
          <w:p w:rsidR="00197D0C" w:rsidRDefault="00197D0C" w:rsidP="00E22C47">
            <w:pPr>
              <w:ind w:left="0"/>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Band 5: </w:t>
            </w:r>
            <w:r w:rsidRPr="00197D0C">
              <w:rPr>
                <w:sz w:val="22"/>
                <w:szCs w:val="22"/>
              </w:rPr>
              <w:t>Very high implementation of applicable instruments to combat IUU fishing</w:t>
            </w:r>
          </w:p>
        </w:tc>
      </w:tr>
    </w:tbl>
    <w:p w:rsidR="001948D3" w:rsidRDefault="001948D3" w:rsidP="00E22C47">
      <w:pPr>
        <w:ind w:left="0"/>
        <w:rPr>
          <w:sz w:val="22"/>
          <w:szCs w:val="22"/>
        </w:rPr>
      </w:pPr>
      <w:r>
        <w:rPr>
          <w:sz w:val="22"/>
          <w:szCs w:val="22"/>
        </w:rPr>
        <w:t xml:space="preserve"> </w:t>
      </w:r>
    </w:p>
    <w:p w:rsidR="00B855E1" w:rsidRDefault="00B855E1" w:rsidP="00E22C47">
      <w:pPr>
        <w:ind w:left="0"/>
        <w:rPr>
          <w:sz w:val="22"/>
          <w:szCs w:val="22"/>
        </w:rPr>
      </w:pPr>
      <w:r>
        <w:rPr>
          <w:sz w:val="22"/>
          <w:szCs w:val="22"/>
        </w:rPr>
        <w:t xml:space="preserve">Additionally, a State may receive an indicator score of “N/A”, in the case that none of the instruments are applicable. This would only be the case if the country is land locked and does not flag any vessels that conduct fishing or fishing related activities. </w:t>
      </w:r>
    </w:p>
    <w:p w:rsidR="00B855E1" w:rsidRDefault="00B855E1" w:rsidP="00E22C47">
      <w:pPr>
        <w:ind w:left="0"/>
        <w:rPr>
          <w:sz w:val="22"/>
          <w:szCs w:val="22"/>
        </w:rPr>
      </w:pPr>
    </w:p>
    <w:p w:rsidR="00B855E1" w:rsidRDefault="00B855E1" w:rsidP="00E22C47">
      <w:pPr>
        <w:ind w:left="0"/>
        <w:rPr>
          <w:sz w:val="22"/>
          <w:szCs w:val="22"/>
        </w:rPr>
      </w:pPr>
      <w:r>
        <w:rPr>
          <w:sz w:val="22"/>
          <w:szCs w:val="22"/>
        </w:rPr>
        <w:t xml:space="preserve">Countries that do not respond to the questionnaire or do not approve the use of their responses to the CCRF questionnaire for use in this indicator, will not receive an indicator score. </w:t>
      </w:r>
    </w:p>
    <w:p w:rsidR="00040BA6" w:rsidRPr="00F40975" w:rsidRDefault="00714403" w:rsidP="00E769AE">
      <w:pPr>
        <w:pStyle w:val="Heading1"/>
        <w:rPr>
          <w:color w:val="000000"/>
        </w:rPr>
      </w:pPr>
      <w:r w:rsidRPr="00F40975">
        <w:t>Disaggregation</w:t>
      </w:r>
    </w:p>
    <w:p w:rsidR="00040BA6" w:rsidRDefault="004F0504" w:rsidP="009553DD">
      <w:pPr>
        <w:pStyle w:val="Heading2"/>
        <w:rPr>
          <w:color w:val="C43B1D"/>
          <w:sz w:val="19"/>
          <w:szCs w:val="19"/>
        </w:rPr>
      </w:pPr>
      <w:r>
        <w:t>: Disaggregation</w:t>
      </w:r>
    </w:p>
    <w:p w:rsidR="004F0504" w:rsidRPr="004F0504" w:rsidRDefault="004F0504" w:rsidP="004F0504"/>
    <w:p w:rsidR="004B552E" w:rsidRPr="00E22C47" w:rsidRDefault="00C30AAB" w:rsidP="00E22C47">
      <w:pPr>
        <w:ind w:left="0"/>
        <w:rPr>
          <w:sz w:val="22"/>
          <w:szCs w:val="22"/>
        </w:rPr>
      </w:pPr>
      <w:r w:rsidRPr="00E22C47">
        <w:rPr>
          <w:sz w:val="22"/>
          <w:szCs w:val="22"/>
        </w:rPr>
        <w:t xml:space="preserve">Due to nature of indicator, there will only be one score per country </w:t>
      </w:r>
      <w:r w:rsidR="00613EAC" w:rsidRPr="00E22C47">
        <w:rPr>
          <w:sz w:val="22"/>
          <w:szCs w:val="22"/>
        </w:rPr>
        <w:t>which could then be aggregated regionally or globally.</w:t>
      </w:r>
    </w:p>
    <w:p w:rsidR="00040BA6" w:rsidRPr="00F40975" w:rsidRDefault="00714403" w:rsidP="00E769AE">
      <w:pPr>
        <w:pStyle w:val="Heading1"/>
        <w:rPr>
          <w:color w:val="000000"/>
        </w:rPr>
      </w:pPr>
      <w:r w:rsidRPr="00F40975">
        <w:t>Sources and data collection</w:t>
      </w:r>
    </w:p>
    <w:p w:rsidR="00040BA6" w:rsidRDefault="00714403" w:rsidP="009553DD">
      <w:pPr>
        <w:pStyle w:val="Heading2"/>
      </w:pPr>
      <w:r w:rsidRPr="00F40975">
        <w:t>: Sources and data collection</w:t>
      </w:r>
    </w:p>
    <w:p w:rsidR="004F0504" w:rsidRPr="004F0504" w:rsidRDefault="004F0504" w:rsidP="004F0504"/>
    <w:p w:rsidR="005720FC" w:rsidRPr="00E22C47" w:rsidRDefault="00A437DA" w:rsidP="00E22C47">
      <w:pPr>
        <w:ind w:left="0"/>
        <w:rPr>
          <w:sz w:val="22"/>
          <w:szCs w:val="22"/>
        </w:rPr>
      </w:pPr>
      <w:r w:rsidRPr="00E22C47">
        <w:rPr>
          <w:sz w:val="22"/>
          <w:szCs w:val="22"/>
        </w:rPr>
        <w:t>For</w:t>
      </w:r>
      <w:r w:rsidR="005720FC" w:rsidRPr="00E22C47">
        <w:rPr>
          <w:sz w:val="22"/>
          <w:szCs w:val="22"/>
        </w:rPr>
        <w:t xml:space="preserve"> the complete</w:t>
      </w:r>
      <w:r w:rsidRPr="00E22C47">
        <w:rPr>
          <w:sz w:val="22"/>
          <w:szCs w:val="22"/>
        </w:rPr>
        <w:t xml:space="preserve"> list of questions </w:t>
      </w:r>
      <w:r w:rsidR="00374839" w:rsidRPr="00E22C47">
        <w:rPr>
          <w:sz w:val="22"/>
          <w:szCs w:val="22"/>
        </w:rPr>
        <w:t xml:space="preserve">used for this indicator, please refer to appendix 1. </w:t>
      </w:r>
    </w:p>
    <w:p w:rsidR="005720FC" w:rsidRPr="00E22C47" w:rsidRDefault="005720FC" w:rsidP="00E22C47">
      <w:pPr>
        <w:ind w:left="0"/>
        <w:rPr>
          <w:sz w:val="22"/>
          <w:szCs w:val="22"/>
        </w:rPr>
      </w:pPr>
    </w:p>
    <w:p w:rsidR="00E606FE" w:rsidRPr="00E22C47" w:rsidRDefault="00F64DCA" w:rsidP="00E22C47">
      <w:pPr>
        <w:ind w:left="0"/>
        <w:rPr>
          <w:sz w:val="22"/>
          <w:szCs w:val="22"/>
        </w:rPr>
      </w:pPr>
      <w:r w:rsidRPr="00E22C47">
        <w:rPr>
          <w:sz w:val="22"/>
          <w:szCs w:val="22"/>
        </w:rPr>
        <w:t xml:space="preserve">The questionnaire is sent out to all FAO member States on a biennial basis. The questions used for this indicator will be included into the </w:t>
      </w:r>
      <w:r w:rsidR="00E22C47">
        <w:rPr>
          <w:sz w:val="22"/>
          <w:szCs w:val="22"/>
        </w:rPr>
        <w:t xml:space="preserve">Committee on Fisheries </w:t>
      </w:r>
      <w:r w:rsidRPr="00E22C47">
        <w:rPr>
          <w:sz w:val="22"/>
          <w:szCs w:val="22"/>
        </w:rPr>
        <w:t>Questionnaire for monitoring the implementation of the 1995 FAO Code of Conduct for Responsible Fisheries</w:t>
      </w:r>
      <w:r w:rsidR="00E22C47">
        <w:rPr>
          <w:sz w:val="22"/>
          <w:szCs w:val="22"/>
        </w:rPr>
        <w:t xml:space="preserve"> and related instruments</w:t>
      </w:r>
      <w:r w:rsidRPr="00E22C47">
        <w:rPr>
          <w:sz w:val="22"/>
          <w:szCs w:val="22"/>
        </w:rPr>
        <w:t>.</w:t>
      </w:r>
      <w:r w:rsidR="00E606FE" w:rsidRPr="00E22C47">
        <w:rPr>
          <w:sz w:val="22"/>
          <w:szCs w:val="22"/>
        </w:rPr>
        <w:t xml:space="preserve"> This questionnaire is run on a web-application, which automatically records the submissions from the countries onto a database. The indicator will be extracted automatically from their responses, with a report of the indicator shown to the respondent prior to final submission. This will ensure transparency of the process and will allow for final confirmation of the results.</w:t>
      </w:r>
    </w:p>
    <w:p w:rsidR="00054F2B" w:rsidRPr="00E22C47" w:rsidRDefault="00054F2B" w:rsidP="00E22C47">
      <w:pPr>
        <w:ind w:left="0"/>
        <w:rPr>
          <w:sz w:val="22"/>
          <w:szCs w:val="22"/>
        </w:rPr>
      </w:pPr>
    </w:p>
    <w:p w:rsidR="00DB71CB" w:rsidRPr="00E22C47" w:rsidRDefault="00F64DCA" w:rsidP="00E22C47">
      <w:pPr>
        <w:ind w:left="0"/>
        <w:rPr>
          <w:sz w:val="22"/>
          <w:szCs w:val="22"/>
        </w:rPr>
      </w:pPr>
      <w:r w:rsidRPr="00E22C47">
        <w:rPr>
          <w:sz w:val="22"/>
          <w:szCs w:val="22"/>
        </w:rPr>
        <w:t xml:space="preserve">In the previous edition of this questionnaire, 90 States and the EU responded to </w:t>
      </w:r>
      <w:r w:rsidR="005720FC" w:rsidRPr="00E22C47">
        <w:rPr>
          <w:sz w:val="22"/>
          <w:szCs w:val="22"/>
        </w:rPr>
        <w:t>a</w:t>
      </w:r>
      <w:r w:rsidRPr="00E22C47">
        <w:rPr>
          <w:sz w:val="22"/>
          <w:szCs w:val="22"/>
        </w:rPr>
        <w:t xml:space="preserve"> relevant section that will be </w:t>
      </w:r>
      <w:r w:rsidR="005720FC" w:rsidRPr="00E22C47">
        <w:rPr>
          <w:sz w:val="22"/>
          <w:szCs w:val="22"/>
        </w:rPr>
        <w:t xml:space="preserve">expanded to cover </w:t>
      </w:r>
      <w:r w:rsidRPr="00E22C47">
        <w:rPr>
          <w:sz w:val="22"/>
          <w:szCs w:val="22"/>
        </w:rPr>
        <w:t>variable 1 of this indicator</w:t>
      </w:r>
      <w:r w:rsidR="005720FC" w:rsidRPr="00E22C47">
        <w:rPr>
          <w:sz w:val="22"/>
          <w:szCs w:val="22"/>
        </w:rPr>
        <w:t xml:space="preserve">. The EU responded on behalf of its member States for this particular section. The sample size will differ from year to year depending on the number of respondents. The next questionnaire will be sent out towards the end of 2017 and remain open for 2-3 month period. </w:t>
      </w:r>
    </w:p>
    <w:p w:rsidR="00040BA6" w:rsidRPr="00F40975" w:rsidRDefault="00714403" w:rsidP="00E769AE">
      <w:pPr>
        <w:pStyle w:val="Heading1"/>
        <w:rPr>
          <w:color w:val="000000"/>
        </w:rPr>
      </w:pPr>
      <w:r w:rsidRPr="00F40975">
        <w:lastRenderedPageBreak/>
        <w:t>Comments and limitations</w:t>
      </w:r>
    </w:p>
    <w:p w:rsidR="00040BA6" w:rsidRDefault="00714403" w:rsidP="009553DD">
      <w:pPr>
        <w:pStyle w:val="Heading2"/>
      </w:pPr>
      <w:r w:rsidRPr="00F40975">
        <w:t>: Comments and limitations</w:t>
      </w:r>
    </w:p>
    <w:p w:rsidR="004F0504" w:rsidRPr="004F0504" w:rsidRDefault="004F0504" w:rsidP="004F0504"/>
    <w:p w:rsidR="0058250E" w:rsidRPr="00E22C47" w:rsidRDefault="005720FC" w:rsidP="00E22C47">
      <w:pPr>
        <w:ind w:left="0"/>
        <w:rPr>
          <w:sz w:val="22"/>
          <w:szCs w:val="22"/>
        </w:rPr>
      </w:pPr>
      <w:r w:rsidRPr="00E22C47">
        <w:rPr>
          <w:sz w:val="22"/>
          <w:szCs w:val="22"/>
        </w:rPr>
        <w:t xml:space="preserve">Aside from the status of a country </w:t>
      </w:r>
      <w:r w:rsidR="00733C6D" w:rsidRPr="00E22C47">
        <w:rPr>
          <w:sz w:val="22"/>
          <w:szCs w:val="22"/>
        </w:rPr>
        <w:t>as party</w:t>
      </w:r>
      <w:r w:rsidRPr="00E22C47">
        <w:rPr>
          <w:sz w:val="22"/>
          <w:szCs w:val="22"/>
        </w:rPr>
        <w:t xml:space="preserve"> or non-part</w:t>
      </w:r>
      <w:r w:rsidR="00733C6D" w:rsidRPr="00E22C47">
        <w:rPr>
          <w:sz w:val="22"/>
          <w:szCs w:val="22"/>
        </w:rPr>
        <w:t>y</w:t>
      </w:r>
      <w:r w:rsidRPr="00E22C47">
        <w:rPr>
          <w:sz w:val="22"/>
          <w:szCs w:val="22"/>
        </w:rPr>
        <w:t xml:space="preserve"> to </w:t>
      </w:r>
      <w:r w:rsidR="00733C6D" w:rsidRPr="00E22C47">
        <w:rPr>
          <w:sz w:val="22"/>
          <w:szCs w:val="22"/>
        </w:rPr>
        <w:t xml:space="preserve">an </w:t>
      </w:r>
      <w:r w:rsidRPr="00E22C47">
        <w:rPr>
          <w:sz w:val="22"/>
          <w:szCs w:val="22"/>
        </w:rPr>
        <w:t>international agreement which is available as public record, the indicator is a self-analysis by the countr</w:t>
      </w:r>
      <w:r w:rsidR="00733C6D" w:rsidRPr="00E22C47">
        <w:rPr>
          <w:sz w:val="22"/>
          <w:szCs w:val="22"/>
        </w:rPr>
        <w:t>y</w:t>
      </w:r>
      <w:r w:rsidRPr="00E22C47">
        <w:rPr>
          <w:sz w:val="22"/>
          <w:szCs w:val="22"/>
        </w:rPr>
        <w:t xml:space="preserve"> of their state of implementation of the various international instruments. Although </w:t>
      </w:r>
      <w:r w:rsidR="00307C1B" w:rsidRPr="00E22C47">
        <w:rPr>
          <w:sz w:val="22"/>
          <w:szCs w:val="22"/>
        </w:rPr>
        <w:t xml:space="preserve">questions in the questionnaire will be accompanied by pop up guides describing any technical aspects or terms, there may be a small variance in </w:t>
      </w:r>
      <w:r w:rsidRPr="00E22C47">
        <w:rPr>
          <w:sz w:val="22"/>
          <w:szCs w:val="22"/>
        </w:rPr>
        <w:t>interpretation</w:t>
      </w:r>
      <w:r w:rsidR="00307C1B" w:rsidRPr="00E22C47">
        <w:rPr>
          <w:sz w:val="22"/>
          <w:szCs w:val="22"/>
        </w:rPr>
        <w:t xml:space="preserve"> by different respondents.</w:t>
      </w:r>
    </w:p>
    <w:p w:rsidR="00054F2B" w:rsidRPr="00E22C47" w:rsidRDefault="00054F2B" w:rsidP="00E22C47">
      <w:pPr>
        <w:ind w:left="0"/>
        <w:rPr>
          <w:sz w:val="22"/>
          <w:szCs w:val="22"/>
        </w:rPr>
      </w:pPr>
    </w:p>
    <w:p w:rsidR="00307C1B" w:rsidRPr="00E22C47" w:rsidRDefault="00307C1B" w:rsidP="00E22C47">
      <w:pPr>
        <w:ind w:left="0"/>
        <w:rPr>
          <w:sz w:val="22"/>
          <w:szCs w:val="22"/>
        </w:rPr>
      </w:pPr>
      <w:r w:rsidRPr="00E22C47">
        <w:rPr>
          <w:sz w:val="22"/>
          <w:szCs w:val="22"/>
        </w:rPr>
        <w:t>Additionally, due to the fact that responses are not provided by an independent source</w:t>
      </w:r>
      <w:r w:rsidR="00733C6D" w:rsidRPr="00E22C47">
        <w:rPr>
          <w:sz w:val="22"/>
          <w:szCs w:val="22"/>
        </w:rPr>
        <w:t>,</w:t>
      </w:r>
      <w:r w:rsidRPr="00E22C47">
        <w:rPr>
          <w:sz w:val="22"/>
          <w:szCs w:val="22"/>
        </w:rPr>
        <w:t xml:space="preserve"> responses could </w:t>
      </w:r>
      <w:r w:rsidR="00E22C47">
        <w:rPr>
          <w:sz w:val="22"/>
          <w:szCs w:val="22"/>
        </w:rPr>
        <w:t>in theory</w:t>
      </w:r>
      <w:r w:rsidRPr="00E22C47">
        <w:rPr>
          <w:sz w:val="22"/>
          <w:szCs w:val="22"/>
        </w:rPr>
        <w:t xml:space="preserve"> be politically influenced.</w:t>
      </w:r>
    </w:p>
    <w:p w:rsidR="00040BA6" w:rsidRPr="00F40975" w:rsidRDefault="00714403" w:rsidP="00E769AE">
      <w:pPr>
        <w:pStyle w:val="Heading1"/>
        <w:rPr>
          <w:color w:val="000000"/>
        </w:rPr>
      </w:pPr>
      <w:r w:rsidRPr="00F40975">
        <w:t>Current data availability/Indicator Tier</w:t>
      </w:r>
    </w:p>
    <w:p w:rsidR="00040BA6" w:rsidRPr="00054F2B" w:rsidRDefault="00714403" w:rsidP="00054F2B">
      <w:pPr>
        <w:pStyle w:val="BodyText"/>
      </w:pPr>
      <w:r w:rsidRPr="00F40975">
        <w:t>Tier I: Indicator conceptually clear, established methodology and standards are available and data is regularly produced by countries.</w:t>
      </w:r>
    </w:p>
    <w:p w:rsidR="00040BA6" w:rsidRPr="00F40975" w:rsidRDefault="00714403" w:rsidP="00F40975">
      <w:pPr>
        <w:pStyle w:val="BodyText"/>
        <w:rPr>
          <w:color w:val="000000"/>
        </w:rPr>
      </w:pPr>
      <w:r w:rsidRPr="00F40975">
        <w:t>Tier II: Indicator conceptually clear, established methodology and standards are available and data are not regularly produced by countries.</w:t>
      </w:r>
    </w:p>
    <w:p w:rsidR="00040BA6" w:rsidRPr="00F40975" w:rsidRDefault="00714403" w:rsidP="00F40975">
      <w:pPr>
        <w:pStyle w:val="BodyText"/>
        <w:rPr>
          <w:color w:val="000000"/>
        </w:rPr>
      </w:pPr>
      <w:r w:rsidRPr="00F40975">
        <w:t>Tier III: Indicator for which established methodology and standards still need to be developed.</w:t>
      </w:r>
    </w:p>
    <w:p w:rsidR="00040BA6" w:rsidRPr="00F40975" w:rsidRDefault="00714403" w:rsidP="009553DD">
      <w:pPr>
        <w:pStyle w:val="Heading2"/>
        <w:rPr>
          <w:color w:val="000000"/>
        </w:rPr>
      </w:pPr>
      <w:r w:rsidRPr="00F40975">
        <w:t>Please mark the box indicating the Tier of this indicator</w:t>
      </w:r>
    </w:p>
    <w:p w:rsidR="00F40975" w:rsidRPr="00E22C47" w:rsidRDefault="00E714F2" w:rsidP="00474BA9">
      <w:pPr>
        <w:pStyle w:val="BodyText"/>
        <w:rPr>
          <w:lang w:val="it-IT"/>
        </w:rPr>
      </w:pPr>
      <w:r w:rsidRPr="00E22C47">
        <w:rPr>
          <w:lang w:val="it-IT"/>
        </w:rPr>
        <w:t>□</w:t>
      </w:r>
      <w:r w:rsidR="00474BA9" w:rsidRPr="00E22C47">
        <w:rPr>
          <w:lang w:val="it-IT"/>
        </w:rPr>
        <w:tab/>
      </w:r>
      <w:r w:rsidR="00714403" w:rsidRPr="00E22C47">
        <w:rPr>
          <w:lang w:val="it-IT"/>
        </w:rPr>
        <w:t xml:space="preserve">Tier I </w:t>
      </w:r>
    </w:p>
    <w:p w:rsidR="00040BA6" w:rsidRPr="00E22C47" w:rsidRDefault="00CB3610" w:rsidP="00F40975">
      <w:pPr>
        <w:pStyle w:val="BodyText"/>
        <w:rPr>
          <w:lang w:val="it-IT"/>
        </w:rPr>
      </w:pPr>
      <w:r>
        <w:rPr>
          <w:lang w:val="it-IT"/>
        </w:rPr>
        <w:t>■</w:t>
      </w:r>
      <w:r>
        <w:rPr>
          <w:lang w:val="it-IT"/>
        </w:rPr>
        <w:tab/>
        <w:t>Tier II</w:t>
      </w:r>
    </w:p>
    <w:p w:rsidR="00040BA6" w:rsidRDefault="00714403" w:rsidP="009553DD">
      <w:pPr>
        <w:pStyle w:val="Heading2"/>
      </w:pPr>
      <w:r w:rsidRPr="00F40975">
        <w:t>: Please indicate for how many countries the data for this indicator are already currently available on a regular basis.</w:t>
      </w:r>
    </w:p>
    <w:p w:rsidR="00307C1B" w:rsidRDefault="00307C1B" w:rsidP="00F40975">
      <w:pPr>
        <w:pStyle w:val="BodyText"/>
      </w:pPr>
    </w:p>
    <w:p w:rsidR="00214A7F" w:rsidRPr="00E22C47" w:rsidRDefault="00307C1B" w:rsidP="00E22C47">
      <w:pPr>
        <w:ind w:left="0"/>
        <w:rPr>
          <w:sz w:val="22"/>
          <w:szCs w:val="22"/>
        </w:rPr>
      </w:pPr>
      <w:r w:rsidRPr="00E22C47">
        <w:rPr>
          <w:sz w:val="22"/>
          <w:szCs w:val="22"/>
        </w:rPr>
        <w:t>The data required for this indicator is not currently available. It will become available in early 2018 after the closure of the 2017/18 edition of the</w:t>
      </w:r>
      <w:r w:rsidR="008F7DE3" w:rsidRPr="00E22C47">
        <w:rPr>
          <w:sz w:val="22"/>
          <w:szCs w:val="22"/>
        </w:rPr>
        <w:t xml:space="preserve"> </w:t>
      </w:r>
      <w:r w:rsidRPr="00E22C47">
        <w:rPr>
          <w:sz w:val="22"/>
          <w:szCs w:val="22"/>
        </w:rPr>
        <w:t>Questionnaire for monitoring the implementation of the 1995 FAO Code of Conduct for Responsible Fisheries</w:t>
      </w:r>
      <w:r w:rsidR="008F7DE3" w:rsidRPr="00E22C47">
        <w:rPr>
          <w:sz w:val="22"/>
          <w:szCs w:val="22"/>
        </w:rPr>
        <w:t>.</w:t>
      </w:r>
      <w:r w:rsidR="004C0D2D" w:rsidRPr="00E22C47">
        <w:rPr>
          <w:sz w:val="22"/>
          <w:szCs w:val="22"/>
        </w:rPr>
        <w:t xml:space="preserve">  Thereafter it will be collected regularly every two years through the Questionnaire for monitoring the implementation of the 1995 FAO Code of Conduct for Responsible Fisheries.</w:t>
      </w:r>
    </w:p>
    <w:p w:rsidR="00040BA6" w:rsidRPr="00F40975" w:rsidRDefault="007954FA" w:rsidP="00E769AE">
      <w:pPr>
        <w:pStyle w:val="Heading1"/>
        <w:rPr>
          <w:color w:val="000000"/>
        </w:rPr>
      </w:pPr>
      <w:r>
        <w:t>R</w:t>
      </w:r>
      <w:r w:rsidR="00714403" w:rsidRPr="00F40975">
        <w:t>esponsible entity</w:t>
      </w:r>
    </w:p>
    <w:p w:rsidR="00040BA6" w:rsidRPr="00F40975" w:rsidRDefault="00714403" w:rsidP="009553DD">
      <w:pPr>
        <w:pStyle w:val="Heading2"/>
        <w:rPr>
          <w:color w:val="000000"/>
        </w:rPr>
      </w:pPr>
      <w:r w:rsidRPr="00F40975">
        <w:t>: Data provider</w:t>
      </w:r>
    </w:p>
    <w:p w:rsidR="007954FA" w:rsidRPr="00E22C47" w:rsidRDefault="00E606FE" w:rsidP="00E22C47">
      <w:pPr>
        <w:ind w:left="0"/>
        <w:rPr>
          <w:sz w:val="22"/>
          <w:szCs w:val="22"/>
        </w:rPr>
      </w:pPr>
      <w:r w:rsidRPr="00E22C47">
        <w:rPr>
          <w:sz w:val="22"/>
          <w:szCs w:val="22"/>
        </w:rPr>
        <w:t>The responses to the questionnaire will be the responsibility of the Ministry responsible for Fisheries and Aquaculture of each State.</w:t>
      </w:r>
      <w:r w:rsidR="00733C6D" w:rsidRPr="00E22C47">
        <w:rPr>
          <w:sz w:val="22"/>
          <w:szCs w:val="22"/>
        </w:rPr>
        <w:t xml:space="preserve"> </w:t>
      </w:r>
    </w:p>
    <w:p w:rsidR="00040BA6" w:rsidRPr="00F40975" w:rsidRDefault="00714403" w:rsidP="009553DD">
      <w:pPr>
        <w:pStyle w:val="Heading2"/>
        <w:rPr>
          <w:color w:val="000000"/>
        </w:rPr>
      </w:pPr>
      <w:r w:rsidRPr="00F40975">
        <w:t>: Data compiler</w:t>
      </w:r>
    </w:p>
    <w:p w:rsidR="00474BA9" w:rsidRPr="00E22C47" w:rsidRDefault="00733C6D" w:rsidP="00E22C47">
      <w:pPr>
        <w:ind w:left="0"/>
        <w:rPr>
          <w:sz w:val="22"/>
          <w:szCs w:val="22"/>
        </w:rPr>
      </w:pPr>
      <w:r w:rsidRPr="00E22C47">
        <w:rPr>
          <w:sz w:val="22"/>
          <w:szCs w:val="22"/>
        </w:rPr>
        <w:t>Food and Agriculture Organisation</w:t>
      </w:r>
    </w:p>
    <w:p w:rsidR="00040BA6" w:rsidRPr="00F40975" w:rsidRDefault="00714403" w:rsidP="00E769AE">
      <w:pPr>
        <w:pStyle w:val="Heading1"/>
        <w:rPr>
          <w:color w:val="000000"/>
        </w:rPr>
      </w:pPr>
      <w:r w:rsidRPr="00F40975">
        <w:t>Data collection and data release calendar</w:t>
      </w:r>
    </w:p>
    <w:p w:rsidR="00040BA6" w:rsidRDefault="00714403" w:rsidP="009553DD">
      <w:pPr>
        <w:pStyle w:val="Heading2"/>
      </w:pPr>
      <w:r w:rsidRPr="00F40975">
        <w:t>Dates when source collection is next planned.</w:t>
      </w:r>
    </w:p>
    <w:p w:rsidR="00733C6D" w:rsidRPr="00E22C47" w:rsidRDefault="00E22C47" w:rsidP="00E22C47">
      <w:pPr>
        <w:ind w:left="0"/>
        <w:rPr>
          <w:sz w:val="22"/>
          <w:szCs w:val="22"/>
        </w:rPr>
      </w:pPr>
      <w:r>
        <w:rPr>
          <w:sz w:val="22"/>
          <w:szCs w:val="22"/>
        </w:rPr>
        <w:t>November</w:t>
      </w:r>
      <w:r w:rsidR="00733C6D" w:rsidRPr="00E22C47">
        <w:rPr>
          <w:sz w:val="22"/>
          <w:szCs w:val="22"/>
        </w:rPr>
        <w:t xml:space="preserve"> 2017 – February 2018</w:t>
      </w:r>
    </w:p>
    <w:p w:rsidR="00040BA6" w:rsidRDefault="00714403" w:rsidP="009553DD">
      <w:pPr>
        <w:pStyle w:val="Heading2"/>
      </w:pPr>
      <w:r w:rsidRPr="00F40975">
        <w:lastRenderedPageBreak/>
        <w:t>Expected dates of release of new data for this indicator, including the year (or, ideally, the quarter/month when the next data point associated with the indicator will become available).</w:t>
      </w:r>
    </w:p>
    <w:p w:rsidR="00733C6D" w:rsidRPr="00E22C47" w:rsidRDefault="00E22C47" w:rsidP="00E22C47">
      <w:pPr>
        <w:ind w:left="0"/>
        <w:rPr>
          <w:sz w:val="22"/>
          <w:szCs w:val="22"/>
        </w:rPr>
      </w:pPr>
      <w:r>
        <w:rPr>
          <w:sz w:val="22"/>
          <w:szCs w:val="22"/>
        </w:rPr>
        <w:t>April</w:t>
      </w:r>
      <w:r w:rsidR="00733C6D" w:rsidRPr="00E22C47">
        <w:rPr>
          <w:sz w:val="22"/>
          <w:szCs w:val="22"/>
        </w:rPr>
        <w:t>-J</w:t>
      </w:r>
      <w:r>
        <w:rPr>
          <w:sz w:val="22"/>
          <w:szCs w:val="22"/>
        </w:rPr>
        <w:t>une</w:t>
      </w:r>
      <w:r w:rsidR="00733C6D" w:rsidRPr="00E22C47">
        <w:rPr>
          <w:sz w:val="22"/>
          <w:szCs w:val="22"/>
        </w:rPr>
        <w:t xml:space="preserve"> 2018</w:t>
      </w:r>
    </w:p>
    <w:p w:rsidR="00040BA6" w:rsidRPr="00F40975" w:rsidRDefault="00714403" w:rsidP="00E769AE">
      <w:pPr>
        <w:pStyle w:val="Heading1"/>
        <w:rPr>
          <w:color w:val="000000"/>
        </w:rPr>
      </w:pPr>
      <w:r w:rsidRPr="00F40975">
        <w:t>Treatment of missing values</w:t>
      </w:r>
    </w:p>
    <w:p w:rsidR="00040BA6" w:rsidRPr="00F40975" w:rsidRDefault="00714403" w:rsidP="009553DD">
      <w:pPr>
        <w:pStyle w:val="Heading2"/>
        <w:rPr>
          <w:color w:val="000000"/>
        </w:rPr>
      </w:pPr>
      <w:r w:rsidRPr="00F40975">
        <w:t>Treatment of missing values</w:t>
      </w:r>
    </w:p>
    <w:p w:rsidR="00A756FE" w:rsidRPr="00E22C47" w:rsidRDefault="00733C6D" w:rsidP="00E22C47">
      <w:pPr>
        <w:ind w:left="0"/>
        <w:rPr>
          <w:sz w:val="22"/>
          <w:szCs w:val="22"/>
        </w:rPr>
      </w:pPr>
      <w:r w:rsidRPr="00E22C47">
        <w:rPr>
          <w:sz w:val="22"/>
          <w:szCs w:val="22"/>
        </w:rPr>
        <w:t>Indicator will only be available for responding countries</w:t>
      </w:r>
      <w:r w:rsidR="00B855E1">
        <w:rPr>
          <w:sz w:val="22"/>
          <w:szCs w:val="22"/>
        </w:rPr>
        <w:t xml:space="preserve"> who approve of the use of their responses to the CCRF questionnaire for this indicator. </w:t>
      </w:r>
    </w:p>
    <w:p w:rsidR="00040BA6" w:rsidRPr="00F40975" w:rsidRDefault="00714403" w:rsidP="009553DD">
      <w:pPr>
        <w:pStyle w:val="Heading2"/>
        <w:rPr>
          <w:color w:val="000000"/>
        </w:rPr>
      </w:pPr>
      <w:r w:rsidRPr="00F40975">
        <w:t>Global/International context only:</w:t>
      </w:r>
    </w:p>
    <w:p w:rsidR="00F206B0" w:rsidRPr="00E22C47" w:rsidRDefault="00733C6D" w:rsidP="00E22C47">
      <w:pPr>
        <w:ind w:left="0"/>
        <w:rPr>
          <w:sz w:val="22"/>
          <w:szCs w:val="22"/>
        </w:rPr>
      </w:pPr>
      <w:r w:rsidRPr="00E22C47">
        <w:rPr>
          <w:sz w:val="22"/>
          <w:szCs w:val="22"/>
        </w:rPr>
        <w:t>Data will only be aggregated from responding countries.</w:t>
      </w:r>
    </w:p>
    <w:p w:rsidR="00040BA6" w:rsidRPr="00F40975" w:rsidRDefault="00714403" w:rsidP="00E769AE">
      <w:pPr>
        <w:pStyle w:val="Heading1"/>
        <w:rPr>
          <w:color w:val="000000"/>
        </w:rPr>
      </w:pPr>
      <w:r w:rsidRPr="00F40975">
        <w:t>Sources of differences between global and national figures</w:t>
      </w:r>
    </w:p>
    <w:p w:rsidR="00040BA6" w:rsidRPr="00F40975" w:rsidRDefault="00714403" w:rsidP="009553DD">
      <w:pPr>
        <w:pStyle w:val="Heading2"/>
        <w:rPr>
          <w:color w:val="000000"/>
        </w:rPr>
      </w:pPr>
      <w:r w:rsidRPr="00F40975">
        <w:t>Sources of differences between global and national figures</w:t>
      </w:r>
    </w:p>
    <w:p w:rsidR="00AE6F98" w:rsidRPr="00E22C47" w:rsidRDefault="00E06951" w:rsidP="00E22C47">
      <w:pPr>
        <w:ind w:left="0"/>
        <w:rPr>
          <w:sz w:val="22"/>
          <w:szCs w:val="22"/>
        </w:rPr>
      </w:pPr>
      <w:r w:rsidRPr="00E22C47">
        <w:rPr>
          <w:sz w:val="22"/>
          <w:szCs w:val="22"/>
        </w:rPr>
        <w:t>Data for this indicator is n</w:t>
      </w:r>
      <w:r w:rsidR="00C411DB" w:rsidRPr="00E22C47">
        <w:rPr>
          <w:sz w:val="22"/>
          <w:szCs w:val="22"/>
        </w:rPr>
        <w:t>ot internationally estimated.</w:t>
      </w:r>
    </w:p>
    <w:p w:rsidR="00040BA6" w:rsidRPr="00F40975" w:rsidRDefault="00714403" w:rsidP="00E769AE">
      <w:pPr>
        <w:pStyle w:val="Heading1"/>
        <w:rPr>
          <w:color w:val="000000"/>
        </w:rPr>
      </w:pPr>
      <w:r w:rsidRPr="00F40975">
        <w:t>Global estimates and obtaining data for global monitoring</w:t>
      </w:r>
    </w:p>
    <w:p w:rsidR="00040BA6" w:rsidRPr="00F40975" w:rsidRDefault="00714403" w:rsidP="009553DD">
      <w:pPr>
        <w:pStyle w:val="Heading2"/>
        <w:rPr>
          <w:color w:val="000000"/>
        </w:rPr>
      </w:pPr>
      <w:r w:rsidRPr="00F40975">
        <w:t>Global and regional estimates</w:t>
      </w:r>
    </w:p>
    <w:p w:rsidR="00343AB5" w:rsidRPr="00E22C47" w:rsidRDefault="00DF1BC1" w:rsidP="00E22C47">
      <w:pPr>
        <w:ind w:left="0"/>
        <w:rPr>
          <w:sz w:val="22"/>
          <w:szCs w:val="22"/>
        </w:rPr>
      </w:pPr>
      <w:r>
        <w:rPr>
          <w:sz w:val="22"/>
          <w:szCs w:val="22"/>
        </w:rPr>
        <w:t xml:space="preserve">Regional and global aggregates for this indicator will </w:t>
      </w:r>
      <w:r w:rsidR="00172CAA">
        <w:rPr>
          <w:sz w:val="22"/>
          <w:szCs w:val="22"/>
        </w:rPr>
        <w:t>count</w:t>
      </w:r>
      <w:r>
        <w:rPr>
          <w:sz w:val="22"/>
          <w:szCs w:val="22"/>
        </w:rPr>
        <w:t xml:space="preserve"> the number of countries within a region or globally that fall under each of the five bands</w:t>
      </w:r>
      <w:r w:rsidR="00172CAA">
        <w:rPr>
          <w:sz w:val="22"/>
          <w:szCs w:val="22"/>
        </w:rPr>
        <w:t>, as a proportion of the countries within a region or globally that have reported this indicator</w:t>
      </w:r>
      <w:r w:rsidR="00C411DB" w:rsidRPr="00E22C47">
        <w:rPr>
          <w:sz w:val="22"/>
          <w:szCs w:val="22"/>
        </w:rPr>
        <w:t>.</w:t>
      </w:r>
      <w:r w:rsidR="0036424F">
        <w:rPr>
          <w:sz w:val="22"/>
          <w:szCs w:val="22"/>
        </w:rPr>
        <w:t xml:space="preserve"> This </w:t>
      </w:r>
      <w:r w:rsidR="00172CAA">
        <w:rPr>
          <w:sz w:val="22"/>
          <w:szCs w:val="22"/>
        </w:rPr>
        <w:t xml:space="preserve">approach better illustrates the </w:t>
      </w:r>
      <w:r w:rsidR="00172CAA" w:rsidRPr="0036424F">
        <w:rPr>
          <w:sz w:val="22"/>
          <w:szCs w:val="22"/>
        </w:rPr>
        <w:t>distribution of scores in each region</w:t>
      </w:r>
      <w:r w:rsidR="00172CAA">
        <w:rPr>
          <w:sz w:val="22"/>
          <w:szCs w:val="22"/>
        </w:rPr>
        <w:t xml:space="preserve"> and </w:t>
      </w:r>
      <w:r w:rsidR="0036424F">
        <w:rPr>
          <w:sz w:val="22"/>
          <w:szCs w:val="22"/>
        </w:rPr>
        <w:t xml:space="preserve">avoids </w:t>
      </w:r>
      <w:r w:rsidR="00172CAA">
        <w:rPr>
          <w:sz w:val="22"/>
          <w:szCs w:val="22"/>
        </w:rPr>
        <w:t xml:space="preserve">determining a mean </w:t>
      </w:r>
      <w:r w:rsidR="0036424F" w:rsidRPr="0036424F">
        <w:rPr>
          <w:sz w:val="22"/>
          <w:szCs w:val="22"/>
        </w:rPr>
        <w:t xml:space="preserve">score </w:t>
      </w:r>
      <w:r w:rsidR="00172CAA">
        <w:rPr>
          <w:sz w:val="22"/>
          <w:szCs w:val="22"/>
        </w:rPr>
        <w:t xml:space="preserve">for a region that assumes that non-reporting countries are equal to the mean, which would not be appropriate for a </w:t>
      </w:r>
      <w:r w:rsidR="00172CAA" w:rsidRPr="00172CAA">
        <w:rPr>
          <w:i/>
          <w:sz w:val="22"/>
          <w:szCs w:val="22"/>
        </w:rPr>
        <w:t>means-of-implementation</w:t>
      </w:r>
      <w:r w:rsidR="00172CAA">
        <w:rPr>
          <w:sz w:val="22"/>
          <w:szCs w:val="22"/>
        </w:rPr>
        <w:t xml:space="preserve"> type indicator like this.</w:t>
      </w:r>
    </w:p>
    <w:p w:rsidR="00D634AD" w:rsidRPr="00F40975" w:rsidRDefault="00D634AD" w:rsidP="009553DD">
      <w:pPr>
        <w:pStyle w:val="Heading2"/>
      </w:pPr>
      <w:r w:rsidRPr="00F40975">
        <w:t>Obtaining internationally comparable data for global monitoring</w:t>
      </w:r>
    </w:p>
    <w:p w:rsidR="004A77DF" w:rsidRDefault="00C411DB" w:rsidP="00E22C47">
      <w:pPr>
        <w:pStyle w:val="ListParagraph"/>
        <w:numPr>
          <w:ilvl w:val="0"/>
          <w:numId w:val="21"/>
        </w:numPr>
        <w:rPr>
          <w:rFonts w:ascii="Calibri" w:hAnsi="Calibri" w:cs="Calibri"/>
          <w:color w:val="000000"/>
          <w:sz w:val="22"/>
          <w:szCs w:val="22"/>
          <w:lang w:val="en-US"/>
        </w:rPr>
      </w:pPr>
      <w:r w:rsidRPr="00E22C47">
        <w:rPr>
          <w:sz w:val="22"/>
          <w:szCs w:val="22"/>
        </w:rPr>
        <w:t xml:space="preserve">The </w:t>
      </w:r>
      <w:r w:rsidR="004A77DF" w:rsidRPr="00E22C47">
        <w:rPr>
          <w:sz w:val="22"/>
          <w:szCs w:val="22"/>
        </w:rPr>
        <w:t>credentials for the web-</w:t>
      </w:r>
      <w:r w:rsidRPr="00E22C47">
        <w:rPr>
          <w:sz w:val="22"/>
          <w:szCs w:val="22"/>
        </w:rPr>
        <w:t>questionnaire will be sent out to the Ministry responsible for fisheries and aquaculture, while also copying the NSO and/or national SDG focal point.</w:t>
      </w:r>
      <w:r w:rsidRPr="00E22C47">
        <w:rPr>
          <w:rFonts w:ascii="Calibri" w:hAnsi="Calibri" w:cs="Calibri"/>
          <w:color w:val="000000"/>
          <w:sz w:val="22"/>
          <w:szCs w:val="22"/>
          <w:lang w:val="en-US"/>
        </w:rPr>
        <w:t xml:space="preserve"> </w:t>
      </w:r>
    </w:p>
    <w:p w:rsidR="004F0504" w:rsidRPr="004F0504" w:rsidRDefault="004F0504" w:rsidP="004F0504">
      <w:pPr>
        <w:ind w:left="360"/>
        <w:rPr>
          <w:rFonts w:ascii="Calibri" w:hAnsi="Calibri" w:cs="Calibri"/>
          <w:color w:val="000000"/>
          <w:sz w:val="22"/>
          <w:szCs w:val="22"/>
          <w:lang w:val="en-US"/>
        </w:rPr>
      </w:pPr>
    </w:p>
    <w:p w:rsidR="00A756FE" w:rsidRDefault="00C411DB" w:rsidP="00E22C47">
      <w:pPr>
        <w:pStyle w:val="ListParagraph"/>
        <w:numPr>
          <w:ilvl w:val="0"/>
          <w:numId w:val="21"/>
        </w:numPr>
        <w:rPr>
          <w:sz w:val="22"/>
          <w:szCs w:val="22"/>
        </w:rPr>
      </w:pPr>
      <w:r w:rsidRPr="00E22C47">
        <w:rPr>
          <w:sz w:val="22"/>
          <w:szCs w:val="22"/>
        </w:rPr>
        <w:t xml:space="preserve">The questionnaire responding period will then remain open for approximately 3 months, to allow time for any internal consultation that may be required within ministry. </w:t>
      </w:r>
      <w:r w:rsidR="004A77DF" w:rsidRPr="00E22C47">
        <w:rPr>
          <w:sz w:val="22"/>
          <w:szCs w:val="22"/>
        </w:rPr>
        <w:t>While the questionnaire is being filled out, the responses are automatically save</w:t>
      </w:r>
      <w:r w:rsidR="00226C68">
        <w:rPr>
          <w:sz w:val="22"/>
          <w:szCs w:val="22"/>
        </w:rPr>
        <w:t>d</w:t>
      </w:r>
      <w:r w:rsidR="004A77DF" w:rsidRPr="00E22C47">
        <w:rPr>
          <w:sz w:val="22"/>
          <w:szCs w:val="22"/>
        </w:rPr>
        <w:t xml:space="preserve"> allowing for the user to respond gradually to the questionnaire after subsequent log</w:t>
      </w:r>
      <w:r w:rsidR="004F0504">
        <w:rPr>
          <w:sz w:val="22"/>
          <w:szCs w:val="22"/>
        </w:rPr>
        <w:t>-</w:t>
      </w:r>
      <w:r w:rsidR="004A77DF" w:rsidRPr="00E22C47">
        <w:rPr>
          <w:sz w:val="22"/>
          <w:szCs w:val="22"/>
        </w:rPr>
        <w:t>ins. When the questionnaire is completed, the user then has to press a final submission button to validate the responses for us by FAO. This will be accompanied by an indicator report, detailing the questions covered by the indicator as well as the scoring. The user will then be able to validate the indicator score, which will in turn be automatically stored onto our databases. Questions referring to whether countries are party to an agreement will be filled out automatically according to publicly available records.</w:t>
      </w:r>
    </w:p>
    <w:p w:rsidR="004F0504" w:rsidRPr="004F0504" w:rsidRDefault="004F0504" w:rsidP="004F0504">
      <w:pPr>
        <w:ind w:left="0"/>
        <w:rPr>
          <w:sz w:val="22"/>
          <w:szCs w:val="22"/>
        </w:rPr>
      </w:pPr>
    </w:p>
    <w:p w:rsidR="004A77DF" w:rsidRPr="00E22C47" w:rsidRDefault="004A77DF" w:rsidP="00E22C47">
      <w:pPr>
        <w:pStyle w:val="ListParagraph"/>
        <w:numPr>
          <w:ilvl w:val="0"/>
          <w:numId w:val="21"/>
        </w:numPr>
        <w:rPr>
          <w:sz w:val="22"/>
          <w:szCs w:val="22"/>
        </w:rPr>
      </w:pPr>
      <w:r w:rsidRPr="00E22C47">
        <w:rPr>
          <w:sz w:val="22"/>
          <w:szCs w:val="22"/>
        </w:rPr>
        <w:t>N/A</w:t>
      </w:r>
    </w:p>
    <w:p w:rsidR="00D634AD" w:rsidRPr="00F40975" w:rsidRDefault="00D634AD" w:rsidP="00E769AE">
      <w:pPr>
        <w:pStyle w:val="Heading1"/>
      </w:pPr>
      <w:r w:rsidRPr="00F40975">
        <w:lastRenderedPageBreak/>
        <w:t>References</w:t>
      </w:r>
      <w:bookmarkStart w:id="0" w:name="_GoBack"/>
      <w:bookmarkEnd w:id="0"/>
    </w:p>
    <w:p w:rsidR="00D634AD" w:rsidRPr="00F40975" w:rsidRDefault="00D634AD" w:rsidP="009553DD">
      <w:pPr>
        <w:pStyle w:val="Heading2"/>
      </w:pPr>
      <w:r w:rsidRPr="00F40975">
        <w:t>References</w:t>
      </w:r>
    </w:p>
    <w:p w:rsidR="00EE3A8A" w:rsidRDefault="00EE3A8A" w:rsidP="00F40975">
      <w:pPr>
        <w:pStyle w:val="BodyText"/>
      </w:pPr>
    </w:p>
    <w:p w:rsidR="00613EAC" w:rsidRDefault="00846B4B" w:rsidP="00241147">
      <w:pPr>
        <w:sectPr w:rsidR="00613EAC" w:rsidSect="00F40975">
          <w:pgSz w:w="11910" w:h="16840"/>
          <w:pgMar w:top="1530" w:right="980" w:bottom="1170" w:left="980" w:header="20" w:footer="527" w:gutter="0"/>
          <w:cols w:space="720"/>
          <w:noEndnote/>
        </w:sectPr>
      </w:pPr>
      <w:hyperlink r:id="rId12" w:history="1">
        <w:r w:rsidRPr="00DF5E38">
          <w:rPr>
            <w:rStyle w:val="Hyperlink"/>
          </w:rPr>
          <w:t>http://www.fao.org/sustainable-development-goals/indicators/14.6.1/en/</w:t>
        </w:r>
      </w:hyperlink>
    </w:p>
    <w:p w:rsidR="00FE1085" w:rsidRDefault="00A437DA" w:rsidP="00054F2B">
      <w:pPr>
        <w:ind w:left="0"/>
      </w:pPr>
      <w:r>
        <w:lastRenderedPageBreak/>
        <w:t>Appendix 1:</w:t>
      </w:r>
      <w:r w:rsidR="00FF014A">
        <w:t xml:space="preserve"> Questions and scoring </w:t>
      </w:r>
    </w:p>
    <w:tbl>
      <w:tblPr>
        <w:tblW w:w="13540" w:type="dxa"/>
        <w:tblLook w:val="04A0" w:firstRow="1" w:lastRow="0" w:firstColumn="1" w:lastColumn="0" w:noHBand="0" w:noVBand="1"/>
      </w:tblPr>
      <w:tblGrid>
        <w:gridCol w:w="812"/>
        <w:gridCol w:w="812"/>
        <w:gridCol w:w="6709"/>
        <w:gridCol w:w="943"/>
        <w:gridCol w:w="828"/>
        <w:gridCol w:w="465"/>
        <w:gridCol w:w="381"/>
        <w:gridCol w:w="287"/>
        <w:gridCol w:w="394"/>
        <w:gridCol w:w="287"/>
        <w:gridCol w:w="394"/>
        <w:gridCol w:w="394"/>
        <w:gridCol w:w="834"/>
      </w:tblGrid>
      <w:tr w:rsidR="00A437DA" w:rsidRPr="00A437DA" w:rsidTr="00A437DA">
        <w:trPr>
          <w:trHeight w:val="252"/>
        </w:trPr>
        <w:tc>
          <w:tcPr>
            <w:tcW w:w="626" w:type="dxa"/>
            <w:vMerge w:val="restart"/>
            <w:tcBorders>
              <w:top w:val="single" w:sz="8" w:space="0" w:color="auto"/>
              <w:left w:val="single" w:sz="8" w:space="0" w:color="auto"/>
              <w:bottom w:val="nil"/>
              <w:right w:val="single" w:sz="8" w:space="0" w:color="auto"/>
            </w:tcBorders>
            <w:shd w:val="clear" w:color="000000" w:fill="D0CECE"/>
            <w:vAlign w:val="center"/>
            <w:hideMark/>
          </w:tcPr>
          <w:p w:rsidR="00A437DA" w:rsidRPr="00A437DA" w:rsidRDefault="00A437DA" w:rsidP="00A437DA">
            <w:pPr>
              <w:widowControl/>
              <w:autoSpaceDE/>
              <w:autoSpaceDN/>
              <w:adjustRightInd/>
              <w:ind w:left="0"/>
              <w:jc w:val="center"/>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Section not applicable if:</w:t>
            </w:r>
          </w:p>
        </w:tc>
        <w:tc>
          <w:tcPr>
            <w:tcW w:w="679" w:type="dxa"/>
            <w:vMerge w:val="restart"/>
            <w:tcBorders>
              <w:top w:val="single" w:sz="8" w:space="0" w:color="auto"/>
              <w:left w:val="single" w:sz="8" w:space="0" w:color="auto"/>
              <w:bottom w:val="nil"/>
              <w:right w:val="single" w:sz="8" w:space="0" w:color="auto"/>
            </w:tcBorders>
            <w:shd w:val="clear" w:color="000000" w:fill="D0CECE"/>
            <w:vAlign w:val="center"/>
            <w:hideMark/>
          </w:tcPr>
          <w:p w:rsidR="00A437DA" w:rsidRPr="00A437DA" w:rsidRDefault="00A437DA" w:rsidP="00A437DA">
            <w:pPr>
              <w:widowControl/>
              <w:autoSpaceDE/>
              <w:autoSpaceDN/>
              <w:adjustRightInd/>
              <w:ind w:left="0"/>
              <w:jc w:val="center"/>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Question not applicable if:</w:t>
            </w:r>
          </w:p>
        </w:tc>
        <w:tc>
          <w:tcPr>
            <w:tcW w:w="7693" w:type="dxa"/>
            <w:tcBorders>
              <w:top w:val="single" w:sz="8" w:space="0" w:color="auto"/>
              <w:left w:val="nil"/>
              <w:bottom w:val="nil"/>
              <w:right w:val="single" w:sz="8" w:space="0" w:color="auto"/>
            </w:tcBorders>
            <w:shd w:val="clear" w:color="000000" w:fill="D0CECE"/>
            <w:vAlign w:val="center"/>
            <w:hideMark/>
          </w:tcPr>
          <w:p w:rsidR="00A437DA" w:rsidRPr="00A437DA" w:rsidRDefault="00A437DA" w:rsidP="00A437DA">
            <w:pPr>
              <w:widowControl/>
              <w:autoSpaceDE/>
              <w:autoSpaceDN/>
              <w:adjustRightInd/>
              <w:ind w:left="0"/>
              <w:jc w:val="center"/>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Questions:</w:t>
            </w:r>
          </w:p>
        </w:tc>
        <w:tc>
          <w:tcPr>
            <w:tcW w:w="973" w:type="dxa"/>
            <w:vMerge w:val="restart"/>
            <w:tcBorders>
              <w:top w:val="single" w:sz="8" w:space="0" w:color="auto"/>
              <w:left w:val="single" w:sz="8" w:space="0" w:color="auto"/>
              <w:bottom w:val="nil"/>
              <w:right w:val="single" w:sz="8" w:space="0" w:color="auto"/>
            </w:tcBorders>
            <w:shd w:val="clear" w:color="000000" w:fill="D0CECE"/>
            <w:vAlign w:val="center"/>
            <w:hideMark/>
          </w:tcPr>
          <w:p w:rsidR="00A437DA" w:rsidRPr="00A437DA" w:rsidRDefault="00A437DA" w:rsidP="00A437DA">
            <w:pPr>
              <w:widowControl/>
              <w:autoSpaceDE/>
              <w:autoSpaceDN/>
              <w:adjustRightInd/>
              <w:ind w:left="0"/>
              <w:jc w:val="center"/>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Response Type</w:t>
            </w:r>
          </w:p>
        </w:tc>
        <w:tc>
          <w:tcPr>
            <w:tcW w:w="836" w:type="dxa"/>
            <w:vMerge w:val="restart"/>
            <w:tcBorders>
              <w:top w:val="single" w:sz="8" w:space="0" w:color="auto"/>
              <w:left w:val="nil"/>
              <w:bottom w:val="nil"/>
              <w:right w:val="single" w:sz="8" w:space="0" w:color="auto"/>
            </w:tcBorders>
            <w:shd w:val="clear" w:color="000000" w:fill="D9D9D9"/>
            <w:vAlign w:val="center"/>
            <w:hideMark/>
          </w:tcPr>
          <w:p w:rsidR="00A437DA" w:rsidRPr="00A437DA" w:rsidRDefault="00A437DA" w:rsidP="00A437DA">
            <w:pPr>
              <w:widowControl/>
              <w:autoSpaceDE/>
              <w:autoSpaceDN/>
              <w:adjustRightInd/>
              <w:ind w:left="0"/>
              <w:jc w:val="center"/>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Total Possible Indicator Score per Question:</w:t>
            </w:r>
          </w:p>
        </w:tc>
        <w:tc>
          <w:tcPr>
            <w:tcW w:w="2085" w:type="dxa"/>
            <w:gridSpan w:val="7"/>
            <w:tcBorders>
              <w:top w:val="single" w:sz="8" w:space="0" w:color="auto"/>
              <w:left w:val="single" w:sz="8" w:space="0" w:color="auto"/>
              <w:bottom w:val="nil"/>
              <w:right w:val="single" w:sz="8" w:space="0" w:color="000000"/>
            </w:tcBorders>
            <w:shd w:val="clear" w:color="000000" w:fill="D0CECE"/>
            <w:vAlign w:val="bottom"/>
            <w:hideMark/>
          </w:tcPr>
          <w:p w:rsidR="00A437DA" w:rsidRPr="00A437DA" w:rsidRDefault="00A437DA" w:rsidP="00A437DA">
            <w:pPr>
              <w:widowControl/>
              <w:autoSpaceDE/>
              <w:autoSpaceDN/>
              <w:adjustRightInd/>
              <w:ind w:left="0"/>
              <w:jc w:val="center"/>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Indicator Score per Response Type:</w:t>
            </w:r>
          </w:p>
        </w:tc>
        <w:tc>
          <w:tcPr>
            <w:tcW w:w="648" w:type="dxa"/>
            <w:vMerge w:val="restart"/>
            <w:tcBorders>
              <w:top w:val="single" w:sz="8" w:space="0" w:color="auto"/>
              <w:left w:val="single" w:sz="8" w:space="0" w:color="auto"/>
              <w:bottom w:val="nil"/>
              <w:right w:val="single" w:sz="8" w:space="0" w:color="auto"/>
            </w:tcBorders>
            <w:shd w:val="clear" w:color="000000" w:fill="D9D9D9"/>
            <w:vAlign w:val="center"/>
            <w:hideMark/>
          </w:tcPr>
          <w:p w:rsidR="00A437DA" w:rsidRPr="00A437DA" w:rsidRDefault="00A437DA" w:rsidP="00A437DA">
            <w:pPr>
              <w:widowControl/>
              <w:autoSpaceDE/>
              <w:autoSpaceDN/>
              <w:adjustRightInd/>
              <w:ind w:left="0"/>
              <w:jc w:val="center"/>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Variable Weighting Multiplier:</w:t>
            </w:r>
          </w:p>
        </w:tc>
      </w:tr>
      <w:tr w:rsidR="00A437DA" w:rsidRPr="00A437DA" w:rsidTr="00A437DA">
        <w:trPr>
          <w:trHeight w:val="300"/>
        </w:trPr>
        <w:tc>
          <w:tcPr>
            <w:tcW w:w="626" w:type="dxa"/>
            <w:vMerge/>
            <w:tcBorders>
              <w:top w:val="single" w:sz="8" w:space="0" w:color="auto"/>
              <w:left w:val="single" w:sz="8" w:space="0" w:color="auto"/>
              <w:bottom w:val="nil"/>
              <w:right w:val="single" w:sz="8"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679" w:type="dxa"/>
            <w:vMerge/>
            <w:tcBorders>
              <w:top w:val="single" w:sz="8" w:space="0" w:color="auto"/>
              <w:left w:val="single" w:sz="8" w:space="0" w:color="auto"/>
              <w:bottom w:val="nil"/>
              <w:right w:val="single" w:sz="8"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7693" w:type="dxa"/>
            <w:tcBorders>
              <w:top w:val="nil"/>
              <w:left w:val="nil"/>
              <w:bottom w:val="nil"/>
              <w:right w:val="single" w:sz="8" w:space="0" w:color="auto"/>
            </w:tcBorders>
            <w:shd w:val="clear" w:color="000000" w:fill="D0CECE"/>
            <w:vAlign w:val="bottom"/>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(Note: when applicable “1-5” is a range representing extent of implementation starting from “1” being “Not at all” up to “5” being “Fully”)</w:t>
            </w:r>
          </w:p>
        </w:tc>
        <w:tc>
          <w:tcPr>
            <w:tcW w:w="973" w:type="dxa"/>
            <w:vMerge/>
            <w:tcBorders>
              <w:top w:val="single" w:sz="8" w:space="0" w:color="auto"/>
              <w:left w:val="single" w:sz="8" w:space="0" w:color="auto"/>
              <w:bottom w:val="nil"/>
              <w:right w:val="single" w:sz="8"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836" w:type="dxa"/>
            <w:vMerge/>
            <w:tcBorders>
              <w:top w:val="single" w:sz="8" w:space="0" w:color="auto"/>
              <w:left w:val="nil"/>
              <w:bottom w:val="nil"/>
              <w:right w:val="single" w:sz="8"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398" w:type="dxa"/>
            <w:tcBorders>
              <w:top w:val="single" w:sz="8" w:space="0" w:color="auto"/>
              <w:left w:val="single" w:sz="8" w:space="0" w:color="auto"/>
              <w:bottom w:val="nil"/>
              <w:right w:val="single" w:sz="4" w:space="0" w:color="auto"/>
            </w:tcBorders>
            <w:shd w:val="clear" w:color="000000" w:fill="D0CECE"/>
            <w:vAlign w:val="bottom"/>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Yes</w:t>
            </w:r>
          </w:p>
        </w:tc>
        <w:tc>
          <w:tcPr>
            <w:tcW w:w="318" w:type="dxa"/>
            <w:tcBorders>
              <w:top w:val="single" w:sz="8" w:space="0" w:color="auto"/>
              <w:left w:val="nil"/>
              <w:bottom w:val="nil"/>
              <w:right w:val="single" w:sz="8" w:space="0" w:color="auto"/>
            </w:tcBorders>
            <w:shd w:val="clear" w:color="000000" w:fill="D0CECE"/>
            <w:vAlign w:val="bottom"/>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No</w:t>
            </w:r>
          </w:p>
        </w:tc>
        <w:tc>
          <w:tcPr>
            <w:tcW w:w="237" w:type="dxa"/>
            <w:tcBorders>
              <w:top w:val="single" w:sz="8" w:space="0" w:color="auto"/>
              <w:left w:val="nil"/>
              <w:bottom w:val="nil"/>
              <w:right w:val="single" w:sz="4" w:space="0" w:color="auto"/>
            </w:tcBorders>
            <w:shd w:val="clear" w:color="000000" w:fill="D0CECE"/>
            <w:vAlign w:val="bottom"/>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1</w:t>
            </w:r>
          </w:p>
        </w:tc>
        <w:tc>
          <w:tcPr>
            <w:tcW w:w="279" w:type="dxa"/>
            <w:tcBorders>
              <w:top w:val="single" w:sz="8" w:space="0" w:color="auto"/>
              <w:left w:val="nil"/>
              <w:bottom w:val="nil"/>
              <w:right w:val="single" w:sz="4" w:space="0" w:color="auto"/>
            </w:tcBorders>
            <w:shd w:val="clear" w:color="000000" w:fill="D0CECE"/>
            <w:vAlign w:val="bottom"/>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2</w:t>
            </w:r>
          </w:p>
        </w:tc>
        <w:tc>
          <w:tcPr>
            <w:tcW w:w="257" w:type="dxa"/>
            <w:tcBorders>
              <w:top w:val="single" w:sz="8" w:space="0" w:color="auto"/>
              <w:left w:val="nil"/>
              <w:bottom w:val="nil"/>
              <w:right w:val="single" w:sz="4" w:space="0" w:color="auto"/>
            </w:tcBorders>
            <w:shd w:val="clear" w:color="000000" w:fill="D0CECE"/>
            <w:vAlign w:val="bottom"/>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3</w:t>
            </w:r>
          </w:p>
        </w:tc>
        <w:tc>
          <w:tcPr>
            <w:tcW w:w="298" w:type="dxa"/>
            <w:tcBorders>
              <w:top w:val="single" w:sz="8" w:space="0" w:color="auto"/>
              <w:left w:val="nil"/>
              <w:bottom w:val="nil"/>
              <w:right w:val="single" w:sz="4" w:space="0" w:color="auto"/>
            </w:tcBorders>
            <w:shd w:val="clear" w:color="000000" w:fill="D0CECE"/>
            <w:vAlign w:val="bottom"/>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4</w:t>
            </w:r>
          </w:p>
        </w:tc>
        <w:tc>
          <w:tcPr>
            <w:tcW w:w="298" w:type="dxa"/>
            <w:tcBorders>
              <w:top w:val="single" w:sz="8" w:space="0" w:color="auto"/>
              <w:left w:val="nil"/>
              <w:bottom w:val="nil"/>
              <w:right w:val="single" w:sz="8" w:space="0" w:color="auto"/>
            </w:tcBorders>
            <w:shd w:val="clear" w:color="000000" w:fill="D0CECE"/>
            <w:vAlign w:val="bottom"/>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5</w:t>
            </w:r>
          </w:p>
        </w:tc>
        <w:tc>
          <w:tcPr>
            <w:tcW w:w="648" w:type="dxa"/>
            <w:vMerge/>
            <w:tcBorders>
              <w:top w:val="single" w:sz="8" w:space="0" w:color="auto"/>
              <w:left w:val="single" w:sz="8" w:space="0" w:color="auto"/>
              <w:bottom w:val="nil"/>
              <w:right w:val="single" w:sz="8"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r>
      <w:tr w:rsidR="00A437DA" w:rsidRPr="00A437DA" w:rsidTr="00A437DA">
        <w:trPr>
          <w:trHeight w:val="240"/>
        </w:trPr>
        <w:tc>
          <w:tcPr>
            <w:tcW w:w="626" w:type="dxa"/>
            <w:tcBorders>
              <w:top w:val="single" w:sz="4" w:space="0" w:color="auto"/>
              <w:left w:val="single" w:sz="8" w:space="0" w:color="auto"/>
              <w:bottom w:val="single" w:sz="4" w:space="0" w:color="auto"/>
              <w:right w:val="nil"/>
            </w:tcBorders>
            <w:shd w:val="clear" w:color="000000" w:fill="D0CECE"/>
            <w:vAlign w:val="center"/>
            <w:hideMark/>
          </w:tcPr>
          <w:p w:rsidR="00A437DA" w:rsidRPr="00A437DA" w:rsidRDefault="00A437DA" w:rsidP="00A437DA">
            <w:pPr>
              <w:widowControl/>
              <w:autoSpaceDE/>
              <w:autoSpaceDN/>
              <w:adjustRightInd/>
              <w:ind w:left="0"/>
              <w:jc w:val="center"/>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c>
          <w:tcPr>
            <w:tcW w:w="679" w:type="dxa"/>
            <w:tcBorders>
              <w:top w:val="single" w:sz="4" w:space="0" w:color="auto"/>
              <w:left w:val="nil"/>
              <w:bottom w:val="single" w:sz="4" w:space="0" w:color="auto"/>
              <w:right w:val="nil"/>
            </w:tcBorders>
            <w:shd w:val="clear" w:color="000000" w:fill="D0CECE"/>
            <w:vAlign w:val="center"/>
            <w:hideMark/>
          </w:tcPr>
          <w:p w:rsidR="00A437DA" w:rsidRPr="00A437DA" w:rsidRDefault="00A437DA" w:rsidP="00A437DA">
            <w:pPr>
              <w:widowControl/>
              <w:autoSpaceDE/>
              <w:autoSpaceDN/>
              <w:adjustRightInd/>
              <w:ind w:left="0"/>
              <w:jc w:val="center"/>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c>
          <w:tcPr>
            <w:tcW w:w="7693" w:type="dxa"/>
            <w:tcBorders>
              <w:top w:val="single" w:sz="4" w:space="0" w:color="auto"/>
              <w:left w:val="nil"/>
              <w:bottom w:val="single" w:sz="4" w:space="0" w:color="auto"/>
              <w:right w:val="nil"/>
            </w:tcBorders>
            <w:shd w:val="clear" w:color="000000" w:fill="D9D9D9"/>
            <w:vAlign w:val="bottom"/>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General Questions to Determine a States Applicability to Instruments to Combat IUU Fishing</w:t>
            </w:r>
          </w:p>
        </w:tc>
        <w:tc>
          <w:tcPr>
            <w:tcW w:w="973" w:type="dxa"/>
            <w:tcBorders>
              <w:top w:val="single" w:sz="4" w:space="0" w:color="auto"/>
              <w:left w:val="nil"/>
              <w:bottom w:val="single" w:sz="4" w:space="0" w:color="auto"/>
              <w:right w:val="nil"/>
            </w:tcBorders>
            <w:shd w:val="clear" w:color="000000" w:fill="D9D9D9"/>
            <w:vAlign w:val="bottom"/>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c>
          <w:tcPr>
            <w:tcW w:w="836" w:type="dxa"/>
            <w:tcBorders>
              <w:top w:val="single" w:sz="4" w:space="0" w:color="auto"/>
              <w:left w:val="nil"/>
              <w:bottom w:val="single" w:sz="4" w:space="0" w:color="auto"/>
              <w:right w:val="nil"/>
            </w:tcBorders>
            <w:shd w:val="clear" w:color="000000" w:fill="D9D9D9"/>
            <w:vAlign w:val="bottom"/>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c>
          <w:tcPr>
            <w:tcW w:w="398" w:type="dxa"/>
            <w:tcBorders>
              <w:top w:val="single" w:sz="4" w:space="0" w:color="auto"/>
              <w:left w:val="nil"/>
              <w:bottom w:val="single" w:sz="4" w:space="0" w:color="auto"/>
              <w:right w:val="nil"/>
            </w:tcBorders>
            <w:shd w:val="clear" w:color="000000" w:fill="D9D9D9"/>
            <w:vAlign w:val="bottom"/>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c>
          <w:tcPr>
            <w:tcW w:w="318" w:type="dxa"/>
            <w:tcBorders>
              <w:top w:val="single" w:sz="4" w:space="0" w:color="auto"/>
              <w:left w:val="nil"/>
              <w:bottom w:val="single" w:sz="4" w:space="0" w:color="auto"/>
              <w:right w:val="nil"/>
            </w:tcBorders>
            <w:shd w:val="clear" w:color="000000" w:fill="D9D9D9"/>
            <w:vAlign w:val="bottom"/>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c>
          <w:tcPr>
            <w:tcW w:w="237" w:type="dxa"/>
            <w:tcBorders>
              <w:top w:val="single" w:sz="4" w:space="0" w:color="auto"/>
              <w:left w:val="nil"/>
              <w:bottom w:val="single" w:sz="4" w:space="0" w:color="auto"/>
              <w:right w:val="nil"/>
            </w:tcBorders>
            <w:shd w:val="clear" w:color="000000" w:fill="D9D9D9"/>
            <w:vAlign w:val="bottom"/>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c>
          <w:tcPr>
            <w:tcW w:w="279" w:type="dxa"/>
            <w:tcBorders>
              <w:top w:val="single" w:sz="4" w:space="0" w:color="auto"/>
              <w:left w:val="nil"/>
              <w:bottom w:val="single" w:sz="4" w:space="0" w:color="auto"/>
              <w:right w:val="nil"/>
            </w:tcBorders>
            <w:shd w:val="clear" w:color="000000" w:fill="D9D9D9"/>
            <w:vAlign w:val="bottom"/>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c>
          <w:tcPr>
            <w:tcW w:w="257" w:type="dxa"/>
            <w:tcBorders>
              <w:top w:val="single" w:sz="4" w:space="0" w:color="auto"/>
              <w:left w:val="nil"/>
              <w:bottom w:val="single" w:sz="4" w:space="0" w:color="auto"/>
              <w:right w:val="nil"/>
            </w:tcBorders>
            <w:shd w:val="clear" w:color="000000" w:fill="D9D9D9"/>
            <w:vAlign w:val="bottom"/>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c>
          <w:tcPr>
            <w:tcW w:w="298" w:type="dxa"/>
            <w:tcBorders>
              <w:top w:val="single" w:sz="4" w:space="0" w:color="auto"/>
              <w:left w:val="nil"/>
              <w:bottom w:val="single" w:sz="4" w:space="0" w:color="auto"/>
              <w:right w:val="nil"/>
            </w:tcBorders>
            <w:shd w:val="clear" w:color="000000" w:fill="D9D9D9"/>
            <w:vAlign w:val="bottom"/>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c>
          <w:tcPr>
            <w:tcW w:w="298" w:type="dxa"/>
            <w:tcBorders>
              <w:top w:val="single" w:sz="4" w:space="0" w:color="auto"/>
              <w:left w:val="nil"/>
              <w:bottom w:val="single" w:sz="4" w:space="0" w:color="auto"/>
              <w:right w:val="nil"/>
            </w:tcBorders>
            <w:shd w:val="clear" w:color="000000" w:fill="D9D9D9"/>
            <w:vAlign w:val="bottom"/>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c>
          <w:tcPr>
            <w:tcW w:w="648" w:type="dxa"/>
            <w:tcBorders>
              <w:top w:val="single" w:sz="4" w:space="0" w:color="auto"/>
              <w:left w:val="nil"/>
              <w:bottom w:val="single" w:sz="4" w:space="0" w:color="auto"/>
              <w:right w:val="single" w:sz="8" w:space="0" w:color="auto"/>
            </w:tcBorders>
            <w:shd w:val="clear" w:color="000000" w:fill="D9D9D9"/>
            <w:vAlign w:val="bottom"/>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r>
      <w:tr w:rsidR="00A437DA" w:rsidRPr="00A437DA" w:rsidTr="00A437DA">
        <w:trPr>
          <w:trHeight w:val="210"/>
        </w:trPr>
        <w:tc>
          <w:tcPr>
            <w:tcW w:w="626" w:type="dxa"/>
            <w:vMerge w:val="restart"/>
            <w:tcBorders>
              <w:top w:val="nil"/>
              <w:left w:val="single" w:sz="8" w:space="0" w:color="auto"/>
              <w:bottom w:val="nil"/>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w:t>
            </w:r>
          </w:p>
        </w:tc>
        <w:tc>
          <w:tcPr>
            <w:tcW w:w="679" w:type="dxa"/>
            <w:vMerge w:val="restart"/>
            <w:tcBorders>
              <w:top w:val="nil"/>
              <w:left w:val="single" w:sz="4" w:space="0" w:color="auto"/>
              <w:bottom w:val="single" w:sz="4" w:space="0" w:color="000000"/>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c>
          <w:tcPr>
            <w:tcW w:w="7693"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r w:rsidRPr="00A437DA">
              <w:rPr>
                <w:rFonts w:ascii="Calibri" w:eastAsia="Times New Roman" w:hAnsi="Calibri" w:cs="Calibri"/>
                <w:color w:val="000000"/>
                <w:sz w:val="14"/>
                <w:szCs w:val="14"/>
              </w:rPr>
              <w:t>A.1) Is your country land-locked?</w:t>
            </w:r>
          </w:p>
        </w:tc>
        <w:tc>
          <w:tcPr>
            <w:tcW w:w="973"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Yes/No</w:t>
            </w:r>
          </w:p>
        </w:tc>
        <w:tc>
          <w:tcPr>
            <w:tcW w:w="836"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3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31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37"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79"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57"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648" w:type="dxa"/>
            <w:vMerge w:val="restart"/>
            <w:tcBorders>
              <w:top w:val="nil"/>
              <w:left w:val="single" w:sz="4" w:space="0" w:color="auto"/>
              <w:bottom w:val="nil"/>
              <w:right w:val="single" w:sz="8"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r>
      <w:tr w:rsidR="00A437DA" w:rsidRPr="00A437DA" w:rsidTr="00A437DA">
        <w:trPr>
          <w:trHeight w:val="210"/>
        </w:trPr>
        <w:tc>
          <w:tcPr>
            <w:tcW w:w="626" w:type="dxa"/>
            <w:vMerge/>
            <w:tcBorders>
              <w:top w:val="nil"/>
              <w:left w:val="single" w:sz="8" w:space="0" w:color="auto"/>
              <w:bottom w:val="nil"/>
              <w:right w:val="single" w:sz="4"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679" w:type="dxa"/>
            <w:vMerge/>
            <w:tcBorders>
              <w:top w:val="nil"/>
              <w:left w:val="single" w:sz="4" w:space="0" w:color="auto"/>
              <w:bottom w:val="single" w:sz="4" w:space="0" w:color="000000"/>
              <w:right w:val="single" w:sz="4"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7693"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4F0504">
            <w:pPr>
              <w:widowControl/>
              <w:autoSpaceDE/>
              <w:autoSpaceDN/>
              <w:adjustRightInd/>
              <w:ind w:left="0"/>
              <w:jc w:val="both"/>
              <w:rPr>
                <w:rFonts w:ascii="Calibri" w:eastAsia="Times New Roman" w:hAnsi="Calibri" w:cs="Calibri"/>
                <w:color w:val="000000"/>
                <w:sz w:val="14"/>
                <w:szCs w:val="14"/>
              </w:rPr>
            </w:pPr>
            <w:r w:rsidRPr="00A437DA">
              <w:rPr>
                <w:rFonts w:ascii="Calibri" w:eastAsia="Times New Roman" w:hAnsi="Calibri" w:cs="Calibri"/>
                <w:color w:val="000000"/>
                <w:sz w:val="14"/>
                <w:szCs w:val="14"/>
              </w:rPr>
              <w:t xml:space="preserve">A.2) Does your country flag vessels conducting fishing and fishing related activities to operate in:   </w:t>
            </w:r>
          </w:p>
        </w:tc>
        <w:tc>
          <w:tcPr>
            <w:tcW w:w="973" w:type="dxa"/>
            <w:tcBorders>
              <w:top w:val="nil"/>
              <w:left w:val="nil"/>
              <w:bottom w:val="single" w:sz="4" w:space="0" w:color="auto"/>
              <w:right w:val="nil"/>
            </w:tcBorders>
            <w:shd w:val="clear" w:color="auto" w:fill="auto"/>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r w:rsidRPr="00A437DA">
              <w:rPr>
                <w:rFonts w:ascii="Calibri" w:eastAsia="Times New Roman" w:hAnsi="Calibri" w:cs="Calibri"/>
                <w:color w:val="000000"/>
                <w:sz w:val="14"/>
                <w:szCs w:val="14"/>
              </w:rPr>
              <w:t> </w:t>
            </w:r>
          </w:p>
        </w:tc>
        <w:tc>
          <w:tcPr>
            <w:tcW w:w="836" w:type="dxa"/>
            <w:tcBorders>
              <w:top w:val="nil"/>
              <w:left w:val="nil"/>
              <w:bottom w:val="single" w:sz="4" w:space="0" w:color="auto"/>
              <w:right w:val="nil"/>
            </w:tcBorders>
            <w:shd w:val="clear" w:color="auto" w:fill="auto"/>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r w:rsidRPr="00A437DA">
              <w:rPr>
                <w:rFonts w:ascii="Calibri" w:eastAsia="Times New Roman" w:hAnsi="Calibri" w:cs="Calibri"/>
                <w:color w:val="000000"/>
                <w:sz w:val="14"/>
                <w:szCs w:val="14"/>
              </w:rPr>
              <w:t> </w:t>
            </w:r>
          </w:p>
        </w:tc>
        <w:tc>
          <w:tcPr>
            <w:tcW w:w="398" w:type="dxa"/>
            <w:tcBorders>
              <w:top w:val="nil"/>
              <w:left w:val="nil"/>
              <w:bottom w:val="single" w:sz="4" w:space="0" w:color="auto"/>
              <w:right w:val="nil"/>
            </w:tcBorders>
            <w:shd w:val="clear" w:color="auto" w:fill="auto"/>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r w:rsidRPr="00A437DA">
              <w:rPr>
                <w:rFonts w:ascii="Calibri" w:eastAsia="Times New Roman" w:hAnsi="Calibri" w:cs="Calibri"/>
                <w:color w:val="000000"/>
                <w:sz w:val="14"/>
                <w:szCs w:val="14"/>
              </w:rPr>
              <w:t> </w:t>
            </w:r>
          </w:p>
        </w:tc>
        <w:tc>
          <w:tcPr>
            <w:tcW w:w="318" w:type="dxa"/>
            <w:tcBorders>
              <w:top w:val="nil"/>
              <w:left w:val="nil"/>
              <w:bottom w:val="single" w:sz="4" w:space="0" w:color="auto"/>
              <w:right w:val="nil"/>
            </w:tcBorders>
            <w:shd w:val="clear" w:color="auto" w:fill="auto"/>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r w:rsidRPr="00A437DA">
              <w:rPr>
                <w:rFonts w:ascii="Calibri" w:eastAsia="Times New Roman" w:hAnsi="Calibri" w:cs="Calibri"/>
                <w:color w:val="000000"/>
                <w:sz w:val="14"/>
                <w:szCs w:val="14"/>
              </w:rPr>
              <w:t> </w:t>
            </w:r>
          </w:p>
        </w:tc>
        <w:tc>
          <w:tcPr>
            <w:tcW w:w="237" w:type="dxa"/>
            <w:tcBorders>
              <w:top w:val="nil"/>
              <w:left w:val="nil"/>
              <w:bottom w:val="single" w:sz="4" w:space="0" w:color="auto"/>
              <w:right w:val="nil"/>
            </w:tcBorders>
            <w:shd w:val="clear" w:color="auto" w:fill="auto"/>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r w:rsidRPr="00A437DA">
              <w:rPr>
                <w:rFonts w:ascii="Calibri" w:eastAsia="Times New Roman" w:hAnsi="Calibri" w:cs="Calibri"/>
                <w:color w:val="000000"/>
                <w:sz w:val="14"/>
                <w:szCs w:val="14"/>
              </w:rPr>
              <w:t> </w:t>
            </w:r>
          </w:p>
        </w:tc>
        <w:tc>
          <w:tcPr>
            <w:tcW w:w="279" w:type="dxa"/>
            <w:tcBorders>
              <w:top w:val="nil"/>
              <w:left w:val="nil"/>
              <w:bottom w:val="single" w:sz="4" w:space="0" w:color="auto"/>
              <w:right w:val="nil"/>
            </w:tcBorders>
            <w:shd w:val="clear" w:color="auto" w:fill="auto"/>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r w:rsidRPr="00A437DA">
              <w:rPr>
                <w:rFonts w:ascii="Calibri" w:eastAsia="Times New Roman" w:hAnsi="Calibri" w:cs="Calibri"/>
                <w:color w:val="000000"/>
                <w:sz w:val="14"/>
                <w:szCs w:val="14"/>
              </w:rPr>
              <w:t> </w:t>
            </w:r>
          </w:p>
        </w:tc>
        <w:tc>
          <w:tcPr>
            <w:tcW w:w="257" w:type="dxa"/>
            <w:tcBorders>
              <w:top w:val="nil"/>
              <w:left w:val="nil"/>
              <w:bottom w:val="single" w:sz="4" w:space="0" w:color="auto"/>
              <w:right w:val="nil"/>
            </w:tcBorders>
            <w:shd w:val="clear" w:color="auto" w:fill="auto"/>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r w:rsidRPr="00A437DA">
              <w:rPr>
                <w:rFonts w:ascii="Calibri" w:eastAsia="Times New Roman" w:hAnsi="Calibri" w:cs="Calibri"/>
                <w:color w:val="000000"/>
                <w:sz w:val="14"/>
                <w:szCs w:val="14"/>
              </w:rPr>
              <w:t> </w:t>
            </w:r>
          </w:p>
        </w:tc>
        <w:tc>
          <w:tcPr>
            <w:tcW w:w="298" w:type="dxa"/>
            <w:tcBorders>
              <w:top w:val="nil"/>
              <w:left w:val="nil"/>
              <w:bottom w:val="single" w:sz="4" w:space="0" w:color="auto"/>
              <w:right w:val="nil"/>
            </w:tcBorders>
            <w:shd w:val="clear" w:color="auto" w:fill="auto"/>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r w:rsidRPr="00A437DA">
              <w:rPr>
                <w:rFonts w:ascii="Calibri" w:eastAsia="Times New Roman" w:hAnsi="Calibri" w:cs="Calibri"/>
                <w:color w:val="000000"/>
                <w:sz w:val="14"/>
                <w:szCs w:val="14"/>
              </w:rPr>
              <w:t> </w:t>
            </w:r>
          </w:p>
        </w:tc>
        <w:tc>
          <w:tcPr>
            <w:tcW w:w="2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r w:rsidRPr="00A437DA">
              <w:rPr>
                <w:rFonts w:ascii="Calibri" w:eastAsia="Times New Roman" w:hAnsi="Calibri" w:cs="Calibri"/>
                <w:color w:val="000000"/>
                <w:sz w:val="14"/>
                <w:szCs w:val="14"/>
              </w:rPr>
              <w:t> </w:t>
            </w:r>
          </w:p>
        </w:tc>
        <w:tc>
          <w:tcPr>
            <w:tcW w:w="648" w:type="dxa"/>
            <w:vMerge/>
            <w:tcBorders>
              <w:top w:val="nil"/>
              <w:left w:val="single" w:sz="4" w:space="0" w:color="auto"/>
              <w:bottom w:val="nil"/>
              <w:right w:val="single" w:sz="8"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p>
        </w:tc>
      </w:tr>
      <w:tr w:rsidR="00A437DA" w:rsidRPr="00A437DA" w:rsidTr="00A437DA">
        <w:trPr>
          <w:trHeight w:val="360"/>
        </w:trPr>
        <w:tc>
          <w:tcPr>
            <w:tcW w:w="626" w:type="dxa"/>
            <w:vMerge/>
            <w:tcBorders>
              <w:top w:val="nil"/>
              <w:left w:val="single" w:sz="8" w:space="0" w:color="auto"/>
              <w:bottom w:val="nil"/>
              <w:right w:val="single" w:sz="4"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679" w:type="dxa"/>
            <w:tcBorders>
              <w:top w:val="nil"/>
              <w:left w:val="nil"/>
              <w:bottom w:val="single" w:sz="4" w:space="0" w:color="auto"/>
              <w:right w:val="nil"/>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"Yes" to: A.1</w:t>
            </w:r>
          </w:p>
        </w:tc>
        <w:tc>
          <w:tcPr>
            <w:tcW w:w="7693" w:type="dxa"/>
            <w:tcBorders>
              <w:top w:val="nil"/>
              <w:left w:val="single" w:sz="4" w:space="0" w:color="auto"/>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firstLineChars="100" w:firstLine="140"/>
              <w:rPr>
                <w:rFonts w:ascii="Calibri" w:eastAsia="Times New Roman" w:hAnsi="Calibri" w:cs="Calibri"/>
                <w:color w:val="000000"/>
                <w:sz w:val="14"/>
                <w:szCs w:val="14"/>
              </w:rPr>
            </w:pPr>
            <w:r w:rsidRPr="00A437DA">
              <w:rPr>
                <w:rFonts w:ascii="Calibri" w:eastAsia="Times New Roman" w:hAnsi="Calibri" w:cs="Calibri"/>
                <w:color w:val="000000"/>
                <w:sz w:val="14"/>
                <w:szCs w:val="14"/>
              </w:rPr>
              <w:t>A.2.1) Areas within the national jurisdiction of your country including your Economic Exclusive Zone (e.g. internal waters, territorial sea and archipelagic waters of an archipelagic State)?</w:t>
            </w:r>
          </w:p>
        </w:tc>
        <w:tc>
          <w:tcPr>
            <w:tcW w:w="973"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Yes/No</w:t>
            </w:r>
          </w:p>
        </w:tc>
        <w:tc>
          <w:tcPr>
            <w:tcW w:w="836"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3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31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37"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79"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57"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648" w:type="dxa"/>
            <w:vMerge/>
            <w:tcBorders>
              <w:top w:val="nil"/>
              <w:left w:val="single" w:sz="4" w:space="0" w:color="auto"/>
              <w:bottom w:val="nil"/>
              <w:right w:val="single" w:sz="8"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p>
        </w:tc>
      </w:tr>
      <w:tr w:rsidR="00A437DA" w:rsidRPr="00A437DA" w:rsidTr="00A437DA">
        <w:trPr>
          <w:trHeight w:val="210"/>
        </w:trPr>
        <w:tc>
          <w:tcPr>
            <w:tcW w:w="626" w:type="dxa"/>
            <w:vMerge/>
            <w:tcBorders>
              <w:top w:val="nil"/>
              <w:left w:val="single" w:sz="8" w:space="0" w:color="auto"/>
              <w:bottom w:val="nil"/>
              <w:right w:val="single" w:sz="4"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679" w:type="dxa"/>
            <w:vMerge w:val="restart"/>
            <w:tcBorders>
              <w:top w:val="nil"/>
              <w:left w:val="single" w:sz="4" w:space="0" w:color="auto"/>
              <w:bottom w:val="single" w:sz="4" w:space="0" w:color="000000"/>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c>
          <w:tcPr>
            <w:tcW w:w="7693"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firstLineChars="100" w:firstLine="140"/>
              <w:rPr>
                <w:rFonts w:ascii="Calibri" w:eastAsia="Times New Roman" w:hAnsi="Calibri" w:cs="Calibri"/>
                <w:color w:val="000000"/>
                <w:sz w:val="14"/>
                <w:szCs w:val="14"/>
              </w:rPr>
            </w:pPr>
            <w:r w:rsidRPr="00A437DA">
              <w:rPr>
                <w:rFonts w:ascii="Calibri" w:eastAsia="Times New Roman" w:hAnsi="Calibri" w:cs="Calibri"/>
                <w:color w:val="000000"/>
                <w:sz w:val="14"/>
                <w:szCs w:val="14"/>
              </w:rPr>
              <w:t>A.2.2) The High Seas?</w:t>
            </w:r>
          </w:p>
        </w:tc>
        <w:tc>
          <w:tcPr>
            <w:tcW w:w="973"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Yes/No</w:t>
            </w:r>
          </w:p>
        </w:tc>
        <w:tc>
          <w:tcPr>
            <w:tcW w:w="836"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3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31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37"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79"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57"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648" w:type="dxa"/>
            <w:vMerge/>
            <w:tcBorders>
              <w:top w:val="nil"/>
              <w:left w:val="single" w:sz="4" w:space="0" w:color="auto"/>
              <w:bottom w:val="nil"/>
              <w:right w:val="single" w:sz="8"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p>
        </w:tc>
      </w:tr>
      <w:tr w:rsidR="00A437DA" w:rsidRPr="00A437DA" w:rsidTr="00A437DA">
        <w:trPr>
          <w:trHeight w:val="210"/>
        </w:trPr>
        <w:tc>
          <w:tcPr>
            <w:tcW w:w="626" w:type="dxa"/>
            <w:vMerge/>
            <w:tcBorders>
              <w:top w:val="nil"/>
              <w:left w:val="single" w:sz="8" w:space="0" w:color="auto"/>
              <w:bottom w:val="nil"/>
              <w:right w:val="single" w:sz="4"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679" w:type="dxa"/>
            <w:vMerge/>
            <w:tcBorders>
              <w:top w:val="nil"/>
              <w:left w:val="single" w:sz="4" w:space="0" w:color="auto"/>
              <w:bottom w:val="single" w:sz="4" w:space="0" w:color="000000"/>
              <w:right w:val="single" w:sz="4"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7693"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firstLineChars="100" w:firstLine="140"/>
              <w:rPr>
                <w:rFonts w:ascii="Calibri" w:eastAsia="Times New Roman" w:hAnsi="Calibri" w:cs="Calibri"/>
                <w:color w:val="000000"/>
                <w:sz w:val="14"/>
                <w:szCs w:val="14"/>
              </w:rPr>
            </w:pPr>
            <w:r w:rsidRPr="00A437DA">
              <w:rPr>
                <w:rFonts w:ascii="Calibri" w:eastAsia="Times New Roman" w:hAnsi="Calibri" w:cs="Calibri"/>
                <w:color w:val="000000"/>
                <w:sz w:val="14"/>
                <w:szCs w:val="14"/>
              </w:rPr>
              <w:t>A.2.3) Waters under the jurisdiction of other coastal States?</w:t>
            </w:r>
          </w:p>
        </w:tc>
        <w:tc>
          <w:tcPr>
            <w:tcW w:w="973"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Yes/No</w:t>
            </w:r>
          </w:p>
        </w:tc>
        <w:tc>
          <w:tcPr>
            <w:tcW w:w="836"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3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31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37"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79"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57"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648" w:type="dxa"/>
            <w:vMerge/>
            <w:tcBorders>
              <w:top w:val="nil"/>
              <w:left w:val="single" w:sz="4" w:space="0" w:color="auto"/>
              <w:bottom w:val="nil"/>
              <w:right w:val="single" w:sz="8"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p>
        </w:tc>
      </w:tr>
      <w:tr w:rsidR="00A437DA" w:rsidRPr="00A437DA" w:rsidTr="00A437DA">
        <w:trPr>
          <w:trHeight w:val="210"/>
        </w:trPr>
        <w:tc>
          <w:tcPr>
            <w:tcW w:w="626" w:type="dxa"/>
            <w:vMerge/>
            <w:tcBorders>
              <w:top w:val="nil"/>
              <w:left w:val="single" w:sz="8" w:space="0" w:color="auto"/>
              <w:bottom w:val="nil"/>
              <w:right w:val="single" w:sz="4"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679" w:type="dxa"/>
            <w:vMerge/>
            <w:tcBorders>
              <w:top w:val="nil"/>
              <w:left w:val="single" w:sz="4" w:space="0" w:color="auto"/>
              <w:bottom w:val="single" w:sz="4" w:space="0" w:color="000000"/>
              <w:right w:val="single" w:sz="4"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7693"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r w:rsidRPr="00A437DA">
              <w:rPr>
                <w:rFonts w:ascii="Calibri" w:eastAsia="Times New Roman" w:hAnsi="Calibri" w:cs="Calibri"/>
                <w:color w:val="000000"/>
                <w:sz w:val="14"/>
                <w:szCs w:val="14"/>
              </w:rPr>
              <w:t>A.3) Are any of the vessels flying your flag conducting fishing and fishing related activities authorised by other States to operate in:</w:t>
            </w:r>
          </w:p>
        </w:tc>
        <w:tc>
          <w:tcPr>
            <w:tcW w:w="973" w:type="dxa"/>
            <w:tcBorders>
              <w:top w:val="nil"/>
              <w:left w:val="nil"/>
              <w:bottom w:val="single" w:sz="4" w:space="0" w:color="auto"/>
              <w:right w:val="nil"/>
            </w:tcBorders>
            <w:shd w:val="clear" w:color="auto" w:fill="auto"/>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r w:rsidRPr="00A437DA">
              <w:rPr>
                <w:rFonts w:ascii="Calibri" w:eastAsia="Times New Roman" w:hAnsi="Calibri" w:cs="Calibri"/>
                <w:color w:val="000000"/>
                <w:sz w:val="14"/>
                <w:szCs w:val="14"/>
              </w:rPr>
              <w:t> </w:t>
            </w:r>
          </w:p>
        </w:tc>
        <w:tc>
          <w:tcPr>
            <w:tcW w:w="836" w:type="dxa"/>
            <w:tcBorders>
              <w:top w:val="nil"/>
              <w:left w:val="nil"/>
              <w:bottom w:val="single" w:sz="4" w:space="0" w:color="auto"/>
              <w:right w:val="nil"/>
            </w:tcBorders>
            <w:shd w:val="clear" w:color="auto" w:fill="auto"/>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r w:rsidRPr="00A437DA">
              <w:rPr>
                <w:rFonts w:ascii="Calibri" w:eastAsia="Times New Roman" w:hAnsi="Calibri" w:cs="Calibri"/>
                <w:color w:val="000000"/>
                <w:sz w:val="14"/>
                <w:szCs w:val="14"/>
              </w:rPr>
              <w:t> </w:t>
            </w:r>
          </w:p>
        </w:tc>
        <w:tc>
          <w:tcPr>
            <w:tcW w:w="398" w:type="dxa"/>
            <w:tcBorders>
              <w:top w:val="nil"/>
              <w:left w:val="nil"/>
              <w:bottom w:val="single" w:sz="4" w:space="0" w:color="auto"/>
              <w:right w:val="nil"/>
            </w:tcBorders>
            <w:shd w:val="clear" w:color="auto" w:fill="auto"/>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r w:rsidRPr="00A437DA">
              <w:rPr>
                <w:rFonts w:ascii="Calibri" w:eastAsia="Times New Roman" w:hAnsi="Calibri" w:cs="Calibri"/>
                <w:color w:val="000000"/>
                <w:sz w:val="14"/>
                <w:szCs w:val="14"/>
              </w:rPr>
              <w:t> </w:t>
            </w:r>
          </w:p>
        </w:tc>
        <w:tc>
          <w:tcPr>
            <w:tcW w:w="318" w:type="dxa"/>
            <w:tcBorders>
              <w:top w:val="nil"/>
              <w:left w:val="nil"/>
              <w:bottom w:val="single" w:sz="4" w:space="0" w:color="auto"/>
              <w:right w:val="nil"/>
            </w:tcBorders>
            <w:shd w:val="clear" w:color="auto" w:fill="auto"/>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r w:rsidRPr="00A437DA">
              <w:rPr>
                <w:rFonts w:ascii="Calibri" w:eastAsia="Times New Roman" w:hAnsi="Calibri" w:cs="Calibri"/>
                <w:color w:val="000000"/>
                <w:sz w:val="14"/>
                <w:szCs w:val="14"/>
              </w:rPr>
              <w:t> </w:t>
            </w:r>
          </w:p>
        </w:tc>
        <w:tc>
          <w:tcPr>
            <w:tcW w:w="237" w:type="dxa"/>
            <w:tcBorders>
              <w:top w:val="nil"/>
              <w:left w:val="nil"/>
              <w:bottom w:val="single" w:sz="4" w:space="0" w:color="auto"/>
              <w:right w:val="nil"/>
            </w:tcBorders>
            <w:shd w:val="clear" w:color="auto" w:fill="auto"/>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r w:rsidRPr="00A437DA">
              <w:rPr>
                <w:rFonts w:ascii="Calibri" w:eastAsia="Times New Roman" w:hAnsi="Calibri" w:cs="Calibri"/>
                <w:color w:val="000000"/>
                <w:sz w:val="14"/>
                <w:szCs w:val="14"/>
              </w:rPr>
              <w:t> </w:t>
            </w:r>
          </w:p>
        </w:tc>
        <w:tc>
          <w:tcPr>
            <w:tcW w:w="279" w:type="dxa"/>
            <w:tcBorders>
              <w:top w:val="nil"/>
              <w:left w:val="nil"/>
              <w:bottom w:val="single" w:sz="4" w:space="0" w:color="auto"/>
              <w:right w:val="nil"/>
            </w:tcBorders>
            <w:shd w:val="clear" w:color="auto" w:fill="auto"/>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r w:rsidRPr="00A437DA">
              <w:rPr>
                <w:rFonts w:ascii="Calibri" w:eastAsia="Times New Roman" w:hAnsi="Calibri" w:cs="Calibri"/>
                <w:color w:val="000000"/>
                <w:sz w:val="14"/>
                <w:szCs w:val="14"/>
              </w:rPr>
              <w:t> </w:t>
            </w:r>
          </w:p>
        </w:tc>
        <w:tc>
          <w:tcPr>
            <w:tcW w:w="257" w:type="dxa"/>
            <w:tcBorders>
              <w:top w:val="nil"/>
              <w:left w:val="nil"/>
              <w:bottom w:val="single" w:sz="4" w:space="0" w:color="auto"/>
              <w:right w:val="nil"/>
            </w:tcBorders>
            <w:shd w:val="clear" w:color="auto" w:fill="auto"/>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r w:rsidRPr="00A437DA">
              <w:rPr>
                <w:rFonts w:ascii="Calibri" w:eastAsia="Times New Roman" w:hAnsi="Calibri" w:cs="Calibri"/>
                <w:color w:val="000000"/>
                <w:sz w:val="14"/>
                <w:szCs w:val="14"/>
              </w:rPr>
              <w:t> </w:t>
            </w:r>
          </w:p>
        </w:tc>
        <w:tc>
          <w:tcPr>
            <w:tcW w:w="298" w:type="dxa"/>
            <w:tcBorders>
              <w:top w:val="nil"/>
              <w:left w:val="nil"/>
              <w:bottom w:val="single" w:sz="4" w:space="0" w:color="auto"/>
              <w:right w:val="nil"/>
            </w:tcBorders>
            <w:shd w:val="clear" w:color="auto" w:fill="auto"/>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r w:rsidRPr="00A437DA">
              <w:rPr>
                <w:rFonts w:ascii="Calibri" w:eastAsia="Times New Roman" w:hAnsi="Calibri" w:cs="Calibri"/>
                <w:color w:val="000000"/>
                <w:sz w:val="14"/>
                <w:szCs w:val="14"/>
              </w:rPr>
              <w:t> </w:t>
            </w:r>
          </w:p>
        </w:tc>
        <w:tc>
          <w:tcPr>
            <w:tcW w:w="2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r w:rsidRPr="00A437DA">
              <w:rPr>
                <w:rFonts w:ascii="Calibri" w:eastAsia="Times New Roman" w:hAnsi="Calibri" w:cs="Calibri"/>
                <w:color w:val="000000"/>
                <w:sz w:val="14"/>
                <w:szCs w:val="14"/>
              </w:rPr>
              <w:t> </w:t>
            </w:r>
          </w:p>
        </w:tc>
        <w:tc>
          <w:tcPr>
            <w:tcW w:w="648" w:type="dxa"/>
            <w:vMerge/>
            <w:tcBorders>
              <w:top w:val="nil"/>
              <w:left w:val="single" w:sz="4" w:space="0" w:color="auto"/>
              <w:bottom w:val="nil"/>
              <w:right w:val="single" w:sz="8"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p>
        </w:tc>
      </w:tr>
      <w:tr w:rsidR="00A437DA" w:rsidRPr="00A437DA" w:rsidTr="00A437DA">
        <w:trPr>
          <w:trHeight w:val="210"/>
        </w:trPr>
        <w:tc>
          <w:tcPr>
            <w:tcW w:w="626" w:type="dxa"/>
            <w:vMerge/>
            <w:tcBorders>
              <w:top w:val="nil"/>
              <w:left w:val="single" w:sz="8" w:space="0" w:color="auto"/>
              <w:bottom w:val="nil"/>
              <w:right w:val="single" w:sz="4"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679" w:type="dxa"/>
            <w:vMerge/>
            <w:tcBorders>
              <w:top w:val="nil"/>
              <w:left w:val="single" w:sz="4" w:space="0" w:color="auto"/>
              <w:bottom w:val="single" w:sz="4" w:space="0" w:color="000000"/>
              <w:right w:val="single" w:sz="4"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7693"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firstLineChars="100" w:firstLine="140"/>
              <w:rPr>
                <w:rFonts w:ascii="Calibri" w:eastAsia="Times New Roman" w:hAnsi="Calibri" w:cs="Calibri"/>
                <w:color w:val="000000"/>
                <w:sz w:val="14"/>
                <w:szCs w:val="14"/>
              </w:rPr>
            </w:pPr>
            <w:r w:rsidRPr="00A437DA">
              <w:rPr>
                <w:rFonts w:ascii="Calibri" w:eastAsia="Times New Roman" w:hAnsi="Calibri" w:cs="Calibri"/>
                <w:color w:val="000000"/>
                <w:sz w:val="14"/>
                <w:szCs w:val="14"/>
              </w:rPr>
              <w:t>A.3.1) Waters under the jurisdiction of the concerned State(s)?</w:t>
            </w:r>
          </w:p>
        </w:tc>
        <w:tc>
          <w:tcPr>
            <w:tcW w:w="973"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Yes/No</w:t>
            </w:r>
          </w:p>
        </w:tc>
        <w:tc>
          <w:tcPr>
            <w:tcW w:w="836" w:type="dxa"/>
            <w:tcBorders>
              <w:top w:val="nil"/>
              <w:left w:val="nil"/>
              <w:bottom w:val="single" w:sz="4" w:space="0" w:color="auto"/>
              <w:right w:val="nil"/>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 </w:t>
            </w:r>
          </w:p>
        </w:tc>
        <w:tc>
          <w:tcPr>
            <w:tcW w:w="398" w:type="dxa"/>
            <w:tcBorders>
              <w:top w:val="nil"/>
              <w:left w:val="single" w:sz="4" w:space="0" w:color="auto"/>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31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37"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79"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57"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648" w:type="dxa"/>
            <w:vMerge/>
            <w:tcBorders>
              <w:top w:val="nil"/>
              <w:left w:val="single" w:sz="4" w:space="0" w:color="auto"/>
              <w:bottom w:val="nil"/>
              <w:right w:val="single" w:sz="8"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p>
        </w:tc>
      </w:tr>
      <w:tr w:rsidR="00A437DA" w:rsidRPr="00A437DA" w:rsidTr="00A437DA">
        <w:trPr>
          <w:trHeight w:val="210"/>
        </w:trPr>
        <w:tc>
          <w:tcPr>
            <w:tcW w:w="626" w:type="dxa"/>
            <w:vMerge/>
            <w:tcBorders>
              <w:top w:val="nil"/>
              <w:left w:val="single" w:sz="8" w:space="0" w:color="auto"/>
              <w:bottom w:val="nil"/>
              <w:right w:val="single" w:sz="4"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679" w:type="dxa"/>
            <w:vMerge/>
            <w:tcBorders>
              <w:top w:val="nil"/>
              <w:left w:val="single" w:sz="4" w:space="0" w:color="auto"/>
              <w:bottom w:val="single" w:sz="4" w:space="0" w:color="000000"/>
              <w:right w:val="single" w:sz="4"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7693"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firstLineChars="100" w:firstLine="140"/>
              <w:rPr>
                <w:rFonts w:ascii="Calibri" w:eastAsia="Times New Roman" w:hAnsi="Calibri" w:cs="Calibri"/>
                <w:color w:val="000000"/>
                <w:sz w:val="14"/>
                <w:szCs w:val="14"/>
              </w:rPr>
            </w:pPr>
            <w:r w:rsidRPr="00A437DA">
              <w:rPr>
                <w:rFonts w:ascii="Calibri" w:eastAsia="Times New Roman" w:hAnsi="Calibri" w:cs="Calibri"/>
                <w:color w:val="000000"/>
                <w:sz w:val="14"/>
                <w:szCs w:val="14"/>
              </w:rPr>
              <w:t>A.3.2) The High Seas?</w:t>
            </w:r>
          </w:p>
        </w:tc>
        <w:tc>
          <w:tcPr>
            <w:tcW w:w="973"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Yes/No</w:t>
            </w:r>
          </w:p>
        </w:tc>
        <w:tc>
          <w:tcPr>
            <w:tcW w:w="836" w:type="dxa"/>
            <w:tcBorders>
              <w:top w:val="nil"/>
              <w:left w:val="nil"/>
              <w:bottom w:val="single" w:sz="4" w:space="0" w:color="auto"/>
              <w:right w:val="nil"/>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 </w:t>
            </w:r>
          </w:p>
        </w:tc>
        <w:tc>
          <w:tcPr>
            <w:tcW w:w="398" w:type="dxa"/>
            <w:tcBorders>
              <w:top w:val="nil"/>
              <w:left w:val="single" w:sz="4" w:space="0" w:color="auto"/>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31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37"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79"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57"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648" w:type="dxa"/>
            <w:vMerge/>
            <w:tcBorders>
              <w:top w:val="nil"/>
              <w:left w:val="single" w:sz="4" w:space="0" w:color="auto"/>
              <w:bottom w:val="nil"/>
              <w:right w:val="single" w:sz="8"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p>
        </w:tc>
      </w:tr>
      <w:tr w:rsidR="00A437DA" w:rsidRPr="00A437DA" w:rsidTr="00A437DA">
        <w:trPr>
          <w:trHeight w:val="210"/>
        </w:trPr>
        <w:tc>
          <w:tcPr>
            <w:tcW w:w="626" w:type="dxa"/>
            <w:vMerge/>
            <w:tcBorders>
              <w:top w:val="nil"/>
              <w:left w:val="single" w:sz="8" w:space="0" w:color="auto"/>
              <w:bottom w:val="nil"/>
              <w:right w:val="single" w:sz="4"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679" w:type="dxa"/>
            <w:vMerge w:val="restart"/>
            <w:tcBorders>
              <w:top w:val="nil"/>
              <w:left w:val="single" w:sz="4" w:space="0" w:color="auto"/>
              <w:bottom w:val="single" w:sz="4" w:space="0" w:color="auto"/>
              <w:right w:val="nil"/>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"Yes" to: A.1</w:t>
            </w:r>
          </w:p>
        </w:tc>
        <w:tc>
          <w:tcPr>
            <w:tcW w:w="7693" w:type="dxa"/>
            <w:tcBorders>
              <w:top w:val="nil"/>
              <w:left w:val="single" w:sz="4" w:space="0" w:color="auto"/>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both"/>
              <w:rPr>
                <w:rFonts w:ascii="Calibri" w:eastAsia="Times New Roman" w:hAnsi="Calibri" w:cs="Calibri"/>
                <w:color w:val="000000"/>
                <w:sz w:val="14"/>
                <w:szCs w:val="14"/>
              </w:rPr>
            </w:pPr>
            <w:r w:rsidRPr="00A437DA">
              <w:rPr>
                <w:rFonts w:ascii="Calibri" w:eastAsia="Times New Roman" w:hAnsi="Calibri" w:cs="Calibri"/>
                <w:color w:val="000000"/>
                <w:sz w:val="14"/>
                <w:szCs w:val="14"/>
              </w:rPr>
              <w:t>A.3) Does your country authorise vessels flying the flag of other States and which conduct fishing and fishing related activities, to:</w:t>
            </w:r>
          </w:p>
        </w:tc>
        <w:tc>
          <w:tcPr>
            <w:tcW w:w="973" w:type="dxa"/>
            <w:tcBorders>
              <w:top w:val="nil"/>
              <w:left w:val="nil"/>
              <w:bottom w:val="single" w:sz="4" w:space="0" w:color="auto"/>
              <w:right w:val="nil"/>
            </w:tcBorders>
            <w:shd w:val="clear" w:color="auto" w:fill="auto"/>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r w:rsidRPr="00A437DA">
              <w:rPr>
                <w:rFonts w:ascii="Calibri" w:eastAsia="Times New Roman" w:hAnsi="Calibri" w:cs="Calibri"/>
                <w:color w:val="000000"/>
                <w:sz w:val="14"/>
                <w:szCs w:val="14"/>
              </w:rPr>
              <w:t> </w:t>
            </w:r>
          </w:p>
        </w:tc>
        <w:tc>
          <w:tcPr>
            <w:tcW w:w="836" w:type="dxa"/>
            <w:tcBorders>
              <w:top w:val="nil"/>
              <w:left w:val="nil"/>
              <w:bottom w:val="single" w:sz="4" w:space="0" w:color="auto"/>
              <w:right w:val="nil"/>
            </w:tcBorders>
            <w:shd w:val="clear" w:color="auto" w:fill="auto"/>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r w:rsidRPr="00A437DA">
              <w:rPr>
                <w:rFonts w:ascii="Calibri" w:eastAsia="Times New Roman" w:hAnsi="Calibri" w:cs="Calibri"/>
                <w:color w:val="000000"/>
                <w:sz w:val="14"/>
                <w:szCs w:val="14"/>
              </w:rPr>
              <w:t> </w:t>
            </w:r>
          </w:p>
        </w:tc>
        <w:tc>
          <w:tcPr>
            <w:tcW w:w="398" w:type="dxa"/>
            <w:tcBorders>
              <w:top w:val="nil"/>
              <w:left w:val="nil"/>
              <w:bottom w:val="single" w:sz="4" w:space="0" w:color="auto"/>
              <w:right w:val="nil"/>
            </w:tcBorders>
            <w:shd w:val="clear" w:color="auto" w:fill="auto"/>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r w:rsidRPr="00A437DA">
              <w:rPr>
                <w:rFonts w:ascii="Calibri" w:eastAsia="Times New Roman" w:hAnsi="Calibri" w:cs="Calibri"/>
                <w:color w:val="000000"/>
                <w:sz w:val="14"/>
                <w:szCs w:val="14"/>
              </w:rPr>
              <w:t> </w:t>
            </w:r>
          </w:p>
        </w:tc>
        <w:tc>
          <w:tcPr>
            <w:tcW w:w="318" w:type="dxa"/>
            <w:tcBorders>
              <w:top w:val="nil"/>
              <w:left w:val="nil"/>
              <w:bottom w:val="single" w:sz="4" w:space="0" w:color="auto"/>
              <w:right w:val="nil"/>
            </w:tcBorders>
            <w:shd w:val="clear" w:color="auto" w:fill="auto"/>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r w:rsidRPr="00A437DA">
              <w:rPr>
                <w:rFonts w:ascii="Calibri" w:eastAsia="Times New Roman" w:hAnsi="Calibri" w:cs="Calibri"/>
                <w:color w:val="000000"/>
                <w:sz w:val="14"/>
                <w:szCs w:val="14"/>
              </w:rPr>
              <w:t> </w:t>
            </w:r>
          </w:p>
        </w:tc>
        <w:tc>
          <w:tcPr>
            <w:tcW w:w="237" w:type="dxa"/>
            <w:tcBorders>
              <w:top w:val="nil"/>
              <w:left w:val="nil"/>
              <w:bottom w:val="single" w:sz="4" w:space="0" w:color="auto"/>
              <w:right w:val="nil"/>
            </w:tcBorders>
            <w:shd w:val="clear" w:color="auto" w:fill="auto"/>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r w:rsidRPr="00A437DA">
              <w:rPr>
                <w:rFonts w:ascii="Calibri" w:eastAsia="Times New Roman" w:hAnsi="Calibri" w:cs="Calibri"/>
                <w:color w:val="000000"/>
                <w:sz w:val="14"/>
                <w:szCs w:val="14"/>
              </w:rPr>
              <w:t> </w:t>
            </w:r>
          </w:p>
        </w:tc>
        <w:tc>
          <w:tcPr>
            <w:tcW w:w="279" w:type="dxa"/>
            <w:tcBorders>
              <w:top w:val="nil"/>
              <w:left w:val="nil"/>
              <w:bottom w:val="single" w:sz="4" w:space="0" w:color="auto"/>
              <w:right w:val="nil"/>
            </w:tcBorders>
            <w:shd w:val="clear" w:color="auto" w:fill="auto"/>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r w:rsidRPr="00A437DA">
              <w:rPr>
                <w:rFonts w:ascii="Calibri" w:eastAsia="Times New Roman" w:hAnsi="Calibri" w:cs="Calibri"/>
                <w:color w:val="000000"/>
                <w:sz w:val="14"/>
                <w:szCs w:val="14"/>
              </w:rPr>
              <w:t> </w:t>
            </w:r>
          </w:p>
        </w:tc>
        <w:tc>
          <w:tcPr>
            <w:tcW w:w="257" w:type="dxa"/>
            <w:tcBorders>
              <w:top w:val="nil"/>
              <w:left w:val="nil"/>
              <w:bottom w:val="single" w:sz="4" w:space="0" w:color="auto"/>
              <w:right w:val="nil"/>
            </w:tcBorders>
            <w:shd w:val="clear" w:color="auto" w:fill="auto"/>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r w:rsidRPr="00A437DA">
              <w:rPr>
                <w:rFonts w:ascii="Calibri" w:eastAsia="Times New Roman" w:hAnsi="Calibri" w:cs="Calibri"/>
                <w:color w:val="000000"/>
                <w:sz w:val="14"/>
                <w:szCs w:val="14"/>
              </w:rPr>
              <w:t> </w:t>
            </w:r>
          </w:p>
        </w:tc>
        <w:tc>
          <w:tcPr>
            <w:tcW w:w="298" w:type="dxa"/>
            <w:tcBorders>
              <w:top w:val="nil"/>
              <w:left w:val="nil"/>
              <w:bottom w:val="single" w:sz="4" w:space="0" w:color="auto"/>
              <w:right w:val="nil"/>
            </w:tcBorders>
            <w:shd w:val="clear" w:color="auto" w:fill="auto"/>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r w:rsidRPr="00A437DA">
              <w:rPr>
                <w:rFonts w:ascii="Calibri" w:eastAsia="Times New Roman" w:hAnsi="Calibri" w:cs="Calibri"/>
                <w:color w:val="000000"/>
                <w:sz w:val="14"/>
                <w:szCs w:val="14"/>
              </w:rPr>
              <w:t> </w:t>
            </w:r>
          </w:p>
        </w:tc>
        <w:tc>
          <w:tcPr>
            <w:tcW w:w="2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r w:rsidRPr="00A437DA">
              <w:rPr>
                <w:rFonts w:ascii="Calibri" w:eastAsia="Times New Roman" w:hAnsi="Calibri" w:cs="Calibri"/>
                <w:color w:val="000000"/>
                <w:sz w:val="14"/>
                <w:szCs w:val="14"/>
              </w:rPr>
              <w:t> </w:t>
            </w:r>
          </w:p>
        </w:tc>
        <w:tc>
          <w:tcPr>
            <w:tcW w:w="648" w:type="dxa"/>
            <w:vMerge/>
            <w:tcBorders>
              <w:top w:val="nil"/>
              <w:left w:val="single" w:sz="4" w:space="0" w:color="auto"/>
              <w:bottom w:val="nil"/>
              <w:right w:val="single" w:sz="8"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p>
        </w:tc>
      </w:tr>
      <w:tr w:rsidR="00A437DA" w:rsidRPr="00A437DA" w:rsidTr="00A437DA">
        <w:trPr>
          <w:trHeight w:val="210"/>
        </w:trPr>
        <w:tc>
          <w:tcPr>
            <w:tcW w:w="626" w:type="dxa"/>
            <w:vMerge/>
            <w:tcBorders>
              <w:top w:val="nil"/>
              <w:left w:val="single" w:sz="8" w:space="0" w:color="auto"/>
              <w:bottom w:val="nil"/>
              <w:right w:val="single" w:sz="4"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679" w:type="dxa"/>
            <w:vMerge/>
            <w:tcBorders>
              <w:top w:val="nil"/>
              <w:left w:val="single" w:sz="4" w:space="0" w:color="auto"/>
              <w:bottom w:val="single" w:sz="4" w:space="0" w:color="auto"/>
              <w:right w:val="nil"/>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7693" w:type="dxa"/>
            <w:tcBorders>
              <w:top w:val="nil"/>
              <w:left w:val="single" w:sz="4" w:space="0" w:color="auto"/>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firstLineChars="100" w:firstLine="140"/>
              <w:rPr>
                <w:rFonts w:ascii="Calibri" w:eastAsia="Times New Roman" w:hAnsi="Calibri" w:cs="Calibri"/>
                <w:color w:val="000000"/>
                <w:sz w:val="14"/>
                <w:szCs w:val="14"/>
              </w:rPr>
            </w:pPr>
            <w:r w:rsidRPr="00A437DA">
              <w:rPr>
                <w:rFonts w:ascii="Calibri" w:eastAsia="Times New Roman" w:hAnsi="Calibri" w:cs="Calibri"/>
                <w:color w:val="000000"/>
                <w:sz w:val="14"/>
                <w:szCs w:val="14"/>
              </w:rPr>
              <w:t>A.3.1) Enter and use the designated ports of your country?</w:t>
            </w:r>
          </w:p>
        </w:tc>
        <w:tc>
          <w:tcPr>
            <w:tcW w:w="973"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Yes/No</w:t>
            </w:r>
          </w:p>
        </w:tc>
        <w:tc>
          <w:tcPr>
            <w:tcW w:w="836"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3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31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37"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79"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57"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648" w:type="dxa"/>
            <w:vMerge/>
            <w:tcBorders>
              <w:top w:val="nil"/>
              <w:left w:val="single" w:sz="4" w:space="0" w:color="auto"/>
              <w:bottom w:val="nil"/>
              <w:right w:val="single" w:sz="8"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p>
        </w:tc>
      </w:tr>
      <w:tr w:rsidR="00A437DA" w:rsidRPr="00A437DA" w:rsidTr="00A437DA">
        <w:trPr>
          <w:trHeight w:val="360"/>
        </w:trPr>
        <w:tc>
          <w:tcPr>
            <w:tcW w:w="626" w:type="dxa"/>
            <w:vMerge/>
            <w:tcBorders>
              <w:top w:val="nil"/>
              <w:left w:val="single" w:sz="8" w:space="0" w:color="auto"/>
              <w:bottom w:val="nil"/>
              <w:right w:val="single" w:sz="4"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679" w:type="dxa"/>
            <w:vMerge/>
            <w:tcBorders>
              <w:top w:val="nil"/>
              <w:left w:val="single" w:sz="4" w:space="0" w:color="auto"/>
              <w:bottom w:val="single" w:sz="4" w:space="0" w:color="auto"/>
              <w:right w:val="nil"/>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7693" w:type="dxa"/>
            <w:tcBorders>
              <w:top w:val="nil"/>
              <w:left w:val="single" w:sz="4" w:space="0" w:color="auto"/>
              <w:bottom w:val="nil"/>
              <w:right w:val="single" w:sz="4" w:space="0" w:color="auto"/>
            </w:tcBorders>
            <w:shd w:val="clear" w:color="auto" w:fill="auto"/>
            <w:vAlign w:val="center"/>
            <w:hideMark/>
          </w:tcPr>
          <w:p w:rsidR="00A437DA" w:rsidRPr="00A437DA" w:rsidRDefault="00A437DA" w:rsidP="00A437DA">
            <w:pPr>
              <w:widowControl/>
              <w:autoSpaceDE/>
              <w:autoSpaceDN/>
              <w:adjustRightInd/>
              <w:ind w:left="0" w:firstLineChars="100" w:firstLine="140"/>
              <w:rPr>
                <w:rFonts w:ascii="Calibri" w:eastAsia="Times New Roman" w:hAnsi="Calibri" w:cs="Calibri"/>
                <w:color w:val="000000"/>
                <w:sz w:val="14"/>
                <w:szCs w:val="14"/>
              </w:rPr>
            </w:pPr>
            <w:r w:rsidRPr="00A437DA">
              <w:rPr>
                <w:rFonts w:ascii="Calibri" w:eastAsia="Times New Roman" w:hAnsi="Calibri" w:cs="Calibri"/>
                <w:color w:val="000000"/>
                <w:sz w:val="14"/>
                <w:szCs w:val="14"/>
              </w:rPr>
              <w:t>A.3.2) Operate within waters under the jurisdiction of your country including your Economic Exclusive Zone (e.g. internal waters, territorial sea and archipelagic waters of an archipelagic State)?</w:t>
            </w:r>
          </w:p>
        </w:tc>
        <w:tc>
          <w:tcPr>
            <w:tcW w:w="973" w:type="dxa"/>
            <w:tcBorders>
              <w:top w:val="nil"/>
              <w:left w:val="nil"/>
              <w:bottom w:val="nil"/>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Yes/No</w:t>
            </w:r>
          </w:p>
        </w:tc>
        <w:tc>
          <w:tcPr>
            <w:tcW w:w="836" w:type="dxa"/>
            <w:tcBorders>
              <w:top w:val="nil"/>
              <w:left w:val="nil"/>
              <w:bottom w:val="nil"/>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398" w:type="dxa"/>
            <w:tcBorders>
              <w:top w:val="nil"/>
              <w:left w:val="nil"/>
              <w:bottom w:val="nil"/>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318" w:type="dxa"/>
            <w:tcBorders>
              <w:top w:val="nil"/>
              <w:left w:val="nil"/>
              <w:bottom w:val="nil"/>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37" w:type="dxa"/>
            <w:tcBorders>
              <w:top w:val="nil"/>
              <w:left w:val="nil"/>
              <w:bottom w:val="nil"/>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79" w:type="dxa"/>
            <w:tcBorders>
              <w:top w:val="nil"/>
              <w:left w:val="nil"/>
              <w:bottom w:val="nil"/>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57" w:type="dxa"/>
            <w:tcBorders>
              <w:top w:val="nil"/>
              <w:left w:val="nil"/>
              <w:bottom w:val="nil"/>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98" w:type="dxa"/>
            <w:tcBorders>
              <w:top w:val="nil"/>
              <w:left w:val="nil"/>
              <w:bottom w:val="nil"/>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98" w:type="dxa"/>
            <w:tcBorders>
              <w:top w:val="nil"/>
              <w:left w:val="nil"/>
              <w:bottom w:val="nil"/>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648" w:type="dxa"/>
            <w:vMerge/>
            <w:tcBorders>
              <w:top w:val="nil"/>
              <w:left w:val="single" w:sz="4" w:space="0" w:color="auto"/>
              <w:bottom w:val="nil"/>
              <w:right w:val="single" w:sz="8"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p>
        </w:tc>
      </w:tr>
      <w:tr w:rsidR="00A437DA" w:rsidRPr="00A437DA" w:rsidTr="00A437DA">
        <w:trPr>
          <w:trHeight w:val="210"/>
        </w:trPr>
        <w:tc>
          <w:tcPr>
            <w:tcW w:w="626" w:type="dxa"/>
            <w:tcBorders>
              <w:top w:val="single" w:sz="4" w:space="0" w:color="auto"/>
              <w:left w:val="single" w:sz="8" w:space="0" w:color="auto"/>
              <w:bottom w:val="single" w:sz="4" w:space="0" w:color="auto"/>
              <w:right w:val="nil"/>
            </w:tcBorders>
            <w:shd w:val="clear" w:color="000000" w:fill="D9D9D9"/>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c>
          <w:tcPr>
            <w:tcW w:w="679" w:type="dxa"/>
            <w:tcBorders>
              <w:top w:val="single" w:sz="4" w:space="0" w:color="auto"/>
              <w:left w:val="nil"/>
              <w:bottom w:val="single" w:sz="4" w:space="0" w:color="auto"/>
              <w:right w:val="nil"/>
            </w:tcBorders>
            <w:shd w:val="clear" w:color="000000" w:fill="D9D9D9"/>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c>
          <w:tcPr>
            <w:tcW w:w="7693" w:type="dxa"/>
            <w:tcBorders>
              <w:top w:val="single" w:sz="4" w:space="0" w:color="auto"/>
              <w:left w:val="nil"/>
              <w:bottom w:val="single" w:sz="4" w:space="0" w:color="auto"/>
              <w:right w:val="nil"/>
            </w:tcBorders>
            <w:shd w:val="clear" w:color="000000" w:fill="D9D9D9"/>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Variable 1. the 1982 United Nations Convention on the Law of the Sea - Weighting 10%</w:t>
            </w:r>
          </w:p>
        </w:tc>
        <w:tc>
          <w:tcPr>
            <w:tcW w:w="973" w:type="dxa"/>
            <w:tcBorders>
              <w:top w:val="single" w:sz="4" w:space="0" w:color="auto"/>
              <w:left w:val="nil"/>
              <w:bottom w:val="single" w:sz="4" w:space="0" w:color="auto"/>
              <w:right w:val="nil"/>
            </w:tcBorders>
            <w:shd w:val="clear" w:color="000000" w:fill="D9D9D9"/>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c>
          <w:tcPr>
            <w:tcW w:w="836" w:type="dxa"/>
            <w:tcBorders>
              <w:top w:val="single" w:sz="4" w:space="0" w:color="auto"/>
              <w:left w:val="nil"/>
              <w:bottom w:val="single" w:sz="4" w:space="0" w:color="auto"/>
              <w:right w:val="nil"/>
            </w:tcBorders>
            <w:shd w:val="clear" w:color="000000" w:fill="D9D9D9"/>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c>
          <w:tcPr>
            <w:tcW w:w="398" w:type="dxa"/>
            <w:tcBorders>
              <w:top w:val="single" w:sz="4" w:space="0" w:color="auto"/>
              <w:left w:val="nil"/>
              <w:bottom w:val="single" w:sz="4" w:space="0" w:color="auto"/>
              <w:right w:val="nil"/>
            </w:tcBorders>
            <w:shd w:val="clear" w:color="000000" w:fill="D9D9D9"/>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c>
          <w:tcPr>
            <w:tcW w:w="318" w:type="dxa"/>
            <w:tcBorders>
              <w:top w:val="single" w:sz="4" w:space="0" w:color="auto"/>
              <w:left w:val="nil"/>
              <w:bottom w:val="single" w:sz="4" w:space="0" w:color="auto"/>
              <w:right w:val="nil"/>
            </w:tcBorders>
            <w:shd w:val="clear" w:color="000000" w:fill="D9D9D9"/>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c>
          <w:tcPr>
            <w:tcW w:w="237" w:type="dxa"/>
            <w:tcBorders>
              <w:top w:val="single" w:sz="4" w:space="0" w:color="auto"/>
              <w:left w:val="nil"/>
              <w:bottom w:val="single" w:sz="4" w:space="0" w:color="auto"/>
              <w:right w:val="nil"/>
            </w:tcBorders>
            <w:shd w:val="clear" w:color="000000" w:fill="D9D9D9"/>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c>
          <w:tcPr>
            <w:tcW w:w="279" w:type="dxa"/>
            <w:tcBorders>
              <w:top w:val="single" w:sz="4" w:space="0" w:color="auto"/>
              <w:left w:val="nil"/>
              <w:bottom w:val="single" w:sz="4" w:space="0" w:color="auto"/>
              <w:right w:val="nil"/>
            </w:tcBorders>
            <w:shd w:val="clear" w:color="000000" w:fill="D9D9D9"/>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c>
          <w:tcPr>
            <w:tcW w:w="257" w:type="dxa"/>
            <w:tcBorders>
              <w:top w:val="single" w:sz="4" w:space="0" w:color="auto"/>
              <w:left w:val="nil"/>
              <w:bottom w:val="single" w:sz="4" w:space="0" w:color="auto"/>
              <w:right w:val="nil"/>
            </w:tcBorders>
            <w:shd w:val="clear" w:color="000000" w:fill="D9D9D9"/>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c>
          <w:tcPr>
            <w:tcW w:w="298" w:type="dxa"/>
            <w:tcBorders>
              <w:top w:val="single" w:sz="4" w:space="0" w:color="auto"/>
              <w:left w:val="nil"/>
              <w:bottom w:val="single" w:sz="4" w:space="0" w:color="auto"/>
              <w:right w:val="nil"/>
            </w:tcBorders>
            <w:shd w:val="clear" w:color="000000" w:fill="D9D9D9"/>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c>
          <w:tcPr>
            <w:tcW w:w="298" w:type="dxa"/>
            <w:tcBorders>
              <w:top w:val="single" w:sz="4" w:space="0" w:color="auto"/>
              <w:left w:val="nil"/>
              <w:bottom w:val="single" w:sz="4" w:space="0" w:color="auto"/>
              <w:right w:val="nil"/>
            </w:tcBorders>
            <w:shd w:val="clear" w:color="000000" w:fill="D9D9D9"/>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c>
          <w:tcPr>
            <w:tcW w:w="648" w:type="dxa"/>
            <w:tcBorders>
              <w:top w:val="single" w:sz="4" w:space="0" w:color="auto"/>
              <w:left w:val="nil"/>
              <w:bottom w:val="single" w:sz="4" w:space="0" w:color="auto"/>
              <w:right w:val="single" w:sz="8" w:space="0" w:color="auto"/>
            </w:tcBorders>
            <w:shd w:val="clear" w:color="000000" w:fill="D9D9D9"/>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r>
      <w:tr w:rsidR="00A437DA" w:rsidRPr="00A437DA" w:rsidTr="00A437DA">
        <w:trPr>
          <w:trHeight w:val="210"/>
        </w:trPr>
        <w:tc>
          <w:tcPr>
            <w:tcW w:w="626" w:type="dxa"/>
            <w:vMerge w:val="restart"/>
            <w:tcBorders>
              <w:top w:val="nil"/>
              <w:left w:val="single" w:sz="8" w:space="0" w:color="auto"/>
              <w:bottom w:val="single" w:sz="4" w:space="0" w:color="000000"/>
              <w:right w:val="nil"/>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"Yes" to: A.1 and "No" to: A.2.2, A.2.3, A.3.1 and A.3.2</w:t>
            </w:r>
          </w:p>
        </w:tc>
        <w:tc>
          <w:tcPr>
            <w:tcW w:w="679" w:type="dxa"/>
            <w:tcBorders>
              <w:top w:val="nil"/>
              <w:left w:val="single" w:sz="4" w:space="0" w:color="auto"/>
              <w:bottom w:val="single" w:sz="4" w:space="0" w:color="auto"/>
              <w:right w:val="nil"/>
            </w:tcBorders>
            <w:shd w:val="clear" w:color="auto" w:fill="auto"/>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c>
          <w:tcPr>
            <w:tcW w:w="7693" w:type="dxa"/>
            <w:tcBorders>
              <w:top w:val="nil"/>
              <w:left w:val="single" w:sz="4" w:space="0" w:color="auto"/>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both"/>
              <w:rPr>
                <w:rFonts w:ascii="Calibri" w:eastAsia="Times New Roman" w:hAnsi="Calibri" w:cs="Calibri"/>
                <w:color w:val="000000"/>
                <w:sz w:val="14"/>
                <w:szCs w:val="14"/>
              </w:rPr>
            </w:pPr>
            <w:r w:rsidRPr="00A437DA">
              <w:rPr>
                <w:rFonts w:ascii="Calibri" w:eastAsia="Times New Roman" w:hAnsi="Calibri" w:cs="Calibri"/>
                <w:color w:val="000000"/>
                <w:sz w:val="14"/>
                <w:szCs w:val="14"/>
              </w:rPr>
              <w:t>1.1) Is your country a Party to the United Nations Convention on the Law of the Sea (UNCLOS)?</w:t>
            </w:r>
          </w:p>
        </w:tc>
        <w:tc>
          <w:tcPr>
            <w:tcW w:w="973"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Yes/No</w:t>
            </w:r>
          </w:p>
        </w:tc>
        <w:tc>
          <w:tcPr>
            <w:tcW w:w="836"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0.2</w:t>
            </w:r>
          </w:p>
        </w:tc>
        <w:tc>
          <w:tcPr>
            <w:tcW w:w="3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0.2</w:t>
            </w:r>
          </w:p>
        </w:tc>
        <w:tc>
          <w:tcPr>
            <w:tcW w:w="31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w:t>
            </w:r>
          </w:p>
        </w:tc>
        <w:tc>
          <w:tcPr>
            <w:tcW w:w="237"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79"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57"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 </w:t>
            </w:r>
          </w:p>
        </w:tc>
        <w:tc>
          <w:tcPr>
            <w:tcW w:w="648" w:type="dxa"/>
            <w:vMerge w:val="restart"/>
            <w:tcBorders>
              <w:top w:val="nil"/>
              <w:left w:val="single" w:sz="4" w:space="0" w:color="auto"/>
              <w:bottom w:val="single" w:sz="4" w:space="0" w:color="000000"/>
              <w:right w:val="single" w:sz="8"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x10 if Variable Applicable</w:t>
            </w:r>
          </w:p>
        </w:tc>
      </w:tr>
      <w:tr w:rsidR="00A437DA" w:rsidRPr="00A437DA" w:rsidTr="00A437DA">
        <w:trPr>
          <w:trHeight w:val="210"/>
        </w:trPr>
        <w:tc>
          <w:tcPr>
            <w:tcW w:w="626" w:type="dxa"/>
            <w:vMerge/>
            <w:tcBorders>
              <w:top w:val="nil"/>
              <w:left w:val="single" w:sz="8" w:space="0" w:color="auto"/>
              <w:bottom w:val="single" w:sz="4" w:space="0" w:color="000000"/>
              <w:right w:val="nil"/>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679" w:type="dxa"/>
            <w:tcBorders>
              <w:top w:val="nil"/>
              <w:left w:val="single" w:sz="4" w:space="0" w:color="auto"/>
              <w:bottom w:val="single" w:sz="4" w:space="0" w:color="auto"/>
              <w:right w:val="nil"/>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"Yes" to: 1.1</w:t>
            </w:r>
          </w:p>
        </w:tc>
        <w:tc>
          <w:tcPr>
            <w:tcW w:w="7693" w:type="dxa"/>
            <w:tcBorders>
              <w:top w:val="nil"/>
              <w:left w:val="single" w:sz="4" w:space="0" w:color="auto"/>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both"/>
              <w:rPr>
                <w:rFonts w:ascii="Calibri" w:eastAsia="Times New Roman" w:hAnsi="Calibri" w:cs="Calibri"/>
                <w:color w:val="000000"/>
                <w:sz w:val="14"/>
                <w:szCs w:val="14"/>
              </w:rPr>
            </w:pPr>
            <w:r w:rsidRPr="00A437DA">
              <w:rPr>
                <w:rFonts w:ascii="Calibri" w:eastAsia="Times New Roman" w:hAnsi="Calibri" w:cs="Calibri"/>
                <w:color w:val="000000"/>
                <w:sz w:val="14"/>
                <w:szCs w:val="14"/>
              </w:rPr>
              <w:t>1.2) If no to 1.1, has your country initiated the process to becoming Party to UNCLOS?</w:t>
            </w:r>
          </w:p>
        </w:tc>
        <w:tc>
          <w:tcPr>
            <w:tcW w:w="973"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Yes/No</w:t>
            </w:r>
          </w:p>
        </w:tc>
        <w:tc>
          <w:tcPr>
            <w:tcW w:w="836"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0.1</w:t>
            </w:r>
          </w:p>
        </w:tc>
        <w:tc>
          <w:tcPr>
            <w:tcW w:w="3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0.1</w:t>
            </w:r>
          </w:p>
        </w:tc>
        <w:tc>
          <w:tcPr>
            <w:tcW w:w="31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w:t>
            </w:r>
          </w:p>
        </w:tc>
        <w:tc>
          <w:tcPr>
            <w:tcW w:w="237"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79"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57"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 </w:t>
            </w:r>
          </w:p>
        </w:tc>
        <w:tc>
          <w:tcPr>
            <w:tcW w:w="648" w:type="dxa"/>
            <w:vMerge/>
            <w:tcBorders>
              <w:top w:val="nil"/>
              <w:left w:val="single" w:sz="4" w:space="0" w:color="auto"/>
              <w:bottom w:val="single" w:sz="4" w:space="0" w:color="000000"/>
              <w:right w:val="single" w:sz="8"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p>
        </w:tc>
      </w:tr>
      <w:tr w:rsidR="00A437DA" w:rsidRPr="00A437DA" w:rsidTr="00A437DA">
        <w:trPr>
          <w:trHeight w:val="384"/>
        </w:trPr>
        <w:tc>
          <w:tcPr>
            <w:tcW w:w="626" w:type="dxa"/>
            <w:vMerge/>
            <w:tcBorders>
              <w:top w:val="nil"/>
              <w:left w:val="single" w:sz="8" w:space="0" w:color="auto"/>
              <w:bottom w:val="single" w:sz="4" w:space="0" w:color="000000"/>
              <w:right w:val="nil"/>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679" w:type="dxa"/>
            <w:vMerge w:val="restart"/>
            <w:tcBorders>
              <w:top w:val="nil"/>
              <w:left w:val="single" w:sz="4" w:space="0" w:color="auto"/>
              <w:bottom w:val="single" w:sz="4" w:space="0" w:color="000000"/>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c>
          <w:tcPr>
            <w:tcW w:w="7693" w:type="dxa"/>
            <w:tcBorders>
              <w:top w:val="nil"/>
              <w:left w:val="nil"/>
              <w:bottom w:val="nil"/>
              <w:right w:val="single" w:sz="4" w:space="0" w:color="auto"/>
            </w:tcBorders>
            <w:shd w:val="clear" w:color="auto" w:fill="auto"/>
            <w:vAlign w:val="center"/>
            <w:hideMark/>
          </w:tcPr>
          <w:p w:rsidR="00A437DA" w:rsidRPr="00A437DA" w:rsidRDefault="00A437DA" w:rsidP="00A437DA">
            <w:pPr>
              <w:widowControl/>
              <w:autoSpaceDE/>
              <w:autoSpaceDN/>
              <w:adjustRightInd/>
              <w:ind w:left="0"/>
              <w:jc w:val="both"/>
              <w:rPr>
                <w:rFonts w:ascii="Calibri" w:eastAsia="Times New Roman" w:hAnsi="Calibri" w:cs="Calibri"/>
                <w:color w:val="000000"/>
                <w:sz w:val="14"/>
                <w:szCs w:val="14"/>
              </w:rPr>
            </w:pPr>
            <w:r w:rsidRPr="00A437DA">
              <w:rPr>
                <w:rFonts w:ascii="Calibri" w:eastAsia="Times New Roman" w:hAnsi="Calibri" w:cs="Calibri"/>
                <w:color w:val="000000"/>
                <w:sz w:val="14"/>
                <w:szCs w:val="14"/>
              </w:rPr>
              <w:t>1.3) To what extent is your country implementing the provisions of the UNCLOS in relation to coastal States and flag State responsibilities for the management of fisheries, with regard to:</w:t>
            </w:r>
          </w:p>
        </w:tc>
        <w:tc>
          <w:tcPr>
            <w:tcW w:w="973" w:type="dxa"/>
            <w:tcBorders>
              <w:top w:val="nil"/>
              <w:left w:val="nil"/>
              <w:bottom w:val="single" w:sz="4" w:space="0" w:color="auto"/>
              <w:right w:val="nil"/>
            </w:tcBorders>
            <w:shd w:val="clear" w:color="auto" w:fill="auto"/>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r w:rsidRPr="00A437DA">
              <w:rPr>
                <w:rFonts w:ascii="Calibri" w:eastAsia="Times New Roman" w:hAnsi="Calibri" w:cs="Calibri"/>
                <w:color w:val="000000"/>
                <w:sz w:val="14"/>
                <w:szCs w:val="14"/>
              </w:rPr>
              <w:t> </w:t>
            </w:r>
          </w:p>
        </w:tc>
        <w:tc>
          <w:tcPr>
            <w:tcW w:w="836" w:type="dxa"/>
            <w:tcBorders>
              <w:top w:val="nil"/>
              <w:left w:val="nil"/>
              <w:bottom w:val="single" w:sz="4" w:space="0" w:color="auto"/>
              <w:right w:val="nil"/>
            </w:tcBorders>
            <w:shd w:val="clear" w:color="auto" w:fill="auto"/>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r w:rsidRPr="00A437DA">
              <w:rPr>
                <w:rFonts w:ascii="Calibri" w:eastAsia="Times New Roman" w:hAnsi="Calibri" w:cs="Calibri"/>
                <w:color w:val="000000"/>
                <w:sz w:val="14"/>
                <w:szCs w:val="14"/>
              </w:rPr>
              <w:t> </w:t>
            </w:r>
          </w:p>
        </w:tc>
        <w:tc>
          <w:tcPr>
            <w:tcW w:w="398" w:type="dxa"/>
            <w:tcBorders>
              <w:top w:val="nil"/>
              <w:left w:val="nil"/>
              <w:bottom w:val="single" w:sz="4" w:space="0" w:color="auto"/>
              <w:right w:val="nil"/>
            </w:tcBorders>
            <w:shd w:val="clear" w:color="auto" w:fill="auto"/>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r w:rsidRPr="00A437DA">
              <w:rPr>
                <w:rFonts w:ascii="Calibri" w:eastAsia="Times New Roman" w:hAnsi="Calibri" w:cs="Calibri"/>
                <w:color w:val="000000"/>
                <w:sz w:val="14"/>
                <w:szCs w:val="14"/>
              </w:rPr>
              <w:t> </w:t>
            </w:r>
          </w:p>
        </w:tc>
        <w:tc>
          <w:tcPr>
            <w:tcW w:w="318" w:type="dxa"/>
            <w:tcBorders>
              <w:top w:val="nil"/>
              <w:left w:val="nil"/>
              <w:bottom w:val="single" w:sz="4" w:space="0" w:color="auto"/>
              <w:right w:val="nil"/>
            </w:tcBorders>
            <w:shd w:val="clear" w:color="auto" w:fill="auto"/>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r w:rsidRPr="00A437DA">
              <w:rPr>
                <w:rFonts w:ascii="Calibri" w:eastAsia="Times New Roman" w:hAnsi="Calibri" w:cs="Calibri"/>
                <w:color w:val="000000"/>
                <w:sz w:val="14"/>
                <w:szCs w:val="14"/>
              </w:rPr>
              <w:t> </w:t>
            </w:r>
          </w:p>
        </w:tc>
        <w:tc>
          <w:tcPr>
            <w:tcW w:w="237" w:type="dxa"/>
            <w:tcBorders>
              <w:top w:val="nil"/>
              <w:left w:val="nil"/>
              <w:bottom w:val="single" w:sz="4" w:space="0" w:color="auto"/>
              <w:right w:val="nil"/>
            </w:tcBorders>
            <w:shd w:val="clear" w:color="auto" w:fill="auto"/>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r w:rsidRPr="00A437DA">
              <w:rPr>
                <w:rFonts w:ascii="Calibri" w:eastAsia="Times New Roman" w:hAnsi="Calibri" w:cs="Calibri"/>
                <w:color w:val="000000"/>
                <w:sz w:val="14"/>
                <w:szCs w:val="14"/>
              </w:rPr>
              <w:t> </w:t>
            </w:r>
          </w:p>
        </w:tc>
        <w:tc>
          <w:tcPr>
            <w:tcW w:w="279" w:type="dxa"/>
            <w:tcBorders>
              <w:top w:val="nil"/>
              <w:left w:val="nil"/>
              <w:bottom w:val="single" w:sz="4" w:space="0" w:color="auto"/>
              <w:right w:val="nil"/>
            </w:tcBorders>
            <w:shd w:val="clear" w:color="auto" w:fill="auto"/>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r w:rsidRPr="00A437DA">
              <w:rPr>
                <w:rFonts w:ascii="Calibri" w:eastAsia="Times New Roman" w:hAnsi="Calibri" w:cs="Calibri"/>
                <w:color w:val="000000"/>
                <w:sz w:val="14"/>
                <w:szCs w:val="14"/>
              </w:rPr>
              <w:t> </w:t>
            </w:r>
          </w:p>
        </w:tc>
        <w:tc>
          <w:tcPr>
            <w:tcW w:w="257" w:type="dxa"/>
            <w:tcBorders>
              <w:top w:val="nil"/>
              <w:left w:val="nil"/>
              <w:bottom w:val="single" w:sz="4" w:space="0" w:color="auto"/>
              <w:right w:val="nil"/>
            </w:tcBorders>
            <w:shd w:val="clear" w:color="auto" w:fill="auto"/>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r w:rsidRPr="00A437DA">
              <w:rPr>
                <w:rFonts w:ascii="Calibri" w:eastAsia="Times New Roman" w:hAnsi="Calibri" w:cs="Calibri"/>
                <w:color w:val="000000"/>
                <w:sz w:val="14"/>
                <w:szCs w:val="14"/>
              </w:rPr>
              <w:t> </w:t>
            </w:r>
          </w:p>
        </w:tc>
        <w:tc>
          <w:tcPr>
            <w:tcW w:w="298" w:type="dxa"/>
            <w:tcBorders>
              <w:top w:val="nil"/>
              <w:left w:val="nil"/>
              <w:bottom w:val="single" w:sz="4" w:space="0" w:color="auto"/>
              <w:right w:val="nil"/>
            </w:tcBorders>
            <w:shd w:val="clear" w:color="auto" w:fill="auto"/>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r w:rsidRPr="00A437DA">
              <w:rPr>
                <w:rFonts w:ascii="Calibri" w:eastAsia="Times New Roman" w:hAnsi="Calibri" w:cs="Calibri"/>
                <w:color w:val="000000"/>
                <w:sz w:val="14"/>
                <w:szCs w:val="14"/>
              </w:rPr>
              <w:t> </w:t>
            </w:r>
          </w:p>
        </w:tc>
        <w:tc>
          <w:tcPr>
            <w:tcW w:w="2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r w:rsidRPr="00A437DA">
              <w:rPr>
                <w:rFonts w:ascii="Calibri" w:eastAsia="Times New Roman" w:hAnsi="Calibri" w:cs="Calibri"/>
                <w:color w:val="000000"/>
                <w:sz w:val="14"/>
                <w:szCs w:val="14"/>
              </w:rPr>
              <w:t> </w:t>
            </w:r>
          </w:p>
        </w:tc>
        <w:tc>
          <w:tcPr>
            <w:tcW w:w="648" w:type="dxa"/>
            <w:vMerge/>
            <w:tcBorders>
              <w:top w:val="nil"/>
              <w:left w:val="single" w:sz="4" w:space="0" w:color="auto"/>
              <w:bottom w:val="single" w:sz="4" w:space="0" w:color="000000"/>
              <w:right w:val="single" w:sz="8"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p>
        </w:tc>
      </w:tr>
      <w:tr w:rsidR="00A437DA" w:rsidRPr="00A437DA" w:rsidTr="00A437DA">
        <w:trPr>
          <w:trHeight w:val="210"/>
        </w:trPr>
        <w:tc>
          <w:tcPr>
            <w:tcW w:w="626" w:type="dxa"/>
            <w:vMerge/>
            <w:tcBorders>
              <w:top w:val="nil"/>
              <w:left w:val="single" w:sz="8" w:space="0" w:color="auto"/>
              <w:bottom w:val="single" w:sz="4" w:space="0" w:color="000000"/>
              <w:right w:val="nil"/>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679" w:type="dxa"/>
            <w:vMerge/>
            <w:tcBorders>
              <w:top w:val="nil"/>
              <w:left w:val="single" w:sz="4" w:space="0" w:color="auto"/>
              <w:bottom w:val="single" w:sz="4" w:space="0" w:color="000000"/>
              <w:right w:val="single" w:sz="4"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7693" w:type="dxa"/>
            <w:tcBorders>
              <w:top w:val="single" w:sz="4" w:space="0" w:color="auto"/>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both"/>
              <w:rPr>
                <w:rFonts w:ascii="Calibri" w:eastAsia="Times New Roman" w:hAnsi="Calibri" w:cs="Calibri"/>
                <w:color w:val="000000"/>
                <w:sz w:val="14"/>
                <w:szCs w:val="14"/>
              </w:rPr>
            </w:pPr>
            <w:r w:rsidRPr="00A437DA">
              <w:rPr>
                <w:rFonts w:ascii="Calibri" w:eastAsia="Times New Roman" w:hAnsi="Calibri" w:cs="Calibri"/>
                <w:color w:val="000000"/>
                <w:sz w:val="14"/>
                <w:szCs w:val="14"/>
              </w:rPr>
              <w:t xml:space="preserve">     1.3.1) Policy</w:t>
            </w:r>
          </w:p>
        </w:tc>
        <w:tc>
          <w:tcPr>
            <w:tcW w:w="973"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1-5</w:t>
            </w:r>
          </w:p>
        </w:tc>
        <w:tc>
          <w:tcPr>
            <w:tcW w:w="836" w:type="dxa"/>
            <w:tcBorders>
              <w:top w:val="nil"/>
              <w:left w:val="nil"/>
              <w:bottom w:val="nil"/>
              <w:right w:val="nil"/>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0.2</w:t>
            </w:r>
          </w:p>
        </w:tc>
        <w:tc>
          <w:tcPr>
            <w:tcW w:w="398" w:type="dxa"/>
            <w:tcBorders>
              <w:top w:val="nil"/>
              <w:left w:val="single" w:sz="4" w:space="0" w:color="auto"/>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31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37"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w:t>
            </w:r>
          </w:p>
        </w:tc>
        <w:tc>
          <w:tcPr>
            <w:tcW w:w="279"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0.1</w:t>
            </w:r>
          </w:p>
        </w:tc>
        <w:tc>
          <w:tcPr>
            <w:tcW w:w="257"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w:t>
            </w:r>
          </w:p>
        </w:tc>
        <w:tc>
          <w:tcPr>
            <w:tcW w:w="2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0.2</w:t>
            </w:r>
          </w:p>
        </w:tc>
        <w:tc>
          <w:tcPr>
            <w:tcW w:w="2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0.2</w:t>
            </w:r>
          </w:p>
        </w:tc>
        <w:tc>
          <w:tcPr>
            <w:tcW w:w="648" w:type="dxa"/>
            <w:vMerge/>
            <w:tcBorders>
              <w:top w:val="nil"/>
              <w:left w:val="single" w:sz="4" w:space="0" w:color="auto"/>
              <w:bottom w:val="single" w:sz="4" w:space="0" w:color="000000"/>
              <w:right w:val="single" w:sz="8"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p>
        </w:tc>
      </w:tr>
      <w:tr w:rsidR="00A437DA" w:rsidRPr="00A437DA" w:rsidTr="00A437DA">
        <w:trPr>
          <w:trHeight w:val="210"/>
        </w:trPr>
        <w:tc>
          <w:tcPr>
            <w:tcW w:w="626" w:type="dxa"/>
            <w:vMerge/>
            <w:tcBorders>
              <w:top w:val="nil"/>
              <w:left w:val="single" w:sz="8" w:space="0" w:color="auto"/>
              <w:bottom w:val="single" w:sz="4" w:space="0" w:color="000000"/>
              <w:right w:val="nil"/>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679" w:type="dxa"/>
            <w:vMerge/>
            <w:tcBorders>
              <w:top w:val="nil"/>
              <w:left w:val="single" w:sz="4" w:space="0" w:color="auto"/>
              <w:bottom w:val="single" w:sz="4" w:space="0" w:color="000000"/>
              <w:right w:val="single" w:sz="4"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7693"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both"/>
              <w:rPr>
                <w:rFonts w:ascii="Calibri" w:eastAsia="Times New Roman" w:hAnsi="Calibri" w:cs="Calibri"/>
                <w:color w:val="000000"/>
                <w:sz w:val="14"/>
                <w:szCs w:val="14"/>
              </w:rPr>
            </w:pPr>
            <w:r w:rsidRPr="00A437DA">
              <w:rPr>
                <w:rFonts w:ascii="Calibri" w:eastAsia="Times New Roman" w:hAnsi="Calibri" w:cs="Calibri"/>
                <w:color w:val="000000"/>
                <w:sz w:val="14"/>
                <w:szCs w:val="14"/>
              </w:rPr>
              <w:t xml:space="preserve">     1.3.2) Legislation</w:t>
            </w:r>
          </w:p>
        </w:tc>
        <w:tc>
          <w:tcPr>
            <w:tcW w:w="973"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1-5</w:t>
            </w:r>
          </w:p>
        </w:tc>
        <w:tc>
          <w:tcPr>
            <w:tcW w:w="836" w:type="dxa"/>
            <w:tcBorders>
              <w:top w:val="single" w:sz="4" w:space="0" w:color="auto"/>
              <w:left w:val="nil"/>
              <w:bottom w:val="nil"/>
              <w:right w:val="nil"/>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0.2</w:t>
            </w:r>
          </w:p>
        </w:tc>
        <w:tc>
          <w:tcPr>
            <w:tcW w:w="398" w:type="dxa"/>
            <w:tcBorders>
              <w:top w:val="nil"/>
              <w:left w:val="single" w:sz="4" w:space="0" w:color="auto"/>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31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37"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w:t>
            </w:r>
          </w:p>
        </w:tc>
        <w:tc>
          <w:tcPr>
            <w:tcW w:w="279"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0.1</w:t>
            </w:r>
          </w:p>
        </w:tc>
        <w:tc>
          <w:tcPr>
            <w:tcW w:w="257"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w:t>
            </w:r>
          </w:p>
        </w:tc>
        <w:tc>
          <w:tcPr>
            <w:tcW w:w="2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0.2</w:t>
            </w:r>
          </w:p>
        </w:tc>
        <w:tc>
          <w:tcPr>
            <w:tcW w:w="2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0.2</w:t>
            </w:r>
          </w:p>
        </w:tc>
        <w:tc>
          <w:tcPr>
            <w:tcW w:w="648" w:type="dxa"/>
            <w:vMerge/>
            <w:tcBorders>
              <w:top w:val="nil"/>
              <w:left w:val="single" w:sz="4" w:space="0" w:color="auto"/>
              <w:bottom w:val="single" w:sz="4" w:space="0" w:color="000000"/>
              <w:right w:val="single" w:sz="8"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p>
        </w:tc>
      </w:tr>
      <w:tr w:rsidR="00A437DA" w:rsidRPr="00A437DA" w:rsidTr="00A437DA">
        <w:trPr>
          <w:trHeight w:val="210"/>
        </w:trPr>
        <w:tc>
          <w:tcPr>
            <w:tcW w:w="626" w:type="dxa"/>
            <w:vMerge/>
            <w:tcBorders>
              <w:top w:val="nil"/>
              <w:left w:val="single" w:sz="8" w:space="0" w:color="auto"/>
              <w:bottom w:val="single" w:sz="4" w:space="0" w:color="000000"/>
              <w:right w:val="nil"/>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679" w:type="dxa"/>
            <w:vMerge/>
            <w:tcBorders>
              <w:top w:val="nil"/>
              <w:left w:val="single" w:sz="4" w:space="0" w:color="auto"/>
              <w:bottom w:val="single" w:sz="4" w:space="0" w:color="000000"/>
              <w:right w:val="single" w:sz="4"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7693"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both"/>
              <w:rPr>
                <w:rFonts w:ascii="Calibri" w:eastAsia="Times New Roman" w:hAnsi="Calibri" w:cs="Calibri"/>
                <w:color w:val="000000"/>
                <w:sz w:val="14"/>
                <w:szCs w:val="14"/>
              </w:rPr>
            </w:pPr>
            <w:r w:rsidRPr="00A437DA">
              <w:rPr>
                <w:rFonts w:ascii="Calibri" w:eastAsia="Times New Roman" w:hAnsi="Calibri" w:cs="Calibri"/>
                <w:color w:val="000000"/>
                <w:sz w:val="14"/>
                <w:szCs w:val="14"/>
              </w:rPr>
              <w:t xml:space="preserve">     1.3.3) Institutional framework</w:t>
            </w:r>
          </w:p>
        </w:tc>
        <w:tc>
          <w:tcPr>
            <w:tcW w:w="973"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1-5</w:t>
            </w:r>
          </w:p>
        </w:tc>
        <w:tc>
          <w:tcPr>
            <w:tcW w:w="836" w:type="dxa"/>
            <w:tcBorders>
              <w:top w:val="single" w:sz="4" w:space="0" w:color="auto"/>
              <w:left w:val="nil"/>
              <w:bottom w:val="nil"/>
              <w:right w:val="nil"/>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0.2</w:t>
            </w:r>
          </w:p>
        </w:tc>
        <w:tc>
          <w:tcPr>
            <w:tcW w:w="398" w:type="dxa"/>
            <w:tcBorders>
              <w:top w:val="nil"/>
              <w:left w:val="single" w:sz="4" w:space="0" w:color="auto"/>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31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37"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w:t>
            </w:r>
          </w:p>
        </w:tc>
        <w:tc>
          <w:tcPr>
            <w:tcW w:w="279"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0.1</w:t>
            </w:r>
          </w:p>
        </w:tc>
        <w:tc>
          <w:tcPr>
            <w:tcW w:w="257"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w:t>
            </w:r>
          </w:p>
        </w:tc>
        <w:tc>
          <w:tcPr>
            <w:tcW w:w="2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0.2</w:t>
            </w:r>
          </w:p>
        </w:tc>
        <w:tc>
          <w:tcPr>
            <w:tcW w:w="2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0.2</w:t>
            </w:r>
          </w:p>
        </w:tc>
        <w:tc>
          <w:tcPr>
            <w:tcW w:w="648" w:type="dxa"/>
            <w:vMerge/>
            <w:tcBorders>
              <w:top w:val="nil"/>
              <w:left w:val="single" w:sz="4" w:space="0" w:color="auto"/>
              <w:bottom w:val="single" w:sz="4" w:space="0" w:color="000000"/>
              <w:right w:val="single" w:sz="8"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p>
        </w:tc>
      </w:tr>
      <w:tr w:rsidR="00A437DA" w:rsidRPr="00A437DA" w:rsidTr="00A437DA">
        <w:trPr>
          <w:trHeight w:val="210"/>
        </w:trPr>
        <w:tc>
          <w:tcPr>
            <w:tcW w:w="626" w:type="dxa"/>
            <w:vMerge/>
            <w:tcBorders>
              <w:top w:val="nil"/>
              <w:left w:val="single" w:sz="8" w:space="0" w:color="auto"/>
              <w:bottom w:val="single" w:sz="4" w:space="0" w:color="000000"/>
              <w:right w:val="nil"/>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679" w:type="dxa"/>
            <w:vMerge/>
            <w:tcBorders>
              <w:top w:val="nil"/>
              <w:left w:val="single" w:sz="4" w:space="0" w:color="auto"/>
              <w:bottom w:val="single" w:sz="4" w:space="0" w:color="000000"/>
              <w:right w:val="single" w:sz="4"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7693"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both"/>
              <w:rPr>
                <w:rFonts w:ascii="Calibri" w:eastAsia="Times New Roman" w:hAnsi="Calibri" w:cs="Calibri"/>
                <w:color w:val="000000"/>
                <w:sz w:val="14"/>
                <w:szCs w:val="14"/>
              </w:rPr>
            </w:pPr>
            <w:r w:rsidRPr="00A437DA">
              <w:rPr>
                <w:rFonts w:ascii="Calibri" w:eastAsia="Times New Roman" w:hAnsi="Calibri" w:cs="Calibri"/>
                <w:color w:val="000000"/>
                <w:sz w:val="14"/>
                <w:szCs w:val="14"/>
              </w:rPr>
              <w:t xml:space="preserve">     1.3.4) Operations and procedures</w:t>
            </w:r>
          </w:p>
        </w:tc>
        <w:tc>
          <w:tcPr>
            <w:tcW w:w="973"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1-5</w:t>
            </w:r>
          </w:p>
        </w:tc>
        <w:tc>
          <w:tcPr>
            <w:tcW w:w="836" w:type="dxa"/>
            <w:tcBorders>
              <w:top w:val="single" w:sz="4" w:space="0" w:color="auto"/>
              <w:left w:val="nil"/>
              <w:bottom w:val="nil"/>
              <w:right w:val="nil"/>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0.2</w:t>
            </w:r>
          </w:p>
        </w:tc>
        <w:tc>
          <w:tcPr>
            <w:tcW w:w="398" w:type="dxa"/>
            <w:tcBorders>
              <w:top w:val="nil"/>
              <w:left w:val="single" w:sz="4" w:space="0" w:color="auto"/>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31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37"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w:t>
            </w:r>
          </w:p>
        </w:tc>
        <w:tc>
          <w:tcPr>
            <w:tcW w:w="279"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0.1</w:t>
            </w:r>
          </w:p>
        </w:tc>
        <w:tc>
          <w:tcPr>
            <w:tcW w:w="257"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w:t>
            </w:r>
          </w:p>
        </w:tc>
        <w:tc>
          <w:tcPr>
            <w:tcW w:w="2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0.2</w:t>
            </w:r>
          </w:p>
        </w:tc>
        <w:tc>
          <w:tcPr>
            <w:tcW w:w="2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0.2</w:t>
            </w:r>
          </w:p>
        </w:tc>
        <w:tc>
          <w:tcPr>
            <w:tcW w:w="648" w:type="dxa"/>
            <w:vMerge/>
            <w:tcBorders>
              <w:top w:val="nil"/>
              <w:left w:val="single" w:sz="4" w:space="0" w:color="auto"/>
              <w:bottom w:val="single" w:sz="4" w:space="0" w:color="000000"/>
              <w:right w:val="single" w:sz="8"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p>
        </w:tc>
      </w:tr>
      <w:tr w:rsidR="00A437DA" w:rsidRPr="00A437DA" w:rsidTr="00A437DA">
        <w:trPr>
          <w:trHeight w:val="210"/>
        </w:trPr>
        <w:tc>
          <w:tcPr>
            <w:tcW w:w="626" w:type="dxa"/>
            <w:tcBorders>
              <w:top w:val="nil"/>
              <w:left w:val="single" w:sz="8" w:space="0" w:color="auto"/>
              <w:bottom w:val="single" w:sz="4" w:space="0" w:color="auto"/>
              <w:right w:val="nil"/>
            </w:tcBorders>
            <w:shd w:val="clear" w:color="000000" w:fill="D9D9D9"/>
            <w:vAlign w:val="center"/>
            <w:hideMark/>
          </w:tcPr>
          <w:p w:rsidR="00A437DA" w:rsidRPr="00A437DA" w:rsidRDefault="00A437DA" w:rsidP="00A437DA">
            <w:pPr>
              <w:widowControl/>
              <w:autoSpaceDE/>
              <w:autoSpaceDN/>
              <w:adjustRightInd/>
              <w:ind w:left="0"/>
              <w:jc w:val="center"/>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c>
          <w:tcPr>
            <w:tcW w:w="679" w:type="dxa"/>
            <w:tcBorders>
              <w:top w:val="nil"/>
              <w:left w:val="nil"/>
              <w:bottom w:val="single" w:sz="4" w:space="0" w:color="auto"/>
              <w:right w:val="nil"/>
            </w:tcBorders>
            <w:shd w:val="clear" w:color="000000" w:fill="D9D9D9"/>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c>
          <w:tcPr>
            <w:tcW w:w="7693" w:type="dxa"/>
            <w:tcBorders>
              <w:top w:val="nil"/>
              <w:left w:val="nil"/>
              <w:bottom w:val="single" w:sz="4" w:space="0" w:color="auto"/>
              <w:right w:val="nil"/>
            </w:tcBorders>
            <w:shd w:val="clear" w:color="000000" w:fill="D9D9D9"/>
            <w:vAlign w:val="bottom"/>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Variable 2. the 1995 United Nations Fish Stocks Agreement - Weighting 10%</w:t>
            </w:r>
          </w:p>
        </w:tc>
        <w:tc>
          <w:tcPr>
            <w:tcW w:w="973" w:type="dxa"/>
            <w:tcBorders>
              <w:top w:val="nil"/>
              <w:left w:val="nil"/>
              <w:bottom w:val="single" w:sz="4" w:space="0" w:color="auto"/>
              <w:right w:val="nil"/>
            </w:tcBorders>
            <w:shd w:val="clear" w:color="000000" w:fill="D9D9D9"/>
            <w:vAlign w:val="bottom"/>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c>
          <w:tcPr>
            <w:tcW w:w="836" w:type="dxa"/>
            <w:tcBorders>
              <w:top w:val="single" w:sz="4" w:space="0" w:color="auto"/>
              <w:left w:val="nil"/>
              <w:bottom w:val="single" w:sz="4" w:space="0" w:color="auto"/>
              <w:right w:val="nil"/>
            </w:tcBorders>
            <w:shd w:val="clear" w:color="000000" w:fill="D9D9D9"/>
            <w:vAlign w:val="bottom"/>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c>
          <w:tcPr>
            <w:tcW w:w="398" w:type="dxa"/>
            <w:tcBorders>
              <w:top w:val="nil"/>
              <w:left w:val="nil"/>
              <w:bottom w:val="single" w:sz="4" w:space="0" w:color="auto"/>
              <w:right w:val="nil"/>
            </w:tcBorders>
            <w:shd w:val="clear" w:color="000000" w:fill="D9D9D9"/>
            <w:vAlign w:val="bottom"/>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c>
          <w:tcPr>
            <w:tcW w:w="318" w:type="dxa"/>
            <w:tcBorders>
              <w:top w:val="nil"/>
              <w:left w:val="nil"/>
              <w:bottom w:val="single" w:sz="4" w:space="0" w:color="auto"/>
              <w:right w:val="nil"/>
            </w:tcBorders>
            <w:shd w:val="clear" w:color="000000" w:fill="D9D9D9"/>
            <w:vAlign w:val="bottom"/>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c>
          <w:tcPr>
            <w:tcW w:w="237" w:type="dxa"/>
            <w:tcBorders>
              <w:top w:val="nil"/>
              <w:left w:val="nil"/>
              <w:bottom w:val="single" w:sz="4" w:space="0" w:color="auto"/>
              <w:right w:val="nil"/>
            </w:tcBorders>
            <w:shd w:val="clear" w:color="000000" w:fill="D9D9D9"/>
            <w:vAlign w:val="bottom"/>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c>
          <w:tcPr>
            <w:tcW w:w="279" w:type="dxa"/>
            <w:tcBorders>
              <w:top w:val="nil"/>
              <w:left w:val="nil"/>
              <w:bottom w:val="single" w:sz="4" w:space="0" w:color="auto"/>
              <w:right w:val="nil"/>
            </w:tcBorders>
            <w:shd w:val="clear" w:color="000000" w:fill="D9D9D9"/>
            <w:vAlign w:val="bottom"/>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c>
          <w:tcPr>
            <w:tcW w:w="257" w:type="dxa"/>
            <w:tcBorders>
              <w:top w:val="nil"/>
              <w:left w:val="nil"/>
              <w:bottom w:val="single" w:sz="4" w:space="0" w:color="auto"/>
              <w:right w:val="nil"/>
            </w:tcBorders>
            <w:shd w:val="clear" w:color="000000" w:fill="D9D9D9"/>
            <w:vAlign w:val="bottom"/>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c>
          <w:tcPr>
            <w:tcW w:w="298" w:type="dxa"/>
            <w:tcBorders>
              <w:top w:val="nil"/>
              <w:left w:val="nil"/>
              <w:bottom w:val="single" w:sz="4" w:space="0" w:color="auto"/>
              <w:right w:val="nil"/>
            </w:tcBorders>
            <w:shd w:val="clear" w:color="000000" w:fill="D9D9D9"/>
            <w:vAlign w:val="bottom"/>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c>
          <w:tcPr>
            <w:tcW w:w="298" w:type="dxa"/>
            <w:tcBorders>
              <w:top w:val="nil"/>
              <w:left w:val="nil"/>
              <w:bottom w:val="single" w:sz="4" w:space="0" w:color="auto"/>
              <w:right w:val="nil"/>
            </w:tcBorders>
            <w:shd w:val="clear" w:color="000000" w:fill="D9D9D9"/>
            <w:vAlign w:val="bottom"/>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c>
          <w:tcPr>
            <w:tcW w:w="648" w:type="dxa"/>
            <w:tcBorders>
              <w:top w:val="nil"/>
              <w:left w:val="nil"/>
              <w:bottom w:val="single" w:sz="4" w:space="0" w:color="auto"/>
              <w:right w:val="single" w:sz="8" w:space="0" w:color="auto"/>
            </w:tcBorders>
            <w:shd w:val="clear" w:color="000000" w:fill="D9D9D9"/>
            <w:vAlign w:val="bottom"/>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r>
      <w:tr w:rsidR="00A437DA" w:rsidRPr="00A437DA" w:rsidTr="00A437DA">
        <w:trPr>
          <w:trHeight w:val="384"/>
        </w:trPr>
        <w:tc>
          <w:tcPr>
            <w:tcW w:w="626" w:type="dxa"/>
            <w:vMerge w:val="restart"/>
            <w:tcBorders>
              <w:top w:val="nil"/>
              <w:left w:val="single" w:sz="8" w:space="0" w:color="auto"/>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"Yes" to: A.1 and "No" to: A.2.2, A.2.3, A.3.1 and A.3.2 or "No" to: A.2-A.4</w:t>
            </w:r>
          </w:p>
        </w:tc>
        <w:tc>
          <w:tcPr>
            <w:tcW w:w="679" w:type="dxa"/>
            <w:tcBorders>
              <w:top w:val="nil"/>
              <w:left w:val="nil"/>
              <w:bottom w:val="single" w:sz="4" w:space="0" w:color="auto"/>
              <w:right w:val="nil"/>
            </w:tcBorders>
            <w:shd w:val="clear" w:color="auto" w:fill="auto"/>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c>
          <w:tcPr>
            <w:tcW w:w="7693" w:type="dxa"/>
            <w:tcBorders>
              <w:top w:val="nil"/>
              <w:left w:val="single" w:sz="4" w:space="0" w:color="auto"/>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both"/>
              <w:rPr>
                <w:rFonts w:ascii="Calibri" w:eastAsia="Times New Roman" w:hAnsi="Calibri" w:cs="Calibri"/>
                <w:color w:val="000000"/>
                <w:sz w:val="14"/>
                <w:szCs w:val="14"/>
              </w:rPr>
            </w:pPr>
            <w:r w:rsidRPr="00A437DA">
              <w:rPr>
                <w:rFonts w:ascii="Calibri" w:eastAsia="Times New Roman" w:hAnsi="Calibri" w:cs="Calibri"/>
                <w:color w:val="000000"/>
                <w:sz w:val="14"/>
                <w:szCs w:val="14"/>
              </w:rPr>
              <w:t>2.1) Is your country a Party to the Agreement for the Implementation of the Provisions of the United Nations Convention on the Law of the Sea of 10 December 1982 Relating to the Conservation and Management of Straddling Fish Stocks and Highly Migratory Fish Stocks (UN Fish Stocks Agreement)?</w:t>
            </w:r>
          </w:p>
        </w:tc>
        <w:tc>
          <w:tcPr>
            <w:tcW w:w="973"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Yes/No</w:t>
            </w:r>
          </w:p>
        </w:tc>
        <w:tc>
          <w:tcPr>
            <w:tcW w:w="836"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0.2</w:t>
            </w:r>
          </w:p>
        </w:tc>
        <w:tc>
          <w:tcPr>
            <w:tcW w:w="3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0.2</w:t>
            </w:r>
          </w:p>
        </w:tc>
        <w:tc>
          <w:tcPr>
            <w:tcW w:w="31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w:t>
            </w:r>
          </w:p>
        </w:tc>
        <w:tc>
          <w:tcPr>
            <w:tcW w:w="237"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79"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57"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98" w:type="dxa"/>
            <w:tcBorders>
              <w:top w:val="nil"/>
              <w:left w:val="nil"/>
              <w:bottom w:val="single" w:sz="4" w:space="0" w:color="auto"/>
              <w:right w:val="nil"/>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 </w:t>
            </w:r>
          </w:p>
        </w:tc>
        <w:tc>
          <w:tcPr>
            <w:tcW w:w="648" w:type="dxa"/>
            <w:vMerge w:val="restart"/>
            <w:tcBorders>
              <w:top w:val="nil"/>
              <w:left w:val="single" w:sz="4" w:space="0" w:color="auto"/>
              <w:bottom w:val="single" w:sz="4" w:space="0" w:color="auto"/>
              <w:right w:val="single" w:sz="8"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x10 if Variable Applicable</w:t>
            </w:r>
          </w:p>
        </w:tc>
      </w:tr>
      <w:tr w:rsidR="00A437DA" w:rsidRPr="00A437DA" w:rsidTr="00A437DA">
        <w:trPr>
          <w:trHeight w:val="210"/>
        </w:trPr>
        <w:tc>
          <w:tcPr>
            <w:tcW w:w="626" w:type="dxa"/>
            <w:vMerge/>
            <w:tcBorders>
              <w:top w:val="nil"/>
              <w:left w:val="single" w:sz="8" w:space="0" w:color="auto"/>
              <w:bottom w:val="single" w:sz="4" w:space="0" w:color="auto"/>
              <w:right w:val="single" w:sz="4"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679" w:type="dxa"/>
            <w:tcBorders>
              <w:top w:val="nil"/>
              <w:left w:val="nil"/>
              <w:bottom w:val="single" w:sz="4" w:space="0" w:color="auto"/>
              <w:right w:val="nil"/>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"Yes" to: 2.1</w:t>
            </w:r>
          </w:p>
        </w:tc>
        <w:tc>
          <w:tcPr>
            <w:tcW w:w="7693" w:type="dxa"/>
            <w:tcBorders>
              <w:top w:val="nil"/>
              <w:left w:val="single" w:sz="4" w:space="0" w:color="auto"/>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both"/>
              <w:rPr>
                <w:rFonts w:ascii="Calibri" w:eastAsia="Times New Roman" w:hAnsi="Calibri" w:cs="Calibri"/>
                <w:color w:val="000000"/>
                <w:sz w:val="14"/>
                <w:szCs w:val="14"/>
              </w:rPr>
            </w:pPr>
            <w:r w:rsidRPr="00A437DA">
              <w:rPr>
                <w:rFonts w:ascii="Calibri" w:eastAsia="Times New Roman" w:hAnsi="Calibri" w:cs="Calibri"/>
                <w:color w:val="000000"/>
                <w:sz w:val="14"/>
                <w:szCs w:val="14"/>
              </w:rPr>
              <w:t>2.2) If no to 2.1, has your country initiated the process to becoming Party to the UN Fish Stocks Agreement?</w:t>
            </w:r>
          </w:p>
        </w:tc>
        <w:tc>
          <w:tcPr>
            <w:tcW w:w="973"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Yes/No</w:t>
            </w:r>
          </w:p>
        </w:tc>
        <w:tc>
          <w:tcPr>
            <w:tcW w:w="836"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0.1</w:t>
            </w:r>
          </w:p>
        </w:tc>
        <w:tc>
          <w:tcPr>
            <w:tcW w:w="3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0.1</w:t>
            </w:r>
          </w:p>
        </w:tc>
        <w:tc>
          <w:tcPr>
            <w:tcW w:w="31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w:t>
            </w:r>
          </w:p>
        </w:tc>
        <w:tc>
          <w:tcPr>
            <w:tcW w:w="237"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79"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57"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98" w:type="dxa"/>
            <w:tcBorders>
              <w:top w:val="nil"/>
              <w:left w:val="nil"/>
              <w:bottom w:val="single" w:sz="4" w:space="0" w:color="auto"/>
              <w:right w:val="nil"/>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 </w:t>
            </w:r>
          </w:p>
        </w:tc>
        <w:tc>
          <w:tcPr>
            <w:tcW w:w="648" w:type="dxa"/>
            <w:vMerge/>
            <w:tcBorders>
              <w:top w:val="nil"/>
              <w:left w:val="single" w:sz="4" w:space="0" w:color="auto"/>
              <w:bottom w:val="single" w:sz="4" w:space="0" w:color="auto"/>
              <w:right w:val="single" w:sz="8"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p>
        </w:tc>
      </w:tr>
      <w:tr w:rsidR="00A437DA" w:rsidRPr="00A437DA" w:rsidTr="00A437DA">
        <w:trPr>
          <w:trHeight w:val="384"/>
        </w:trPr>
        <w:tc>
          <w:tcPr>
            <w:tcW w:w="626" w:type="dxa"/>
            <w:vMerge/>
            <w:tcBorders>
              <w:top w:val="nil"/>
              <w:left w:val="single" w:sz="8" w:space="0" w:color="auto"/>
              <w:bottom w:val="single" w:sz="4" w:space="0" w:color="auto"/>
              <w:right w:val="single" w:sz="4"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679" w:type="dxa"/>
            <w:vMerge w:val="restart"/>
            <w:tcBorders>
              <w:top w:val="nil"/>
              <w:left w:val="single" w:sz="4" w:space="0" w:color="auto"/>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c>
          <w:tcPr>
            <w:tcW w:w="7693" w:type="dxa"/>
            <w:tcBorders>
              <w:top w:val="nil"/>
              <w:left w:val="nil"/>
              <w:bottom w:val="nil"/>
              <w:right w:val="nil"/>
            </w:tcBorders>
            <w:shd w:val="clear" w:color="auto" w:fill="auto"/>
            <w:vAlign w:val="center"/>
            <w:hideMark/>
          </w:tcPr>
          <w:p w:rsidR="00A437DA" w:rsidRPr="00A437DA" w:rsidRDefault="00A437DA" w:rsidP="00A437DA">
            <w:pPr>
              <w:widowControl/>
              <w:autoSpaceDE/>
              <w:autoSpaceDN/>
              <w:adjustRightInd/>
              <w:ind w:left="0"/>
              <w:jc w:val="both"/>
              <w:rPr>
                <w:rFonts w:ascii="Calibri" w:eastAsia="Times New Roman" w:hAnsi="Calibri" w:cs="Calibri"/>
                <w:color w:val="000000"/>
                <w:sz w:val="14"/>
                <w:szCs w:val="14"/>
              </w:rPr>
            </w:pPr>
            <w:r w:rsidRPr="00A437DA">
              <w:rPr>
                <w:rFonts w:ascii="Calibri" w:eastAsia="Times New Roman" w:hAnsi="Calibri" w:cs="Calibri"/>
                <w:color w:val="000000"/>
                <w:sz w:val="14"/>
                <w:szCs w:val="14"/>
              </w:rPr>
              <w:t>2.3) To what extent is your country implementing the provisions of the UN Fish Stocks Agreement in relation to coastal State and flag State responsibilities for the management of fisheries, with regard to:</w:t>
            </w:r>
          </w:p>
        </w:tc>
        <w:tc>
          <w:tcPr>
            <w:tcW w:w="973" w:type="dxa"/>
            <w:tcBorders>
              <w:top w:val="nil"/>
              <w:left w:val="single" w:sz="4" w:space="0" w:color="auto"/>
              <w:bottom w:val="single" w:sz="4" w:space="0" w:color="auto"/>
              <w:right w:val="nil"/>
            </w:tcBorders>
            <w:shd w:val="clear" w:color="000000" w:fill="FFFFFF"/>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r w:rsidRPr="00A437DA">
              <w:rPr>
                <w:rFonts w:ascii="Calibri" w:eastAsia="Times New Roman" w:hAnsi="Calibri" w:cs="Calibri"/>
                <w:color w:val="000000"/>
                <w:sz w:val="14"/>
                <w:szCs w:val="14"/>
              </w:rPr>
              <w:t> </w:t>
            </w:r>
          </w:p>
        </w:tc>
        <w:tc>
          <w:tcPr>
            <w:tcW w:w="836" w:type="dxa"/>
            <w:tcBorders>
              <w:top w:val="nil"/>
              <w:left w:val="nil"/>
              <w:bottom w:val="single" w:sz="4" w:space="0" w:color="auto"/>
              <w:right w:val="nil"/>
            </w:tcBorders>
            <w:shd w:val="clear" w:color="000000" w:fill="FFFFFF"/>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r w:rsidRPr="00A437DA">
              <w:rPr>
                <w:rFonts w:ascii="Calibri" w:eastAsia="Times New Roman" w:hAnsi="Calibri" w:cs="Calibri"/>
                <w:color w:val="000000"/>
                <w:sz w:val="14"/>
                <w:szCs w:val="14"/>
              </w:rPr>
              <w:t> </w:t>
            </w:r>
          </w:p>
        </w:tc>
        <w:tc>
          <w:tcPr>
            <w:tcW w:w="398" w:type="dxa"/>
            <w:tcBorders>
              <w:top w:val="nil"/>
              <w:left w:val="nil"/>
              <w:bottom w:val="single" w:sz="4" w:space="0" w:color="auto"/>
              <w:right w:val="nil"/>
            </w:tcBorders>
            <w:shd w:val="clear" w:color="000000" w:fill="FFFFFF"/>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r w:rsidRPr="00A437DA">
              <w:rPr>
                <w:rFonts w:ascii="Calibri" w:eastAsia="Times New Roman" w:hAnsi="Calibri" w:cs="Calibri"/>
                <w:color w:val="000000"/>
                <w:sz w:val="14"/>
                <w:szCs w:val="14"/>
              </w:rPr>
              <w:t> </w:t>
            </w:r>
          </w:p>
        </w:tc>
        <w:tc>
          <w:tcPr>
            <w:tcW w:w="318" w:type="dxa"/>
            <w:tcBorders>
              <w:top w:val="nil"/>
              <w:left w:val="nil"/>
              <w:bottom w:val="single" w:sz="4" w:space="0" w:color="auto"/>
              <w:right w:val="nil"/>
            </w:tcBorders>
            <w:shd w:val="clear" w:color="000000" w:fill="FFFFFF"/>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r w:rsidRPr="00A437DA">
              <w:rPr>
                <w:rFonts w:ascii="Calibri" w:eastAsia="Times New Roman" w:hAnsi="Calibri" w:cs="Calibri"/>
                <w:color w:val="000000"/>
                <w:sz w:val="14"/>
                <w:szCs w:val="14"/>
              </w:rPr>
              <w:t> </w:t>
            </w:r>
          </w:p>
        </w:tc>
        <w:tc>
          <w:tcPr>
            <w:tcW w:w="237" w:type="dxa"/>
            <w:tcBorders>
              <w:top w:val="nil"/>
              <w:left w:val="nil"/>
              <w:bottom w:val="single" w:sz="4" w:space="0" w:color="auto"/>
              <w:right w:val="nil"/>
            </w:tcBorders>
            <w:shd w:val="clear" w:color="000000" w:fill="FFFFFF"/>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r w:rsidRPr="00A437DA">
              <w:rPr>
                <w:rFonts w:ascii="Calibri" w:eastAsia="Times New Roman" w:hAnsi="Calibri" w:cs="Calibri"/>
                <w:color w:val="000000"/>
                <w:sz w:val="14"/>
                <w:szCs w:val="14"/>
              </w:rPr>
              <w:t> </w:t>
            </w:r>
          </w:p>
        </w:tc>
        <w:tc>
          <w:tcPr>
            <w:tcW w:w="279" w:type="dxa"/>
            <w:tcBorders>
              <w:top w:val="nil"/>
              <w:left w:val="nil"/>
              <w:bottom w:val="single" w:sz="4" w:space="0" w:color="auto"/>
              <w:right w:val="nil"/>
            </w:tcBorders>
            <w:shd w:val="clear" w:color="000000" w:fill="FFFFFF"/>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r w:rsidRPr="00A437DA">
              <w:rPr>
                <w:rFonts w:ascii="Calibri" w:eastAsia="Times New Roman" w:hAnsi="Calibri" w:cs="Calibri"/>
                <w:color w:val="000000"/>
                <w:sz w:val="14"/>
                <w:szCs w:val="14"/>
              </w:rPr>
              <w:t> </w:t>
            </w:r>
          </w:p>
        </w:tc>
        <w:tc>
          <w:tcPr>
            <w:tcW w:w="257" w:type="dxa"/>
            <w:tcBorders>
              <w:top w:val="nil"/>
              <w:left w:val="nil"/>
              <w:bottom w:val="single" w:sz="4" w:space="0" w:color="auto"/>
              <w:right w:val="nil"/>
            </w:tcBorders>
            <w:shd w:val="clear" w:color="000000" w:fill="FFFFFF"/>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r w:rsidRPr="00A437DA">
              <w:rPr>
                <w:rFonts w:ascii="Calibri" w:eastAsia="Times New Roman" w:hAnsi="Calibri" w:cs="Calibri"/>
                <w:color w:val="000000"/>
                <w:sz w:val="14"/>
                <w:szCs w:val="14"/>
              </w:rPr>
              <w:t> </w:t>
            </w:r>
          </w:p>
        </w:tc>
        <w:tc>
          <w:tcPr>
            <w:tcW w:w="298" w:type="dxa"/>
            <w:tcBorders>
              <w:top w:val="nil"/>
              <w:left w:val="nil"/>
              <w:bottom w:val="single" w:sz="4" w:space="0" w:color="auto"/>
              <w:right w:val="nil"/>
            </w:tcBorders>
            <w:shd w:val="clear" w:color="000000" w:fill="FFFFFF"/>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r w:rsidRPr="00A437DA">
              <w:rPr>
                <w:rFonts w:ascii="Calibri" w:eastAsia="Times New Roman" w:hAnsi="Calibri" w:cs="Calibri"/>
                <w:color w:val="000000"/>
                <w:sz w:val="14"/>
                <w:szCs w:val="14"/>
              </w:rPr>
              <w:t> </w:t>
            </w:r>
          </w:p>
        </w:tc>
        <w:tc>
          <w:tcPr>
            <w:tcW w:w="298" w:type="dxa"/>
            <w:tcBorders>
              <w:top w:val="nil"/>
              <w:left w:val="nil"/>
              <w:bottom w:val="single" w:sz="4" w:space="0" w:color="auto"/>
              <w:right w:val="nil"/>
            </w:tcBorders>
            <w:shd w:val="clear" w:color="000000" w:fill="FFFFFF"/>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r w:rsidRPr="00A437DA">
              <w:rPr>
                <w:rFonts w:ascii="Calibri" w:eastAsia="Times New Roman" w:hAnsi="Calibri" w:cs="Calibri"/>
                <w:color w:val="000000"/>
                <w:sz w:val="14"/>
                <w:szCs w:val="14"/>
              </w:rPr>
              <w:t> </w:t>
            </w:r>
          </w:p>
        </w:tc>
        <w:tc>
          <w:tcPr>
            <w:tcW w:w="648" w:type="dxa"/>
            <w:vMerge/>
            <w:tcBorders>
              <w:top w:val="nil"/>
              <w:left w:val="single" w:sz="4" w:space="0" w:color="auto"/>
              <w:bottom w:val="single" w:sz="4" w:space="0" w:color="auto"/>
              <w:right w:val="single" w:sz="8"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p>
        </w:tc>
      </w:tr>
      <w:tr w:rsidR="00A437DA" w:rsidRPr="00A437DA" w:rsidTr="00A437DA">
        <w:trPr>
          <w:trHeight w:val="210"/>
        </w:trPr>
        <w:tc>
          <w:tcPr>
            <w:tcW w:w="626" w:type="dxa"/>
            <w:vMerge/>
            <w:tcBorders>
              <w:top w:val="nil"/>
              <w:left w:val="single" w:sz="8" w:space="0" w:color="auto"/>
              <w:bottom w:val="single" w:sz="4" w:space="0" w:color="auto"/>
              <w:right w:val="single" w:sz="4"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679" w:type="dxa"/>
            <w:vMerge/>
            <w:tcBorders>
              <w:top w:val="nil"/>
              <w:left w:val="single" w:sz="4" w:space="0" w:color="auto"/>
              <w:bottom w:val="single" w:sz="4" w:space="0" w:color="auto"/>
              <w:right w:val="single" w:sz="4"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7693" w:type="dxa"/>
            <w:tcBorders>
              <w:top w:val="single" w:sz="4" w:space="0" w:color="auto"/>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both"/>
              <w:rPr>
                <w:rFonts w:ascii="Calibri" w:eastAsia="Times New Roman" w:hAnsi="Calibri" w:cs="Calibri"/>
                <w:color w:val="000000"/>
                <w:sz w:val="14"/>
                <w:szCs w:val="14"/>
              </w:rPr>
            </w:pPr>
            <w:r w:rsidRPr="00A437DA">
              <w:rPr>
                <w:rFonts w:ascii="Calibri" w:eastAsia="Times New Roman" w:hAnsi="Calibri" w:cs="Calibri"/>
                <w:color w:val="000000"/>
                <w:sz w:val="14"/>
                <w:szCs w:val="14"/>
              </w:rPr>
              <w:t xml:space="preserve">     2.3.1) Policy</w:t>
            </w:r>
          </w:p>
        </w:tc>
        <w:tc>
          <w:tcPr>
            <w:tcW w:w="973" w:type="dxa"/>
            <w:tcBorders>
              <w:top w:val="nil"/>
              <w:left w:val="nil"/>
              <w:bottom w:val="single" w:sz="4" w:space="0" w:color="auto"/>
              <w:right w:val="single" w:sz="4" w:space="0" w:color="auto"/>
            </w:tcBorders>
            <w:shd w:val="clear" w:color="000000" w:fill="FFFFFF"/>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1-5</w:t>
            </w:r>
          </w:p>
        </w:tc>
        <w:tc>
          <w:tcPr>
            <w:tcW w:w="836" w:type="dxa"/>
            <w:tcBorders>
              <w:top w:val="nil"/>
              <w:left w:val="nil"/>
              <w:bottom w:val="nil"/>
              <w:right w:val="nil"/>
            </w:tcBorders>
            <w:shd w:val="clear" w:color="000000" w:fill="FFFFFF"/>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0.1</w:t>
            </w:r>
          </w:p>
        </w:tc>
        <w:tc>
          <w:tcPr>
            <w:tcW w:w="398" w:type="dxa"/>
            <w:tcBorders>
              <w:top w:val="nil"/>
              <w:left w:val="single" w:sz="4" w:space="0" w:color="auto"/>
              <w:bottom w:val="single" w:sz="4" w:space="0" w:color="auto"/>
              <w:right w:val="single" w:sz="4" w:space="0" w:color="auto"/>
            </w:tcBorders>
            <w:shd w:val="clear" w:color="000000" w:fill="FFFFFF"/>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318" w:type="dxa"/>
            <w:tcBorders>
              <w:top w:val="nil"/>
              <w:left w:val="nil"/>
              <w:bottom w:val="single" w:sz="4" w:space="0" w:color="auto"/>
              <w:right w:val="single" w:sz="4" w:space="0" w:color="auto"/>
            </w:tcBorders>
            <w:shd w:val="clear" w:color="000000" w:fill="FFFFFF"/>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37" w:type="dxa"/>
            <w:tcBorders>
              <w:top w:val="nil"/>
              <w:left w:val="nil"/>
              <w:bottom w:val="single" w:sz="4" w:space="0" w:color="auto"/>
              <w:right w:val="single" w:sz="4" w:space="0" w:color="auto"/>
            </w:tcBorders>
            <w:shd w:val="clear" w:color="000000" w:fill="FFFFFF"/>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w:t>
            </w:r>
          </w:p>
        </w:tc>
        <w:tc>
          <w:tcPr>
            <w:tcW w:w="279" w:type="dxa"/>
            <w:tcBorders>
              <w:top w:val="nil"/>
              <w:left w:val="nil"/>
              <w:bottom w:val="single" w:sz="4" w:space="0" w:color="auto"/>
              <w:right w:val="single" w:sz="4" w:space="0" w:color="auto"/>
            </w:tcBorders>
            <w:shd w:val="clear" w:color="000000" w:fill="FFFFFF"/>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w:t>
            </w:r>
          </w:p>
        </w:tc>
        <w:tc>
          <w:tcPr>
            <w:tcW w:w="257" w:type="dxa"/>
            <w:tcBorders>
              <w:top w:val="nil"/>
              <w:left w:val="nil"/>
              <w:bottom w:val="single" w:sz="4" w:space="0" w:color="auto"/>
              <w:right w:val="single" w:sz="4" w:space="0" w:color="auto"/>
            </w:tcBorders>
            <w:shd w:val="clear" w:color="000000" w:fill="FFFFFF"/>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w:t>
            </w:r>
          </w:p>
        </w:tc>
        <w:tc>
          <w:tcPr>
            <w:tcW w:w="298" w:type="dxa"/>
            <w:tcBorders>
              <w:top w:val="nil"/>
              <w:left w:val="nil"/>
              <w:bottom w:val="single" w:sz="4" w:space="0" w:color="auto"/>
              <w:right w:val="single" w:sz="4" w:space="0" w:color="auto"/>
            </w:tcBorders>
            <w:shd w:val="clear" w:color="000000" w:fill="FFFFFF"/>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0.1</w:t>
            </w:r>
          </w:p>
        </w:tc>
        <w:tc>
          <w:tcPr>
            <w:tcW w:w="298" w:type="dxa"/>
            <w:tcBorders>
              <w:top w:val="nil"/>
              <w:left w:val="nil"/>
              <w:bottom w:val="nil"/>
              <w:right w:val="nil"/>
            </w:tcBorders>
            <w:shd w:val="clear" w:color="000000" w:fill="FFFFFF"/>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0.1</w:t>
            </w:r>
          </w:p>
        </w:tc>
        <w:tc>
          <w:tcPr>
            <w:tcW w:w="648" w:type="dxa"/>
            <w:vMerge/>
            <w:tcBorders>
              <w:top w:val="nil"/>
              <w:left w:val="single" w:sz="4" w:space="0" w:color="auto"/>
              <w:bottom w:val="single" w:sz="4" w:space="0" w:color="auto"/>
              <w:right w:val="single" w:sz="8"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p>
        </w:tc>
      </w:tr>
      <w:tr w:rsidR="00A437DA" w:rsidRPr="00A437DA" w:rsidTr="00A437DA">
        <w:trPr>
          <w:trHeight w:val="210"/>
        </w:trPr>
        <w:tc>
          <w:tcPr>
            <w:tcW w:w="626" w:type="dxa"/>
            <w:vMerge/>
            <w:tcBorders>
              <w:top w:val="nil"/>
              <w:left w:val="single" w:sz="8" w:space="0" w:color="auto"/>
              <w:bottom w:val="single" w:sz="4" w:space="0" w:color="auto"/>
              <w:right w:val="single" w:sz="4"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679" w:type="dxa"/>
            <w:vMerge/>
            <w:tcBorders>
              <w:top w:val="nil"/>
              <w:left w:val="single" w:sz="4" w:space="0" w:color="auto"/>
              <w:bottom w:val="single" w:sz="4" w:space="0" w:color="auto"/>
              <w:right w:val="single" w:sz="4"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7693"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both"/>
              <w:rPr>
                <w:rFonts w:ascii="Calibri" w:eastAsia="Times New Roman" w:hAnsi="Calibri" w:cs="Calibri"/>
                <w:color w:val="000000"/>
                <w:sz w:val="14"/>
                <w:szCs w:val="14"/>
              </w:rPr>
            </w:pPr>
            <w:r w:rsidRPr="00A437DA">
              <w:rPr>
                <w:rFonts w:ascii="Calibri" w:eastAsia="Times New Roman" w:hAnsi="Calibri" w:cs="Calibri"/>
                <w:color w:val="000000"/>
                <w:sz w:val="14"/>
                <w:szCs w:val="14"/>
              </w:rPr>
              <w:t xml:space="preserve">     2.3.2) Legislation</w:t>
            </w:r>
          </w:p>
        </w:tc>
        <w:tc>
          <w:tcPr>
            <w:tcW w:w="973" w:type="dxa"/>
            <w:tcBorders>
              <w:top w:val="nil"/>
              <w:left w:val="nil"/>
              <w:bottom w:val="single" w:sz="4" w:space="0" w:color="auto"/>
              <w:right w:val="single" w:sz="4" w:space="0" w:color="auto"/>
            </w:tcBorders>
            <w:shd w:val="clear" w:color="000000" w:fill="FFFFFF"/>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1-5</w:t>
            </w:r>
          </w:p>
        </w:tc>
        <w:tc>
          <w:tcPr>
            <w:tcW w:w="836" w:type="dxa"/>
            <w:tcBorders>
              <w:top w:val="single" w:sz="4" w:space="0" w:color="auto"/>
              <w:left w:val="nil"/>
              <w:bottom w:val="nil"/>
              <w:right w:val="nil"/>
            </w:tcBorders>
            <w:shd w:val="clear" w:color="000000" w:fill="FFFFFF"/>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0.1</w:t>
            </w:r>
          </w:p>
        </w:tc>
        <w:tc>
          <w:tcPr>
            <w:tcW w:w="398" w:type="dxa"/>
            <w:tcBorders>
              <w:top w:val="nil"/>
              <w:left w:val="single" w:sz="4" w:space="0" w:color="auto"/>
              <w:bottom w:val="single" w:sz="4" w:space="0" w:color="auto"/>
              <w:right w:val="single" w:sz="4" w:space="0" w:color="auto"/>
            </w:tcBorders>
            <w:shd w:val="clear" w:color="000000" w:fill="FFFFFF"/>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318" w:type="dxa"/>
            <w:tcBorders>
              <w:top w:val="nil"/>
              <w:left w:val="nil"/>
              <w:bottom w:val="single" w:sz="4" w:space="0" w:color="auto"/>
              <w:right w:val="single" w:sz="4" w:space="0" w:color="auto"/>
            </w:tcBorders>
            <w:shd w:val="clear" w:color="000000" w:fill="FFFFFF"/>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37" w:type="dxa"/>
            <w:tcBorders>
              <w:top w:val="nil"/>
              <w:left w:val="nil"/>
              <w:bottom w:val="single" w:sz="4" w:space="0" w:color="auto"/>
              <w:right w:val="single" w:sz="4" w:space="0" w:color="auto"/>
            </w:tcBorders>
            <w:shd w:val="clear" w:color="000000" w:fill="FFFFFF"/>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w:t>
            </w:r>
          </w:p>
        </w:tc>
        <w:tc>
          <w:tcPr>
            <w:tcW w:w="279" w:type="dxa"/>
            <w:tcBorders>
              <w:top w:val="nil"/>
              <w:left w:val="nil"/>
              <w:bottom w:val="single" w:sz="4" w:space="0" w:color="auto"/>
              <w:right w:val="single" w:sz="4" w:space="0" w:color="auto"/>
            </w:tcBorders>
            <w:shd w:val="clear" w:color="000000" w:fill="FFFFFF"/>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w:t>
            </w:r>
          </w:p>
        </w:tc>
        <w:tc>
          <w:tcPr>
            <w:tcW w:w="257" w:type="dxa"/>
            <w:tcBorders>
              <w:top w:val="nil"/>
              <w:left w:val="nil"/>
              <w:bottom w:val="single" w:sz="4" w:space="0" w:color="auto"/>
              <w:right w:val="single" w:sz="4" w:space="0" w:color="auto"/>
            </w:tcBorders>
            <w:shd w:val="clear" w:color="000000" w:fill="FFFFFF"/>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w:t>
            </w:r>
          </w:p>
        </w:tc>
        <w:tc>
          <w:tcPr>
            <w:tcW w:w="298" w:type="dxa"/>
            <w:tcBorders>
              <w:top w:val="nil"/>
              <w:left w:val="nil"/>
              <w:bottom w:val="single" w:sz="4" w:space="0" w:color="auto"/>
              <w:right w:val="single" w:sz="4" w:space="0" w:color="auto"/>
            </w:tcBorders>
            <w:shd w:val="clear" w:color="000000" w:fill="FFFFFF"/>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0.1</w:t>
            </w:r>
          </w:p>
        </w:tc>
        <w:tc>
          <w:tcPr>
            <w:tcW w:w="298" w:type="dxa"/>
            <w:tcBorders>
              <w:top w:val="single" w:sz="4" w:space="0" w:color="auto"/>
              <w:left w:val="nil"/>
              <w:bottom w:val="nil"/>
              <w:right w:val="nil"/>
            </w:tcBorders>
            <w:shd w:val="clear" w:color="000000" w:fill="FFFFFF"/>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0.1</w:t>
            </w:r>
          </w:p>
        </w:tc>
        <w:tc>
          <w:tcPr>
            <w:tcW w:w="648" w:type="dxa"/>
            <w:vMerge/>
            <w:tcBorders>
              <w:top w:val="nil"/>
              <w:left w:val="single" w:sz="4" w:space="0" w:color="auto"/>
              <w:bottom w:val="single" w:sz="4" w:space="0" w:color="auto"/>
              <w:right w:val="single" w:sz="8"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p>
        </w:tc>
      </w:tr>
      <w:tr w:rsidR="00A437DA" w:rsidRPr="00A437DA" w:rsidTr="00A437DA">
        <w:trPr>
          <w:trHeight w:val="210"/>
        </w:trPr>
        <w:tc>
          <w:tcPr>
            <w:tcW w:w="626" w:type="dxa"/>
            <w:vMerge/>
            <w:tcBorders>
              <w:top w:val="nil"/>
              <w:left w:val="single" w:sz="8" w:space="0" w:color="auto"/>
              <w:bottom w:val="single" w:sz="4" w:space="0" w:color="auto"/>
              <w:right w:val="single" w:sz="4"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679" w:type="dxa"/>
            <w:vMerge/>
            <w:tcBorders>
              <w:top w:val="nil"/>
              <w:left w:val="single" w:sz="4" w:space="0" w:color="auto"/>
              <w:bottom w:val="single" w:sz="4" w:space="0" w:color="auto"/>
              <w:right w:val="single" w:sz="4"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7693"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both"/>
              <w:rPr>
                <w:rFonts w:ascii="Calibri" w:eastAsia="Times New Roman" w:hAnsi="Calibri" w:cs="Calibri"/>
                <w:color w:val="000000"/>
                <w:sz w:val="14"/>
                <w:szCs w:val="14"/>
              </w:rPr>
            </w:pPr>
            <w:r w:rsidRPr="00A437DA">
              <w:rPr>
                <w:rFonts w:ascii="Calibri" w:eastAsia="Times New Roman" w:hAnsi="Calibri" w:cs="Calibri"/>
                <w:color w:val="000000"/>
                <w:sz w:val="14"/>
                <w:szCs w:val="14"/>
              </w:rPr>
              <w:t xml:space="preserve">     2.3.3) Institutional framework</w:t>
            </w:r>
          </w:p>
        </w:tc>
        <w:tc>
          <w:tcPr>
            <w:tcW w:w="973" w:type="dxa"/>
            <w:tcBorders>
              <w:top w:val="nil"/>
              <w:left w:val="nil"/>
              <w:bottom w:val="single" w:sz="4" w:space="0" w:color="auto"/>
              <w:right w:val="single" w:sz="4" w:space="0" w:color="auto"/>
            </w:tcBorders>
            <w:shd w:val="clear" w:color="000000" w:fill="FFFFFF"/>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1-5</w:t>
            </w:r>
          </w:p>
        </w:tc>
        <w:tc>
          <w:tcPr>
            <w:tcW w:w="836" w:type="dxa"/>
            <w:tcBorders>
              <w:top w:val="single" w:sz="4" w:space="0" w:color="auto"/>
              <w:left w:val="nil"/>
              <w:bottom w:val="nil"/>
              <w:right w:val="nil"/>
            </w:tcBorders>
            <w:shd w:val="clear" w:color="000000" w:fill="FFFFFF"/>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0.1</w:t>
            </w:r>
          </w:p>
        </w:tc>
        <w:tc>
          <w:tcPr>
            <w:tcW w:w="398" w:type="dxa"/>
            <w:tcBorders>
              <w:top w:val="nil"/>
              <w:left w:val="single" w:sz="4" w:space="0" w:color="auto"/>
              <w:bottom w:val="single" w:sz="4" w:space="0" w:color="auto"/>
              <w:right w:val="single" w:sz="4" w:space="0" w:color="auto"/>
            </w:tcBorders>
            <w:shd w:val="clear" w:color="000000" w:fill="FFFFFF"/>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318" w:type="dxa"/>
            <w:tcBorders>
              <w:top w:val="nil"/>
              <w:left w:val="nil"/>
              <w:bottom w:val="single" w:sz="4" w:space="0" w:color="auto"/>
              <w:right w:val="single" w:sz="4" w:space="0" w:color="auto"/>
            </w:tcBorders>
            <w:shd w:val="clear" w:color="000000" w:fill="FFFFFF"/>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37" w:type="dxa"/>
            <w:tcBorders>
              <w:top w:val="nil"/>
              <w:left w:val="nil"/>
              <w:bottom w:val="single" w:sz="4" w:space="0" w:color="auto"/>
              <w:right w:val="single" w:sz="4" w:space="0" w:color="auto"/>
            </w:tcBorders>
            <w:shd w:val="clear" w:color="000000" w:fill="FFFFFF"/>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w:t>
            </w:r>
          </w:p>
        </w:tc>
        <w:tc>
          <w:tcPr>
            <w:tcW w:w="279" w:type="dxa"/>
            <w:tcBorders>
              <w:top w:val="nil"/>
              <w:left w:val="nil"/>
              <w:bottom w:val="single" w:sz="4" w:space="0" w:color="auto"/>
              <w:right w:val="single" w:sz="4" w:space="0" w:color="auto"/>
            </w:tcBorders>
            <w:shd w:val="clear" w:color="000000" w:fill="FFFFFF"/>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w:t>
            </w:r>
          </w:p>
        </w:tc>
        <w:tc>
          <w:tcPr>
            <w:tcW w:w="257" w:type="dxa"/>
            <w:tcBorders>
              <w:top w:val="nil"/>
              <w:left w:val="nil"/>
              <w:bottom w:val="single" w:sz="4" w:space="0" w:color="auto"/>
              <w:right w:val="single" w:sz="4" w:space="0" w:color="auto"/>
            </w:tcBorders>
            <w:shd w:val="clear" w:color="000000" w:fill="FFFFFF"/>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w:t>
            </w:r>
          </w:p>
        </w:tc>
        <w:tc>
          <w:tcPr>
            <w:tcW w:w="298" w:type="dxa"/>
            <w:tcBorders>
              <w:top w:val="nil"/>
              <w:left w:val="nil"/>
              <w:bottom w:val="single" w:sz="4" w:space="0" w:color="auto"/>
              <w:right w:val="single" w:sz="4" w:space="0" w:color="auto"/>
            </w:tcBorders>
            <w:shd w:val="clear" w:color="000000" w:fill="FFFFFF"/>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0.1</w:t>
            </w:r>
          </w:p>
        </w:tc>
        <w:tc>
          <w:tcPr>
            <w:tcW w:w="298" w:type="dxa"/>
            <w:tcBorders>
              <w:top w:val="single" w:sz="4" w:space="0" w:color="auto"/>
              <w:left w:val="nil"/>
              <w:bottom w:val="nil"/>
              <w:right w:val="nil"/>
            </w:tcBorders>
            <w:shd w:val="clear" w:color="000000" w:fill="FFFFFF"/>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0.1</w:t>
            </w:r>
          </w:p>
        </w:tc>
        <w:tc>
          <w:tcPr>
            <w:tcW w:w="648" w:type="dxa"/>
            <w:vMerge/>
            <w:tcBorders>
              <w:top w:val="nil"/>
              <w:left w:val="single" w:sz="4" w:space="0" w:color="auto"/>
              <w:bottom w:val="single" w:sz="4" w:space="0" w:color="auto"/>
              <w:right w:val="single" w:sz="8"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p>
        </w:tc>
      </w:tr>
      <w:tr w:rsidR="00A437DA" w:rsidRPr="00A437DA" w:rsidTr="00A437DA">
        <w:trPr>
          <w:trHeight w:val="204"/>
        </w:trPr>
        <w:tc>
          <w:tcPr>
            <w:tcW w:w="626" w:type="dxa"/>
            <w:vMerge/>
            <w:tcBorders>
              <w:top w:val="nil"/>
              <w:left w:val="single" w:sz="8" w:space="0" w:color="auto"/>
              <w:bottom w:val="single" w:sz="4" w:space="0" w:color="auto"/>
              <w:right w:val="single" w:sz="4"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679" w:type="dxa"/>
            <w:vMerge/>
            <w:tcBorders>
              <w:top w:val="nil"/>
              <w:left w:val="single" w:sz="4" w:space="0" w:color="auto"/>
              <w:bottom w:val="single" w:sz="4" w:space="0" w:color="auto"/>
              <w:right w:val="single" w:sz="4"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7693"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both"/>
              <w:rPr>
                <w:rFonts w:ascii="Calibri" w:eastAsia="Times New Roman" w:hAnsi="Calibri" w:cs="Calibri"/>
                <w:color w:val="000000"/>
                <w:sz w:val="14"/>
                <w:szCs w:val="14"/>
              </w:rPr>
            </w:pPr>
            <w:r w:rsidRPr="00A437DA">
              <w:rPr>
                <w:rFonts w:ascii="Calibri" w:eastAsia="Times New Roman" w:hAnsi="Calibri" w:cs="Calibri"/>
                <w:color w:val="000000"/>
                <w:sz w:val="14"/>
                <w:szCs w:val="14"/>
              </w:rPr>
              <w:t xml:space="preserve">     2.3.4) Operations and procedures</w:t>
            </w:r>
          </w:p>
        </w:tc>
        <w:tc>
          <w:tcPr>
            <w:tcW w:w="973" w:type="dxa"/>
            <w:tcBorders>
              <w:top w:val="nil"/>
              <w:left w:val="nil"/>
              <w:bottom w:val="single" w:sz="4" w:space="0" w:color="auto"/>
              <w:right w:val="single" w:sz="4" w:space="0" w:color="auto"/>
            </w:tcBorders>
            <w:shd w:val="clear" w:color="000000" w:fill="FFFFFF"/>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1-5</w:t>
            </w:r>
          </w:p>
        </w:tc>
        <w:tc>
          <w:tcPr>
            <w:tcW w:w="836" w:type="dxa"/>
            <w:tcBorders>
              <w:top w:val="single" w:sz="4" w:space="0" w:color="auto"/>
              <w:left w:val="nil"/>
              <w:bottom w:val="nil"/>
              <w:right w:val="nil"/>
            </w:tcBorders>
            <w:shd w:val="clear" w:color="000000" w:fill="FFFFFF"/>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0.1</w:t>
            </w:r>
          </w:p>
        </w:tc>
        <w:tc>
          <w:tcPr>
            <w:tcW w:w="398" w:type="dxa"/>
            <w:tcBorders>
              <w:top w:val="nil"/>
              <w:left w:val="single" w:sz="4" w:space="0" w:color="auto"/>
              <w:bottom w:val="single" w:sz="4" w:space="0" w:color="auto"/>
              <w:right w:val="single" w:sz="4" w:space="0" w:color="auto"/>
            </w:tcBorders>
            <w:shd w:val="clear" w:color="000000" w:fill="FFFFFF"/>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318" w:type="dxa"/>
            <w:tcBorders>
              <w:top w:val="nil"/>
              <w:left w:val="nil"/>
              <w:bottom w:val="single" w:sz="4" w:space="0" w:color="auto"/>
              <w:right w:val="single" w:sz="4" w:space="0" w:color="auto"/>
            </w:tcBorders>
            <w:shd w:val="clear" w:color="000000" w:fill="FFFFFF"/>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37" w:type="dxa"/>
            <w:tcBorders>
              <w:top w:val="nil"/>
              <w:left w:val="nil"/>
              <w:bottom w:val="single" w:sz="4" w:space="0" w:color="auto"/>
              <w:right w:val="single" w:sz="4" w:space="0" w:color="auto"/>
            </w:tcBorders>
            <w:shd w:val="clear" w:color="000000" w:fill="FFFFFF"/>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w:t>
            </w:r>
          </w:p>
        </w:tc>
        <w:tc>
          <w:tcPr>
            <w:tcW w:w="279" w:type="dxa"/>
            <w:tcBorders>
              <w:top w:val="nil"/>
              <w:left w:val="nil"/>
              <w:bottom w:val="single" w:sz="4" w:space="0" w:color="auto"/>
              <w:right w:val="single" w:sz="4" w:space="0" w:color="auto"/>
            </w:tcBorders>
            <w:shd w:val="clear" w:color="000000" w:fill="FFFFFF"/>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w:t>
            </w:r>
          </w:p>
        </w:tc>
        <w:tc>
          <w:tcPr>
            <w:tcW w:w="257" w:type="dxa"/>
            <w:tcBorders>
              <w:top w:val="nil"/>
              <w:left w:val="nil"/>
              <w:bottom w:val="single" w:sz="4" w:space="0" w:color="auto"/>
              <w:right w:val="single" w:sz="4" w:space="0" w:color="auto"/>
            </w:tcBorders>
            <w:shd w:val="clear" w:color="000000" w:fill="FFFFFF"/>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w:t>
            </w:r>
          </w:p>
        </w:tc>
        <w:tc>
          <w:tcPr>
            <w:tcW w:w="298" w:type="dxa"/>
            <w:tcBorders>
              <w:top w:val="nil"/>
              <w:left w:val="nil"/>
              <w:bottom w:val="single" w:sz="4" w:space="0" w:color="auto"/>
              <w:right w:val="single" w:sz="4" w:space="0" w:color="auto"/>
            </w:tcBorders>
            <w:shd w:val="clear" w:color="000000" w:fill="FFFFFF"/>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0.1</w:t>
            </w:r>
          </w:p>
        </w:tc>
        <w:tc>
          <w:tcPr>
            <w:tcW w:w="298" w:type="dxa"/>
            <w:tcBorders>
              <w:top w:val="single" w:sz="4" w:space="0" w:color="auto"/>
              <w:left w:val="nil"/>
              <w:bottom w:val="nil"/>
              <w:right w:val="nil"/>
            </w:tcBorders>
            <w:shd w:val="clear" w:color="000000" w:fill="FFFFFF"/>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0.1</w:t>
            </w:r>
          </w:p>
        </w:tc>
        <w:tc>
          <w:tcPr>
            <w:tcW w:w="648" w:type="dxa"/>
            <w:vMerge/>
            <w:tcBorders>
              <w:top w:val="nil"/>
              <w:left w:val="single" w:sz="4" w:space="0" w:color="auto"/>
              <w:bottom w:val="single" w:sz="4" w:space="0" w:color="auto"/>
              <w:right w:val="single" w:sz="8"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p>
        </w:tc>
      </w:tr>
      <w:tr w:rsidR="00A437DA" w:rsidRPr="00A437DA" w:rsidTr="00A437DA">
        <w:trPr>
          <w:trHeight w:val="408"/>
        </w:trPr>
        <w:tc>
          <w:tcPr>
            <w:tcW w:w="626" w:type="dxa"/>
            <w:vMerge/>
            <w:tcBorders>
              <w:top w:val="nil"/>
              <w:left w:val="single" w:sz="8" w:space="0" w:color="auto"/>
              <w:bottom w:val="single" w:sz="4" w:space="0" w:color="auto"/>
              <w:right w:val="single" w:sz="4"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679" w:type="dxa"/>
            <w:vMerge/>
            <w:tcBorders>
              <w:top w:val="nil"/>
              <w:left w:val="single" w:sz="4" w:space="0" w:color="auto"/>
              <w:bottom w:val="single" w:sz="4" w:space="0" w:color="auto"/>
              <w:right w:val="single" w:sz="4"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7693"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both"/>
              <w:rPr>
                <w:rFonts w:ascii="Calibri" w:eastAsia="Times New Roman" w:hAnsi="Calibri" w:cs="Calibri"/>
                <w:color w:val="000000"/>
                <w:sz w:val="14"/>
                <w:szCs w:val="14"/>
              </w:rPr>
            </w:pPr>
            <w:r w:rsidRPr="00A437DA">
              <w:rPr>
                <w:rFonts w:ascii="Calibri" w:eastAsia="Times New Roman" w:hAnsi="Calibri" w:cs="Calibri"/>
                <w:color w:val="000000"/>
                <w:sz w:val="14"/>
                <w:szCs w:val="14"/>
              </w:rPr>
              <w:t>2.4) To what extent is your country engaged in sub-regional, regional and international cooperation in enforcement, as required by the UN Fish Stocks Agreement?</w:t>
            </w:r>
          </w:p>
        </w:tc>
        <w:tc>
          <w:tcPr>
            <w:tcW w:w="973" w:type="dxa"/>
            <w:tcBorders>
              <w:top w:val="nil"/>
              <w:left w:val="nil"/>
              <w:bottom w:val="single" w:sz="4" w:space="0" w:color="auto"/>
              <w:right w:val="single" w:sz="4" w:space="0" w:color="auto"/>
            </w:tcBorders>
            <w:shd w:val="clear" w:color="000000" w:fill="FFFFFF"/>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1-5</w:t>
            </w:r>
          </w:p>
        </w:tc>
        <w:tc>
          <w:tcPr>
            <w:tcW w:w="836" w:type="dxa"/>
            <w:tcBorders>
              <w:top w:val="single" w:sz="4" w:space="0" w:color="auto"/>
              <w:left w:val="nil"/>
              <w:bottom w:val="nil"/>
              <w:right w:val="nil"/>
            </w:tcBorders>
            <w:shd w:val="clear" w:color="000000" w:fill="FFFFFF"/>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0.4</w:t>
            </w:r>
          </w:p>
        </w:tc>
        <w:tc>
          <w:tcPr>
            <w:tcW w:w="398" w:type="dxa"/>
            <w:tcBorders>
              <w:top w:val="nil"/>
              <w:left w:val="single" w:sz="4" w:space="0" w:color="auto"/>
              <w:bottom w:val="single" w:sz="4" w:space="0" w:color="auto"/>
              <w:right w:val="single" w:sz="4" w:space="0" w:color="auto"/>
            </w:tcBorders>
            <w:shd w:val="clear" w:color="000000" w:fill="FFFFFF"/>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318" w:type="dxa"/>
            <w:tcBorders>
              <w:top w:val="nil"/>
              <w:left w:val="nil"/>
              <w:bottom w:val="single" w:sz="4" w:space="0" w:color="auto"/>
              <w:right w:val="single" w:sz="4" w:space="0" w:color="auto"/>
            </w:tcBorders>
            <w:shd w:val="clear" w:color="000000" w:fill="FFFFFF"/>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37" w:type="dxa"/>
            <w:tcBorders>
              <w:top w:val="nil"/>
              <w:left w:val="nil"/>
              <w:bottom w:val="single" w:sz="4" w:space="0" w:color="auto"/>
              <w:right w:val="single" w:sz="4" w:space="0" w:color="auto"/>
            </w:tcBorders>
            <w:shd w:val="clear" w:color="000000" w:fill="FFFFFF"/>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w:t>
            </w:r>
          </w:p>
        </w:tc>
        <w:tc>
          <w:tcPr>
            <w:tcW w:w="279" w:type="dxa"/>
            <w:tcBorders>
              <w:top w:val="nil"/>
              <w:left w:val="nil"/>
              <w:bottom w:val="single" w:sz="4" w:space="0" w:color="auto"/>
              <w:right w:val="single" w:sz="4" w:space="0" w:color="auto"/>
            </w:tcBorders>
            <w:shd w:val="clear" w:color="000000" w:fill="FFFFFF"/>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0.1</w:t>
            </w:r>
          </w:p>
        </w:tc>
        <w:tc>
          <w:tcPr>
            <w:tcW w:w="257" w:type="dxa"/>
            <w:tcBorders>
              <w:top w:val="nil"/>
              <w:left w:val="nil"/>
              <w:bottom w:val="single" w:sz="4" w:space="0" w:color="auto"/>
              <w:right w:val="single" w:sz="4" w:space="0" w:color="auto"/>
            </w:tcBorders>
            <w:shd w:val="clear" w:color="000000" w:fill="FFFFFF"/>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w:t>
            </w:r>
          </w:p>
        </w:tc>
        <w:tc>
          <w:tcPr>
            <w:tcW w:w="298" w:type="dxa"/>
            <w:tcBorders>
              <w:top w:val="nil"/>
              <w:left w:val="nil"/>
              <w:bottom w:val="single" w:sz="4" w:space="0" w:color="auto"/>
              <w:right w:val="single" w:sz="4" w:space="0" w:color="auto"/>
            </w:tcBorders>
            <w:shd w:val="clear" w:color="000000" w:fill="FFFFFF"/>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0.3</w:t>
            </w:r>
          </w:p>
        </w:tc>
        <w:tc>
          <w:tcPr>
            <w:tcW w:w="298" w:type="dxa"/>
            <w:tcBorders>
              <w:top w:val="single" w:sz="4" w:space="0" w:color="auto"/>
              <w:left w:val="nil"/>
              <w:bottom w:val="nil"/>
              <w:right w:val="nil"/>
            </w:tcBorders>
            <w:shd w:val="clear" w:color="000000" w:fill="FFFFFF"/>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0.4</w:t>
            </w:r>
          </w:p>
        </w:tc>
        <w:tc>
          <w:tcPr>
            <w:tcW w:w="648" w:type="dxa"/>
            <w:vMerge/>
            <w:tcBorders>
              <w:top w:val="nil"/>
              <w:left w:val="single" w:sz="4" w:space="0" w:color="auto"/>
              <w:bottom w:val="single" w:sz="4" w:space="0" w:color="auto"/>
              <w:right w:val="single" w:sz="8"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p>
        </w:tc>
      </w:tr>
      <w:tr w:rsidR="00A437DA" w:rsidRPr="00A437DA" w:rsidTr="00A437DA">
        <w:trPr>
          <w:trHeight w:val="210"/>
        </w:trPr>
        <w:tc>
          <w:tcPr>
            <w:tcW w:w="626" w:type="dxa"/>
            <w:tcBorders>
              <w:top w:val="nil"/>
              <w:left w:val="single" w:sz="8" w:space="0" w:color="auto"/>
              <w:bottom w:val="single" w:sz="4" w:space="0" w:color="auto"/>
              <w:right w:val="nil"/>
            </w:tcBorders>
            <w:shd w:val="clear" w:color="000000" w:fill="D9D9D9"/>
            <w:vAlign w:val="center"/>
            <w:hideMark/>
          </w:tcPr>
          <w:p w:rsidR="00A437DA" w:rsidRPr="00A437DA" w:rsidRDefault="00A437DA" w:rsidP="00A437DA">
            <w:pPr>
              <w:widowControl/>
              <w:autoSpaceDE/>
              <w:autoSpaceDN/>
              <w:adjustRightInd/>
              <w:ind w:left="0"/>
              <w:jc w:val="center"/>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c>
          <w:tcPr>
            <w:tcW w:w="679" w:type="dxa"/>
            <w:tcBorders>
              <w:top w:val="nil"/>
              <w:left w:val="nil"/>
              <w:bottom w:val="single" w:sz="4" w:space="0" w:color="auto"/>
              <w:right w:val="nil"/>
            </w:tcBorders>
            <w:shd w:val="clear" w:color="000000" w:fill="D9D9D9"/>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c>
          <w:tcPr>
            <w:tcW w:w="7693" w:type="dxa"/>
            <w:tcBorders>
              <w:top w:val="nil"/>
              <w:left w:val="nil"/>
              <w:bottom w:val="single" w:sz="4" w:space="0" w:color="auto"/>
              <w:right w:val="nil"/>
            </w:tcBorders>
            <w:shd w:val="clear" w:color="000000" w:fill="D9D9D9"/>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Variable 3. National Plan of Action to Combat IUU Fishing in Line with IPOA-IUU - Weighting 30%</w:t>
            </w:r>
          </w:p>
        </w:tc>
        <w:tc>
          <w:tcPr>
            <w:tcW w:w="973" w:type="dxa"/>
            <w:tcBorders>
              <w:top w:val="nil"/>
              <w:left w:val="nil"/>
              <w:bottom w:val="single" w:sz="4" w:space="0" w:color="auto"/>
              <w:right w:val="nil"/>
            </w:tcBorders>
            <w:shd w:val="clear" w:color="000000" w:fill="D9D9D9"/>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c>
          <w:tcPr>
            <w:tcW w:w="836" w:type="dxa"/>
            <w:tcBorders>
              <w:top w:val="single" w:sz="4" w:space="0" w:color="auto"/>
              <w:left w:val="nil"/>
              <w:bottom w:val="single" w:sz="4" w:space="0" w:color="auto"/>
              <w:right w:val="nil"/>
            </w:tcBorders>
            <w:shd w:val="clear" w:color="000000" w:fill="D9D9D9"/>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c>
          <w:tcPr>
            <w:tcW w:w="398" w:type="dxa"/>
            <w:tcBorders>
              <w:top w:val="nil"/>
              <w:left w:val="nil"/>
              <w:bottom w:val="single" w:sz="4" w:space="0" w:color="auto"/>
              <w:right w:val="nil"/>
            </w:tcBorders>
            <w:shd w:val="clear" w:color="000000" w:fill="D9D9D9"/>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c>
          <w:tcPr>
            <w:tcW w:w="318" w:type="dxa"/>
            <w:tcBorders>
              <w:top w:val="nil"/>
              <w:left w:val="nil"/>
              <w:bottom w:val="single" w:sz="4" w:space="0" w:color="auto"/>
              <w:right w:val="nil"/>
            </w:tcBorders>
            <w:shd w:val="clear" w:color="000000" w:fill="D9D9D9"/>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c>
          <w:tcPr>
            <w:tcW w:w="237" w:type="dxa"/>
            <w:tcBorders>
              <w:top w:val="nil"/>
              <w:left w:val="nil"/>
              <w:bottom w:val="single" w:sz="4" w:space="0" w:color="auto"/>
              <w:right w:val="nil"/>
            </w:tcBorders>
            <w:shd w:val="clear" w:color="000000" w:fill="D9D9D9"/>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c>
          <w:tcPr>
            <w:tcW w:w="279" w:type="dxa"/>
            <w:tcBorders>
              <w:top w:val="nil"/>
              <w:left w:val="nil"/>
              <w:bottom w:val="single" w:sz="4" w:space="0" w:color="auto"/>
              <w:right w:val="nil"/>
            </w:tcBorders>
            <w:shd w:val="clear" w:color="000000" w:fill="D9D9D9"/>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c>
          <w:tcPr>
            <w:tcW w:w="257" w:type="dxa"/>
            <w:tcBorders>
              <w:top w:val="nil"/>
              <w:left w:val="nil"/>
              <w:bottom w:val="single" w:sz="4" w:space="0" w:color="auto"/>
              <w:right w:val="nil"/>
            </w:tcBorders>
            <w:shd w:val="clear" w:color="000000" w:fill="D9D9D9"/>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c>
          <w:tcPr>
            <w:tcW w:w="298" w:type="dxa"/>
            <w:tcBorders>
              <w:top w:val="nil"/>
              <w:left w:val="nil"/>
              <w:bottom w:val="single" w:sz="4" w:space="0" w:color="auto"/>
              <w:right w:val="nil"/>
            </w:tcBorders>
            <w:shd w:val="clear" w:color="000000" w:fill="D9D9D9"/>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c>
          <w:tcPr>
            <w:tcW w:w="298" w:type="dxa"/>
            <w:tcBorders>
              <w:top w:val="single" w:sz="4" w:space="0" w:color="auto"/>
              <w:left w:val="nil"/>
              <w:bottom w:val="single" w:sz="4" w:space="0" w:color="auto"/>
              <w:right w:val="nil"/>
            </w:tcBorders>
            <w:shd w:val="clear" w:color="000000" w:fill="D9D9D9"/>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c>
          <w:tcPr>
            <w:tcW w:w="648" w:type="dxa"/>
            <w:tcBorders>
              <w:top w:val="nil"/>
              <w:left w:val="nil"/>
              <w:bottom w:val="single" w:sz="4" w:space="0" w:color="auto"/>
              <w:right w:val="single" w:sz="8" w:space="0" w:color="auto"/>
            </w:tcBorders>
            <w:shd w:val="clear" w:color="000000" w:fill="D9D9D9"/>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r>
      <w:tr w:rsidR="00A437DA" w:rsidRPr="00A437DA" w:rsidTr="00A437DA">
        <w:trPr>
          <w:trHeight w:val="210"/>
        </w:trPr>
        <w:tc>
          <w:tcPr>
            <w:tcW w:w="626" w:type="dxa"/>
            <w:vMerge w:val="restart"/>
            <w:tcBorders>
              <w:top w:val="nil"/>
              <w:left w:val="single" w:sz="8" w:space="0" w:color="auto"/>
              <w:bottom w:val="single" w:sz="4" w:space="0" w:color="000000"/>
              <w:right w:val="nil"/>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"Yes" to: A.1 and "No" to: A.2.2, A.2.3, A.3.1 and A.3.2 or "No" to: A.2-A.4</w:t>
            </w:r>
          </w:p>
        </w:tc>
        <w:tc>
          <w:tcPr>
            <w:tcW w:w="679" w:type="dxa"/>
            <w:tcBorders>
              <w:top w:val="nil"/>
              <w:left w:val="single" w:sz="4" w:space="0" w:color="auto"/>
              <w:bottom w:val="single" w:sz="4" w:space="0" w:color="auto"/>
              <w:right w:val="nil"/>
            </w:tcBorders>
            <w:shd w:val="clear" w:color="auto" w:fill="auto"/>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c>
          <w:tcPr>
            <w:tcW w:w="7693" w:type="dxa"/>
            <w:tcBorders>
              <w:top w:val="nil"/>
              <w:left w:val="single" w:sz="4" w:space="0" w:color="auto"/>
              <w:bottom w:val="single" w:sz="4" w:space="0" w:color="auto"/>
              <w:right w:val="single" w:sz="4" w:space="0" w:color="auto"/>
            </w:tcBorders>
            <w:shd w:val="clear" w:color="000000" w:fill="FFFFFF"/>
            <w:vAlign w:val="center"/>
            <w:hideMark/>
          </w:tcPr>
          <w:p w:rsidR="00A437DA" w:rsidRPr="00A437DA" w:rsidRDefault="00A437DA" w:rsidP="00A437DA">
            <w:pPr>
              <w:widowControl/>
              <w:autoSpaceDE/>
              <w:autoSpaceDN/>
              <w:adjustRightInd/>
              <w:ind w:left="0"/>
              <w:jc w:val="both"/>
              <w:rPr>
                <w:rFonts w:ascii="Calibri" w:eastAsia="Times New Roman" w:hAnsi="Calibri" w:cs="Calibri"/>
                <w:color w:val="000000"/>
                <w:sz w:val="14"/>
                <w:szCs w:val="14"/>
              </w:rPr>
            </w:pPr>
            <w:r w:rsidRPr="00A437DA">
              <w:rPr>
                <w:rFonts w:ascii="Calibri" w:eastAsia="Times New Roman" w:hAnsi="Calibri" w:cs="Calibri"/>
                <w:color w:val="000000"/>
                <w:sz w:val="14"/>
                <w:szCs w:val="14"/>
              </w:rPr>
              <w:t>3.1) Has your country developed a national plan of action to combat IUU fishing (NPOA-IUU)?</w:t>
            </w:r>
          </w:p>
        </w:tc>
        <w:tc>
          <w:tcPr>
            <w:tcW w:w="973"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Yes/No</w:t>
            </w:r>
          </w:p>
        </w:tc>
        <w:tc>
          <w:tcPr>
            <w:tcW w:w="836"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0.2</w:t>
            </w:r>
          </w:p>
        </w:tc>
        <w:tc>
          <w:tcPr>
            <w:tcW w:w="3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0.2</w:t>
            </w:r>
          </w:p>
        </w:tc>
        <w:tc>
          <w:tcPr>
            <w:tcW w:w="31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w:t>
            </w:r>
          </w:p>
        </w:tc>
        <w:tc>
          <w:tcPr>
            <w:tcW w:w="237"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79"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57"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648" w:type="dxa"/>
            <w:vMerge w:val="restart"/>
            <w:tcBorders>
              <w:top w:val="nil"/>
              <w:left w:val="single" w:sz="4" w:space="0" w:color="auto"/>
              <w:bottom w:val="single" w:sz="4" w:space="0" w:color="000000"/>
              <w:right w:val="single" w:sz="8"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x30 if Variable Applicable</w:t>
            </w:r>
          </w:p>
        </w:tc>
      </w:tr>
      <w:tr w:rsidR="00A437DA" w:rsidRPr="00A437DA" w:rsidTr="00A437DA">
        <w:trPr>
          <w:trHeight w:val="210"/>
        </w:trPr>
        <w:tc>
          <w:tcPr>
            <w:tcW w:w="626" w:type="dxa"/>
            <w:vMerge/>
            <w:tcBorders>
              <w:top w:val="nil"/>
              <w:left w:val="single" w:sz="8" w:space="0" w:color="auto"/>
              <w:bottom w:val="single" w:sz="4" w:space="0" w:color="000000"/>
              <w:right w:val="nil"/>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679" w:type="dxa"/>
            <w:tcBorders>
              <w:top w:val="nil"/>
              <w:left w:val="single" w:sz="4" w:space="0" w:color="auto"/>
              <w:bottom w:val="single" w:sz="4" w:space="0" w:color="auto"/>
              <w:right w:val="nil"/>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"Yes" to: 3.1</w:t>
            </w:r>
          </w:p>
        </w:tc>
        <w:tc>
          <w:tcPr>
            <w:tcW w:w="7693" w:type="dxa"/>
            <w:tcBorders>
              <w:top w:val="nil"/>
              <w:left w:val="single" w:sz="4" w:space="0" w:color="auto"/>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both"/>
              <w:rPr>
                <w:rFonts w:ascii="Calibri" w:eastAsia="Times New Roman" w:hAnsi="Calibri" w:cs="Calibri"/>
                <w:color w:val="000000"/>
                <w:sz w:val="14"/>
                <w:szCs w:val="14"/>
              </w:rPr>
            </w:pPr>
            <w:r w:rsidRPr="00A437DA">
              <w:rPr>
                <w:rFonts w:ascii="Calibri" w:eastAsia="Times New Roman" w:hAnsi="Calibri" w:cs="Calibri"/>
                <w:color w:val="000000"/>
                <w:sz w:val="14"/>
                <w:szCs w:val="14"/>
              </w:rPr>
              <w:t>3.2) If no to 3.1, is there an intention to develop a national plan of action?</w:t>
            </w:r>
          </w:p>
        </w:tc>
        <w:tc>
          <w:tcPr>
            <w:tcW w:w="973"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Yes/No</w:t>
            </w:r>
          </w:p>
        </w:tc>
        <w:tc>
          <w:tcPr>
            <w:tcW w:w="836"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0.1</w:t>
            </w:r>
          </w:p>
        </w:tc>
        <w:tc>
          <w:tcPr>
            <w:tcW w:w="3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0.1</w:t>
            </w:r>
          </w:p>
        </w:tc>
        <w:tc>
          <w:tcPr>
            <w:tcW w:w="31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w:t>
            </w:r>
          </w:p>
        </w:tc>
        <w:tc>
          <w:tcPr>
            <w:tcW w:w="237"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79"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57"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648" w:type="dxa"/>
            <w:vMerge/>
            <w:tcBorders>
              <w:top w:val="nil"/>
              <w:left w:val="single" w:sz="4" w:space="0" w:color="auto"/>
              <w:bottom w:val="single" w:sz="4" w:space="0" w:color="000000"/>
              <w:right w:val="single" w:sz="8"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p>
        </w:tc>
      </w:tr>
      <w:tr w:rsidR="00A437DA" w:rsidRPr="00A437DA" w:rsidTr="00A437DA">
        <w:trPr>
          <w:trHeight w:val="210"/>
        </w:trPr>
        <w:tc>
          <w:tcPr>
            <w:tcW w:w="626" w:type="dxa"/>
            <w:vMerge/>
            <w:tcBorders>
              <w:top w:val="nil"/>
              <w:left w:val="single" w:sz="8" w:space="0" w:color="auto"/>
              <w:bottom w:val="single" w:sz="4" w:space="0" w:color="000000"/>
              <w:right w:val="nil"/>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679" w:type="dxa"/>
            <w:vMerge w:val="restart"/>
            <w:tcBorders>
              <w:top w:val="nil"/>
              <w:left w:val="single" w:sz="4" w:space="0" w:color="auto"/>
              <w:bottom w:val="single" w:sz="4" w:space="0" w:color="000000"/>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"No" to: 3.1</w:t>
            </w:r>
          </w:p>
        </w:tc>
        <w:tc>
          <w:tcPr>
            <w:tcW w:w="7693" w:type="dxa"/>
            <w:tcBorders>
              <w:top w:val="nil"/>
              <w:left w:val="nil"/>
              <w:bottom w:val="nil"/>
              <w:right w:val="single" w:sz="4" w:space="0" w:color="auto"/>
            </w:tcBorders>
            <w:shd w:val="clear" w:color="auto" w:fill="auto"/>
            <w:vAlign w:val="center"/>
            <w:hideMark/>
          </w:tcPr>
          <w:p w:rsidR="00A437DA" w:rsidRPr="00A437DA" w:rsidRDefault="00A437DA" w:rsidP="00A437DA">
            <w:pPr>
              <w:widowControl/>
              <w:autoSpaceDE/>
              <w:autoSpaceDN/>
              <w:adjustRightInd/>
              <w:ind w:left="0"/>
              <w:jc w:val="both"/>
              <w:rPr>
                <w:rFonts w:ascii="Calibri" w:eastAsia="Times New Roman" w:hAnsi="Calibri" w:cs="Calibri"/>
                <w:color w:val="000000"/>
                <w:sz w:val="14"/>
                <w:szCs w:val="14"/>
              </w:rPr>
            </w:pPr>
            <w:r w:rsidRPr="00A437DA">
              <w:rPr>
                <w:rFonts w:ascii="Calibri" w:eastAsia="Times New Roman" w:hAnsi="Calibri" w:cs="Calibri"/>
                <w:color w:val="000000"/>
                <w:sz w:val="14"/>
                <w:szCs w:val="14"/>
              </w:rPr>
              <w:t>3.3) If yes to 3.1, to what extent has your country implemented its NPOA-IUU, with regard to:</w:t>
            </w:r>
          </w:p>
        </w:tc>
        <w:tc>
          <w:tcPr>
            <w:tcW w:w="973" w:type="dxa"/>
            <w:tcBorders>
              <w:top w:val="nil"/>
              <w:left w:val="nil"/>
              <w:bottom w:val="single" w:sz="4" w:space="0" w:color="auto"/>
              <w:right w:val="nil"/>
            </w:tcBorders>
            <w:shd w:val="clear" w:color="auto" w:fill="auto"/>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r w:rsidRPr="00A437DA">
              <w:rPr>
                <w:rFonts w:ascii="Calibri" w:eastAsia="Times New Roman" w:hAnsi="Calibri" w:cs="Calibri"/>
                <w:color w:val="000000"/>
                <w:sz w:val="14"/>
                <w:szCs w:val="14"/>
              </w:rPr>
              <w:t> </w:t>
            </w:r>
          </w:p>
        </w:tc>
        <w:tc>
          <w:tcPr>
            <w:tcW w:w="836" w:type="dxa"/>
            <w:tcBorders>
              <w:top w:val="nil"/>
              <w:left w:val="nil"/>
              <w:bottom w:val="single" w:sz="4" w:space="0" w:color="auto"/>
              <w:right w:val="nil"/>
            </w:tcBorders>
            <w:shd w:val="clear" w:color="auto" w:fill="auto"/>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r w:rsidRPr="00A437DA">
              <w:rPr>
                <w:rFonts w:ascii="Calibri" w:eastAsia="Times New Roman" w:hAnsi="Calibri" w:cs="Calibri"/>
                <w:color w:val="000000"/>
                <w:sz w:val="14"/>
                <w:szCs w:val="14"/>
              </w:rPr>
              <w:t> </w:t>
            </w:r>
          </w:p>
        </w:tc>
        <w:tc>
          <w:tcPr>
            <w:tcW w:w="398" w:type="dxa"/>
            <w:tcBorders>
              <w:top w:val="nil"/>
              <w:left w:val="nil"/>
              <w:bottom w:val="single" w:sz="4" w:space="0" w:color="auto"/>
              <w:right w:val="nil"/>
            </w:tcBorders>
            <w:shd w:val="clear" w:color="auto" w:fill="auto"/>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r w:rsidRPr="00A437DA">
              <w:rPr>
                <w:rFonts w:ascii="Calibri" w:eastAsia="Times New Roman" w:hAnsi="Calibri" w:cs="Calibri"/>
                <w:color w:val="000000"/>
                <w:sz w:val="14"/>
                <w:szCs w:val="14"/>
              </w:rPr>
              <w:t> </w:t>
            </w:r>
          </w:p>
        </w:tc>
        <w:tc>
          <w:tcPr>
            <w:tcW w:w="318" w:type="dxa"/>
            <w:tcBorders>
              <w:top w:val="nil"/>
              <w:left w:val="nil"/>
              <w:bottom w:val="single" w:sz="4" w:space="0" w:color="auto"/>
              <w:right w:val="nil"/>
            </w:tcBorders>
            <w:shd w:val="clear" w:color="auto" w:fill="auto"/>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r w:rsidRPr="00A437DA">
              <w:rPr>
                <w:rFonts w:ascii="Calibri" w:eastAsia="Times New Roman" w:hAnsi="Calibri" w:cs="Calibri"/>
                <w:color w:val="000000"/>
                <w:sz w:val="14"/>
                <w:szCs w:val="14"/>
              </w:rPr>
              <w:t> </w:t>
            </w:r>
          </w:p>
        </w:tc>
        <w:tc>
          <w:tcPr>
            <w:tcW w:w="237" w:type="dxa"/>
            <w:tcBorders>
              <w:top w:val="nil"/>
              <w:left w:val="nil"/>
              <w:bottom w:val="single" w:sz="4" w:space="0" w:color="auto"/>
              <w:right w:val="nil"/>
            </w:tcBorders>
            <w:shd w:val="clear" w:color="auto" w:fill="auto"/>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r w:rsidRPr="00A437DA">
              <w:rPr>
                <w:rFonts w:ascii="Calibri" w:eastAsia="Times New Roman" w:hAnsi="Calibri" w:cs="Calibri"/>
                <w:color w:val="000000"/>
                <w:sz w:val="14"/>
                <w:szCs w:val="14"/>
              </w:rPr>
              <w:t> </w:t>
            </w:r>
          </w:p>
        </w:tc>
        <w:tc>
          <w:tcPr>
            <w:tcW w:w="279" w:type="dxa"/>
            <w:tcBorders>
              <w:top w:val="nil"/>
              <w:left w:val="nil"/>
              <w:bottom w:val="single" w:sz="4" w:space="0" w:color="auto"/>
              <w:right w:val="nil"/>
            </w:tcBorders>
            <w:shd w:val="clear" w:color="auto" w:fill="auto"/>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r w:rsidRPr="00A437DA">
              <w:rPr>
                <w:rFonts w:ascii="Calibri" w:eastAsia="Times New Roman" w:hAnsi="Calibri" w:cs="Calibri"/>
                <w:color w:val="000000"/>
                <w:sz w:val="14"/>
                <w:szCs w:val="14"/>
              </w:rPr>
              <w:t> </w:t>
            </w:r>
          </w:p>
        </w:tc>
        <w:tc>
          <w:tcPr>
            <w:tcW w:w="257" w:type="dxa"/>
            <w:tcBorders>
              <w:top w:val="nil"/>
              <w:left w:val="nil"/>
              <w:bottom w:val="single" w:sz="4" w:space="0" w:color="auto"/>
              <w:right w:val="nil"/>
            </w:tcBorders>
            <w:shd w:val="clear" w:color="auto" w:fill="auto"/>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r w:rsidRPr="00A437DA">
              <w:rPr>
                <w:rFonts w:ascii="Calibri" w:eastAsia="Times New Roman" w:hAnsi="Calibri" w:cs="Calibri"/>
                <w:color w:val="000000"/>
                <w:sz w:val="14"/>
                <w:szCs w:val="14"/>
              </w:rPr>
              <w:t> </w:t>
            </w:r>
          </w:p>
        </w:tc>
        <w:tc>
          <w:tcPr>
            <w:tcW w:w="298" w:type="dxa"/>
            <w:tcBorders>
              <w:top w:val="nil"/>
              <w:left w:val="nil"/>
              <w:bottom w:val="single" w:sz="4" w:space="0" w:color="auto"/>
              <w:right w:val="nil"/>
            </w:tcBorders>
            <w:shd w:val="clear" w:color="auto" w:fill="auto"/>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r w:rsidRPr="00A437DA">
              <w:rPr>
                <w:rFonts w:ascii="Calibri" w:eastAsia="Times New Roman" w:hAnsi="Calibri" w:cs="Calibri"/>
                <w:color w:val="000000"/>
                <w:sz w:val="14"/>
                <w:szCs w:val="14"/>
              </w:rPr>
              <w:t> </w:t>
            </w:r>
          </w:p>
        </w:tc>
        <w:tc>
          <w:tcPr>
            <w:tcW w:w="2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r w:rsidRPr="00A437DA">
              <w:rPr>
                <w:rFonts w:ascii="Calibri" w:eastAsia="Times New Roman" w:hAnsi="Calibri" w:cs="Calibri"/>
                <w:color w:val="000000"/>
                <w:sz w:val="14"/>
                <w:szCs w:val="14"/>
              </w:rPr>
              <w:t> </w:t>
            </w:r>
          </w:p>
        </w:tc>
        <w:tc>
          <w:tcPr>
            <w:tcW w:w="648" w:type="dxa"/>
            <w:vMerge/>
            <w:tcBorders>
              <w:top w:val="nil"/>
              <w:left w:val="single" w:sz="4" w:space="0" w:color="auto"/>
              <w:bottom w:val="single" w:sz="4" w:space="0" w:color="000000"/>
              <w:right w:val="single" w:sz="8"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p>
        </w:tc>
      </w:tr>
      <w:tr w:rsidR="00A437DA" w:rsidRPr="00A437DA" w:rsidTr="00A437DA">
        <w:trPr>
          <w:trHeight w:val="210"/>
        </w:trPr>
        <w:tc>
          <w:tcPr>
            <w:tcW w:w="626" w:type="dxa"/>
            <w:vMerge/>
            <w:tcBorders>
              <w:top w:val="nil"/>
              <w:left w:val="single" w:sz="8" w:space="0" w:color="auto"/>
              <w:bottom w:val="single" w:sz="4" w:space="0" w:color="000000"/>
              <w:right w:val="nil"/>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679" w:type="dxa"/>
            <w:vMerge/>
            <w:tcBorders>
              <w:top w:val="nil"/>
              <w:left w:val="single" w:sz="4" w:space="0" w:color="auto"/>
              <w:bottom w:val="single" w:sz="4" w:space="0" w:color="000000"/>
              <w:right w:val="single" w:sz="4"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7693" w:type="dxa"/>
            <w:tcBorders>
              <w:top w:val="single" w:sz="4" w:space="0" w:color="auto"/>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both"/>
              <w:rPr>
                <w:rFonts w:ascii="Calibri" w:eastAsia="Times New Roman" w:hAnsi="Calibri" w:cs="Calibri"/>
                <w:color w:val="000000"/>
                <w:sz w:val="14"/>
                <w:szCs w:val="14"/>
              </w:rPr>
            </w:pPr>
            <w:r w:rsidRPr="00A437DA">
              <w:rPr>
                <w:rFonts w:ascii="Calibri" w:eastAsia="Times New Roman" w:hAnsi="Calibri" w:cs="Calibri"/>
                <w:color w:val="000000"/>
                <w:sz w:val="14"/>
                <w:szCs w:val="14"/>
              </w:rPr>
              <w:t xml:space="preserve">     3.3.1) Policy</w:t>
            </w:r>
          </w:p>
        </w:tc>
        <w:tc>
          <w:tcPr>
            <w:tcW w:w="973"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1-5</w:t>
            </w:r>
          </w:p>
        </w:tc>
        <w:tc>
          <w:tcPr>
            <w:tcW w:w="836" w:type="dxa"/>
            <w:tcBorders>
              <w:top w:val="nil"/>
              <w:left w:val="nil"/>
              <w:bottom w:val="nil"/>
              <w:right w:val="nil"/>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0.2</w:t>
            </w:r>
          </w:p>
        </w:tc>
        <w:tc>
          <w:tcPr>
            <w:tcW w:w="398" w:type="dxa"/>
            <w:tcBorders>
              <w:top w:val="nil"/>
              <w:left w:val="single" w:sz="4" w:space="0" w:color="auto"/>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31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37"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w:t>
            </w:r>
          </w:p>
        </w:tc>
        <w:tc>
          <w:tcPr>
            <w:tcW w:w="279"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0.1</w:t>
            </w:r>
          </w:p>
        </w:tc>
        <w:tc>
          <w:tcPr>
            <w:tcW w:w="257"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w:t>
            </w:r>
          </w:p>
        </w:tc>
        <w:tc>
          <w:tcPr>
            <w:tcW w:w="2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0.2</w:t>
            </w:r>
          </w:p>
        </w:tc>
        <w:tc>
          <w:tcPr>
            <w:tcW w:w="2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0.2</w:t>
            </w:r>
          </w:p>
        </w:tc>
        <w:tc>
          <w:tcPr>
            <w:tcW w:w="648" w:type="dxa"/>
            <w:vMerge/>
            <w:tcBorders>
              <w:top w:val="nil"/>
              <w:left w:val="single" w:sz="4" w:space="0" w:color="auto"/>
              <w:bottom w:val="single" w:sz="4" w:space="0" w:color="000000"/>
              <w:right w:val="single" w:sz="8"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p>
        </w:tc>
      </w:tr>
      <w:tr w:rsidR="00A437DA" w:rsidRPr="00A437DA" w:rsidTr="00A437DA">
        <w:trPr>
          <w:trHeight w:val="210"/>
        </w:trPr>
        <w:tc>
          <w:tcPr>
            <w:tcW w:w="626" w:type="dxa"/>
            <w:vMerge/>
            <w:tcBorders>
              <w:top w:val="nil"/>
              <w:left w:val="single" w:sz="8" w:space="0" w:color="auto"/>
              <w:bottom w:val="single" w:sz="4" w:space="0" w:color="000000"/>
              <w:right w:val="nil"/>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679" w:type="dxa"/>
            <w:vMerge/>
            <w:tcBorders>
              <w:top w:val="nil"/>
              <w:left w:val="single" w:sz="4" w:space="0" w:color="auto"/>
              <w:bottom w:val="single" w:sz="4" w:space="0" w:color="000000"/>
              <w:right w:val="single" w:sz="4"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7693"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both"/>
              <w:rPr>
                <w:rFonts w:ascii="Calibri" w:eastAsia="Times New Roman" w:hAnsi="Calibri" w:cs="Calibri"/>
                <w:color w:val="000000"/>
                <w:sz w:val="14"/>
                <w:szCs w:val="14"/>
              </w:rPr>
            </w:pPr>
            <w:r w:rsidRPr="00A437DA">
              <w:rPr>
                <w:rFonts w:ascii="Calibri" w:eastAsia="Times New Roman" w:hAnsi="Calibri" w:cs="Calibri"/>
                <w:color w:val="000000"/>
                <w:sz w:val="14"/>
                <w:szCs w:val="14"/>
              </w:rPr>
              <w:t xml:space="preserve">     3.3.2) Legislation</w:t>
            </w:r>
          </w:p>
        </w:tc>
        <w:tc>
          <w:tcPr>
            <w:tcW w:w="973"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1-5</w:t>
            </w:r>
          </w:p>
        </w:tc>
        <w:tc>
          <w:tcPr>
            <w:tcW w:w="836" w:type="dxa"/>
            <w:tcBorders>
              <w:top w:val="single" w:sz="4" w:space="0" w:color="auto"/>
              <w:left w:val="nil"/>
              <w:bottom w:val="nil"/>
              <w:right w:val="nil"/>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0.2</w:t>
            </w:r>
          </w:p>
        </w:tc>
        <w:tc>
          <w:tcPr>
            <w:tcW w:w="398" w:type="dxa"/>
            <w:tcBorders>
              <w:top w:val="nil"/>
              <w:left w:val="single" w:sz="4" w:space="0" w:color="auto"/>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31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37"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w:t>
            </w:r>
          </w:p>
        </w:tc>
        <w:tc>
          <w:tcPr>
            <w:tcW w:w="279"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0.1</w:t>
            </w:r>
          </w:p>
        </w:tc>
        <w:tc>
          <w:tcPr>
            <w:tcW w:w="257"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w:t>
            </w:r>
          </w:p>
        </w:tc>
        <w:tc>
          <w:tcPr>
            <w:tcW w:w="2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0.2</w:t>
            </w:r>
          </w:p>
        </w:tc>
        <w:tc>
          <w:tcPr>
            <w:tcW w:w="2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0.2</w:t>
            </w:r>
          </w:p>
        </w:tc>
        <w:tc>
          <w:tcPr>
            <w:tcW w:w="648" w:type="dxa"/>
            <w:vMerge/>
            <w:tcBorders>
              <w:top w:val="nil"/>
              <w:left w:val="single" w:sz="4" w:space="0" w:color="auto"/>
              <w:bottom w:val="single" w:sz="4" w:space="0" w:color="000000"/>
              <w:right w:val="single" w:sz="8"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p>
        </w:tc>
      </w:tr>
      <w:tr w:rsidR="00A437DA" w:rsidRPr="00A437DA" w:rsidTr="00A437DA">
        <w:trPr>
          <w:trHeight w:val="210"/>
        </w:trPr>
        <w:tc>
          <w:tcPr>
            <w:tcW w:w="626" w:type="dxa"/>
            <w:vMerge/>
            <w:tcBorders>
              <w:top w:val="nil"/>
              <w:left w:val="single" w:sz="8" w:space="0" w:color="auto"/>
              <w:bottom w:val="single" w:sz="4" w:space="0" w:color="000000"/>
              <w:right w:val="nil"/>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679" w:type="dxa"/>
            <w:vMerge/>
            <w:tcBorders>
              <w:top w:val="nil"/>
              <w:left w:val="single" w:sz="4" w:space="0" w:color="auto"/>
              <w:bottom w:val="single" w:sz="4" w:space="0" w:color="000000"/>
              <w:right w:val="single" w:sz="4"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7693"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both"/>
              <w:rPr>
                <w:rFonts w:ascii="Calibri" w:eastAsia="Times New Roman" w:hAnsi="Calibri" w:cs="Calibri"/>
                <w:color w:val="000000"/>
                <w:sz w:val="14"/>
                <w:szCs w:val="14"/>
              </w:rPr>
            </w:pPr>
            <w:r w:rsidRPr="00A437DA">
              <w:rPr>
                <w:rFonts w:ascii="Calibri" w:eastAsia="Times New Roman" w:hAnsi="Calibri" w:cs="Calibri"/>
                <w:color w:val="000000"/>
                <w:sz w:val="14"/>
                <w:szCs w:val="14"/>
              </w:rPr>
              <w:t xml:space="preserve">     3.3.3) Institutional framework</w:t>
            </w:r>
          </w:p>
        </w:tc>
        <w:tc>
          <w:tcPr>
            <w:tcW w:w="973"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1-5</w:t>
            </w:r>
          </w:p>
        </w:tc>
        <w:tc>
          <w:tcPr>
            <w:tcW w:w="836" w:type="dxa"/>
            <w:tcBorders>
              <w:top w:val="single" w:sz="4" w:space="0" w:color="auto"/>
              <w:left w:val="nil"/>
              <w:bottom w:val="nil"/>
              <w:right w:val="nil"/>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0.2</w:t>
            </w:r>
          </w:p>
        </w:tc>
        <w:tc>
          <w:tcPr>
            <w:tcW w:w="398" w:type="dxa"/>
            <w:tcBorders>
              <w:top w:val="nil"/>
              <w:left w:val="single" w:sz="4" w:space="0" w:color="auto"/>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31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37"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w:t>
            </w:r>
          </w:p>
        </w:tc>
        <w:tc>
          <w:tcPr>
            <w:tcW w:w="279"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0.1</w:t>
            </w:r>
          </w:p>
        </w:tc>
        <w:tc>
          <w:tcPr>
            <w:tcW w:w="257"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w:t>
            </w:r>
          </w:p>
        </w:tc>
        <w:tc>
          <w:tcPr>
            <w:tcW w:w="2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0.2</w:t>
            </w:r>
          </w:p>
        </w:tc>
        <w:tc>
          <w:tcPr>
            <w:tcW w:w="2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0.2</w:t>
            </w:r>
          </w:p>
        </w:tc>
        <w:tc>
          <w:tcPr>
            <w:tcW w:w="648" w:type="dxa"/>
            <w:vMerge/>
            <w:tcBorders>
              <w:top w:val="nil"/>
              <w:left w:val="single" w:sz="4" w:space="0" w:color="auto"/>
              <w:bottom w:val="single" w:sz="4" w:space="0" w:color="000000"/>
              <w:right w:val="single" w:sz="8"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p>
        </w:tc>
      </w:tr>
      <w:tr w:rsidR="00A437DA" w:rsidRPr="00A437DA" w:rsidTr="00A437DA">
        <w:trPr>
          <w:trHeight w:val="210"/>
        </w:trPr>
        <w:tc>
          <w:tcPr>
            <w:tcW w:w="626" w:type="dxa"/>
            <w:vMerge/>
            <w:tcBorders>
              <w:top w:val="nil"/>
              <w:left w:val="single" w:sz="8" w:space="0" w:color="auto"/>
              <w:bottom w:val="single" w:sz="4" w:space="0" w:color="000000"/>
              <w:right w:val="nil"/>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679" w:type="dxa"/>
            <w:vMerge/>
            <w:tcBorders>
              <w:top w:val="nil"/>
              <w:left w:val="single" w:sz="4" w:space="0" w:color="auto"/>
              <w:bottom w:val="single" w:sz="4" w:space="0" w:color="000000"/>
              <w:right w:val="single" w:sz="4"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7693"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both"/>
              <w:rPr>
                <w:rFonts w:ascii="Calibri" w:eastAsia="Times New Roman" w:hAnsi="Calibri" w:cs="Calibri"/>
                <w:color w:val="000000"/>
                <w:sz w:val="14"/>
                <w:szCs w:val="14"/>
              </w:rPr>
            </w:pPr>
            <w:r w:rsidRPr="00A437DA">
              <w:rPr>
                <w:rFonts w:ascii="Calibri" w:eastAsia="Times New Roman" w:hAnsi="Calibri" w:cs="Calibri"/>
                <w:color w:val="000000"/>
                <w:sz w:val="14"/>
                <w:szCs w:val="14"/>
              </w:rPr>
              <w:t xml:space="preserve">     3.3.4) Operations and procedures</w:t>
            </w:r>
          </w:p>
        </w:tc>
        <w:tc>
          <w:tcPr>
            <w:tcW w:w="973"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1-5</w:t>
            </w:r>
          </w:p>
        </w:tc>
        <w:tc>
          <w:tcPr>
            <w:tcW w:w="836" w:type="dxa"/>
            <w:tcBorders>
              <w:top w:val="single" w:sz="4" w:space="0" w:color="auto"/>
              <w:left w:val="nil"/>
              <w:bottom w:val="nil"/>
              <w:right w:val="nil"/>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0.2</w:t>
            </w:r>
          </w:p>
        </w:tc>
        <w:tc>
          <w:tcPr>
            <w:tcW w:w="398" w:type="dxa"/>
            <w:tcBorders>
              <w:top w:val="nil"/>
              <w:left w:val="single" w:sz="4" w:space="0" w:color="auto"/>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31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37"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w:t>
            </w:r>
          </w:p>
        </w:tc>
        <w:tc>
          <w:tcPr>
            <w:tcW w:w="279"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0.1</w:t>
            </w:r>
          </w:p>
        </w:tc>
        <w:tc>
          <w:tcPr>
            <w:tcW w:w="257"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w:t>
            </w:r>
          </w:p>
        </w:tc>
        <w:tc>
          <w:tcPr>
            <w:tcW w:w="2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0.2</w:t>
            </w:r>
          </w:p>
        </w:tc>
        <w:tc>
          <w:tcPr>
            <w:tcW w:w="2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0.2</w:t>
            </w:r>
          </w:p>
        </w:tc>
        <w:tc>
          <w:tcPr>
            <w:tcW w:w="648" w:type="dxa"/>
            <w:vMerge/>
            <w:tcBorders>
              <w:top w:val="nil"/>
              <w:left w:val="single" w:sz="4" w:space="0" w:color="auto"/>
              <w:bottom w:val="single" w:sz="4" w:space="0" w:color="000000"/>
              <w:right w:val="single" w:sz="8"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p>
        </w:tc>
      </w:tr>
      <w:tr w:rsidR="00A437DA" w:rsidRPr="00A437DA" w:rsidTr="00A437DA">
        <w:trPr>
          <w:trHeight w:val="210"/>
        </w:trPr>
        <w:tc>
          <w:tcPr>
            <w:tcW w:w="626" w:type="dxa"/>
            <w:tcBorders>
              <w:top w:val="nil"/>
              <w:left w:val="single" w:sz="8" w:space="0" w:color="auto"/>
              <w:bottom w:val="single" w:sz="4" w:space="0" w:color="auto"/>
              <w:right w:val="nil"/>
            </w:tcBorders>
            <w:shd w:val="clear" w:color="000000" w:fill="D9D9D9"/>
            <w:vAlign w:val="center"/>
            <w:hideMark/>
          </w:tcPr>
          <w:p w:rsidR="00A437DA" w:rsidRPr="00A437DA" w:rsidRDefault="00A437DA" w:rsidP="00A437DA">
            <w:pPr>
              <w:widowControl/>
              <w:autoSpaceDE/>
              <w:autoSpaceDN/>
              <w:adjustRightInd/>
              <w:ind w:left="0"/>
              <w:jc w:val="center"/>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c>
          <w:tcPr>
            <w:tcW w:w="679" w:type="dxa"/>
            <w:tcBorders>
              <w:top w:val="nil"/>
              <w:left w:val="nil"/>
              <w:bottom w:val="single" w:sz="4" w:space="0" w:color="auto"/>
              <w:right w:val="nil"/>
            </w:tcBorders>
            <w:shd w:val="clear" w:color="000000" w:fill="D9D9D9"/>
            <w:vAlign w:val="bottom"/>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c>
          <w:tcPr>
            <w:tcW w:w="7693" w:type="dxa"/>
            <w:tcBorders>
              <w:top w:val="nil"/>
              <w:left w:val="nil"/>
              <w:bottom w:val="single" w:sz="4" w:space="0" w:color="auto"/>
              <w:right w:val="nil"/>
            </w:tcBorders>
            <w:shd w:val="clear" w:color="000000" w:fill="D9D9D9"/>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Variable 4. the 2009 FAO Agreement on Port State Measures - Weighting 30%</w:t>
            </w:r>
          </w:p>
        </w:tc>
        <w:tc>
          <w:tcPr>
            <w:tcW w:w="973" w:type="dxa"/>
            <w:tcBorders>
              <w:top w:val="nil"/>
              <w:left w:val="nil"/>
              <w:bottom w:val="single" w:sz="4" w:space="0" w:color="auto"/>
              <w:right w:val="nil"/>
            </w:tcBorders>
            <w:shd w:val="clear" w:color="000000" w:fill="D9D9D9"/>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c>
          <w:tcPr>
            <w:tcW w:w="836" w:type="dxa"/>
            <w:tcBorders>
              <w:top w:val="single" w:sz="4" w:space="0" w:color="auto"/>
              <w:left w:val="nil"/>
              <w:bottom w:val="single" w:sz="4" w:space="0" w:color="auto"/>
              <w:right w:val="nil"/>
            </w:tcBorders>
            <w:shd w:val="clear" w:color="000000" w:fill="D9D9D9"/>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c>
          <w:tcPr>
            <w:tcW w:w="398" w:type="dxa"/>
            <w:tcBorders>
              <w:top w:val="nil"/>
              <w:left w:val="nil"/>
              <w:bottom w:val="single" w:sz="4" w:space="0" w:color="auto"/>
              <w:right w:val="nil"/>
            </w:tcBorders>
            <w:shd w:val="clear" w:color="000000" w:fill="D9D9D9"/>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c>
          <w:tcPr>
            <w:tcW w:w="318" w:type="dxa"/>
            <w:tcBorders>
              <w:top w:val="nil"/>
              <w:left w:val="nil"/>
              <w:bottom w:val="single" w:sz="4" w:space="0" w:color="auto"/>
              <w:right w:val="nil"/>
            </w:tcBorders>
            <w:shd w:val="clear" w:color="000000" w:fill="D9D9D9"/>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c>
          <w:tcPr>
            <w:tcW w:w="237" w:type="dxa"/>
            <w:tcBorders>
              <w:top w:val="nil"/>
              <w:left w:val="nil"/>
              <w:bottom w:val="single" w:sz="4" w:space="0" w:color="auto"/>
              <w:right w:val="nil"/>
            </w:tcBorders>
            <w:shd w:val="clear" w:color="000000" w:fill="D9D9D9"/>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c>
          <w:tcPr>
            <w:tcW w:w="279" w:type="dxa"/>
            <w:tcBorders>
              <w:top w:val="nil"/>
              <w:left w:val="nil"/>
              <w:bottom w:val="single" w:sz="4" w:space="0" w:color="auto"/>
              <w:right w:val="nil"/>
            </w:tcBorders>
            <w:shd w:val="clear" w:color="000000" w:fill="D9D9D9"/>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c>
          <w:tcPr>
            <w:tcW w:w="257" w:type="dxa"/>
            <w:tcBorders>
              <w:top w:val="nil"/>
              <w:left w:val="nil"/>
              <w:bottom w:val="single" w:sz="4" w:space="0" w:color="auto"/>
              <w:right w:val="nil"/>
            </w:tcBorders>
            <w:shd w:val="clear" w:color="000000" w:fill="D9D9D9"/>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c>
          <w:tcPr>
            <w:tcW w:w="298" w:type="dxa"/>
            <w:tcBorders>
              <w:top w:val="nil"/>
              <w:left w:val="nil"/>
              <w:bottom w:val="single" w:sz="4" w:space="0" w:color="auto"/>
              <w:right w:val="nil"/>
            </w:tcBorders>
            <w:shd w:val="clear" w:color="000000" w:fill="D9D9D9"/>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c>
          <w:tcPr>
            <w:tcW w:w="298" w:type="dxa"/>
            <w:tcBorders>
              <w:top w:val="nil"/>
              <w:left w:val="nil"/>
              <w:bottom w:val="single" w:sz="4" w:space="0" w:color="auto"/>
              <w:right w:val="nil"/>
            </w:tcBorders>
            <w:shd w:val="clear" w:color="000000" w:fill="D9D9D9"/>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c>
          <w:tcPr>
            <w:tcW w:w="648" w:type="dxa"/>
            <w:tcBorders>
              <w:top w:val="nil"/>
              <w:left w:val="nil"/>
              <w:bottom w:val="single" w:sz="4" w:space="0" w:color="auto"/>
              <w:right w:val="single" w:sz="8" w:space="0" w:color="auto"/>
            </w:tcBorders>
            <w:shd w:val="clear" w:color="000000" w:fill="D9D9D9"/>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r>
      <w:tr w:rsidR="00A437DA" w:rsidRPr="00A437DA" w:rsidTr="00A437DA">
        <w:trPr>
          <w:trHeight w:val="210"/>
        </w:trPr>
        <w:tc>
          <w:tcPr>
            <w:tcW w:w="626" w:type="dxa"/>
            <w:vMerge w:val="restart"/>
            <w:tcBorders>
              <w:top w:val="nil"/>
              <w:left w:val="single" w:sz="8" w:space="0" w:color="auto"/>
              <w:bottom w:val="single" w:sz="4" w:space="0" w:color="000000"/>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"Yes" to: A.1 and "No" to: A.2.2, A.2.3, A.3.1 and A.3.2 or "No" to: A.2-A.4</w:t>
            </w:r>
          </w:p>
        </w:tc>
        <w:tc>
          <w:tcPr>
            <w:tcW w:w="679" w:type="dxa"/>
            <w:tcBorders>
              <w:top w:val="nil"/>
              <w:left w:val="nil"/>
              <w:bottom w:val="single" w:sz="4" w:space="0" w:color="auto"/>
              <w:right w:val="nil"/>
            </w:tcBorders>
            <w:shd w:val="clear" w:color="auto" w:fill="auto"/>
            <w:vAlign w:val="bottom"/>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c>
          <w:tcPr>
            <w:tcW w:w="7693" w:type="dxa"/>
            <w:tcBorders>
              <w:top w:val="nil"/>
              <w:left w:val="single" w:sz="4" w:space="0" w:color="auto"/>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both"/>
              <w:rPr>
                <w:rFonts w:ascii="Calibri" w:eastAsia="Times New Roman" w:hAnsi="Calibri" w:cs="Calibri"/>
                <w:color w:val="000000"/>
                <w:sz w:val="14"/>
                <w:szCs w:val="14"/>
              </w:rPr>
            </w:pPr>
            <w:r w:rsidRPr="00A437DA">
              <w:rPr>
                <w:rFonts w:ascii="Calibri" w:eastAsia="Times New Roman" w:hAnsi="Calibri" w:cs="Calibri"/>
                <w:color w:val="000000"/>
                <w:sz w:val="14"/>
                <w:szCs w:val="14"/>
              </w:rPr>
              <w:t>4.1) Is your country Party to The FAO Agreement on Port State Measures to Prevent, Deter and Eliminate Illegal, Unreported and Unregulated Fishing (PSMA)?</w:t>
            </w:r>
          </w:p>
        </w:tc>
        <w:tc>
          <w:tcPr>
            <w:tcW w:w="973"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Yes/No</w:t>
            </w:r>
          </w:p>
        </w:tc>
        <w:tc>
          <w:tcPr>
            <w:tcW w:w="836"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0.2</w:t>
            </w:r>
          </w:p>
        </w:tc>
        <w:tc>
          <w:tcPr>
            <w:tcW w:w="3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0.2</w:t>
            </w:r>
          </w:p>
        </w:tc>
        <w:tc>
          <w:tcPr>
            <w:tcW w:w="31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w:t>
            </w:r>
          </w:p>
        </w:tc>
        <w:tc>
          <w:tcPr>
            <w:tcW w:w="237"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79"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57"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 </w:t>
            </w:r>
          </w:p>
        </w:tc>
        <w:tc>
          <w:tcPr>
            <w:tcW w:w="648" w:type="dxa"/>
            <w:vMerge w:val="restart"/>
            <w:tcBorders>
              <w:top w:val="nil"/>
              <w:left w:val="single" w:sz="4" w:space="0" w:color="auto"/>
              <w:bottom w:val="nil"/>
              <w:right w:val="single" w:sz="8"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x30 if Variable Applicable</w:t>
            </w:r>
          </w:p>
        </w:tc>
      </w:tr>
      <w:tr w:rsidR="00A437DA" w:rsidRPr="00A437DA" w:rsidTr="00A437DA">
        <w:trPr>
          <w:trHeight w:val="210"/>
        </w:trPr>
        <w:tc>
          <w:tcPr>
            <w:tcW w:w="626" w:type="dxa"/>
            <w:vMerge/>
            <w:tcBorders>
              <w:top w:val="nil"/>
              <w:left w:val="single" w:sz="8" w:space="0" w:color="auto"/>
              <w:bottom w:val="single" w:sz="4" w:space="0" w:color="000000"/>
              <w:right w:val="single" w:sz="4"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679" w:type="dxa"/>
            <w:tcBorders>
              <w:top w:val="nil"/>
              <w:left w:val="nil"/>
              <w:bottom w:val="single" w:sz="4" w:space="0" w:color="auto"/>
              <w:right w:val="nil"/>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"Yes" to: 4.1</w:t>
            </w:r>
          </w:p>
        </w:tc>
        <w:tc>
          <w:tcPr>
            <w:tcW w:w="7693" w:type="dxa"/>
            <w:tcBorders>
              <w:top w:val="nil"/>
              <w:left w:val="single" w:sz="4" w:space="0" w:color="auto"/>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both"/>
              <w:rPr>
                <w:rFonts w:ascii="Calibri" w:eastAsia="Times New Roman" w:hAnsi="Calibri" w:cs="Calibri"/>
                <w:color w:val="000000"/>
                <w:sz w:val="14"/>
                <w:szCs w:val="14"/>
              </w:rPr>
            </w:pPr>
            <w:r w:rsidRPr="00A437DA">
              <w:rPr>
                <w:rFonts w:ascii="Calibri" w:eastAsia="Times New Roman" w:hAnsi="Calibri" w:cs="Calibri"/>
                <w:color w:val="000000"/>
                <w:sz w:val="14"/>
                <w:szCs w:val="14"/>
              </w:rPr>
              <w:t>4.2) If no to 4.1, has your country initiated the process to become a Party to the PSMA?</w:t>
            </w:r>
          </w:p>
        </w:tc>
        <w:tc>
          <w:tcPr>
            <w:tcW w:w="973"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Yes/No</w:t>
            </w:r>
          </w:p>
        </w:tc>
        <w:tc>
          <w:tcPr>
            <w:tcW w:w="836"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0.1</w:t>
            </w:r>
          </w:p>
        </w:tc>
        <w:tc>
          <w:tcPr>
            <w:tcW w:w="3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0.1</w:t>
            </w:r>
          </w:p>
        </w:tc>
        <w:tc>
          <w:tcPr>
            <w:tcW w:w="31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w:t>
            </w:r>
          </w:p>
        </w:tc>
        <w:tc>
          <w:tcPr>
            <w:tcW w:w="237"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79"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57"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 </w:t>
            </w:r>
          </w:p>
        </w:tc>
        <w:tc>
          <w:tcPr>
            <w:tcW w:w="648" w:type="dxa"/>
            <w:vMerge/>
            <w:tcBorders>
              <w:top w:val="nil"/>
              <w:left w:val="single" w:sz="4" w:space="0" w:color="auto"/>
              <w:bottom w:val="nil"/>
              <w:right w:val="single" w:sz="8"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p>
        </w:tc>
      </w:tr>
      <w:tr w:rsidR="00A437DA" w:rsidRPr="00A437DA" w:rsidTr="00A437DA">
        <w:trPr>
          <w:trHeight w:val="210"/>
        </w:trPr>
        <w:tc>
          <w:tcPr>
            <w:tcW w:w="626" w:type="dxa"/>
            <w:vMerge/>
            <w:tcBorders>
              <w:top w:val="nil"/>
              <w:left w:val="single" w:sz="8" w:space="0" w:color="auto"/>
              <w:bottom w:val="single" w:sz="4" w:space="0" w:color="000000"/>
              <w:right w:val="single" w:sz="4"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679" w:type="dxa"/>
            <w:vMerge w:val="restart"/>
            <w:tcBorders>
              <w:top w:val="nil"/>
              <w:left w:val="single" w:sz="4" w:space="0" w:color="auto"/>
              <w:bottom w:val="nil"/>
              <w:right w:val="nil"/>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c>
          <w:tcPr>
            <w:tcW w:w="7693" w:type="dxa"/>
            <w:tcBorders>
              <w:top w:val="nil"/>
              <w:left w:val="single" w:sz="4" w:space="0" w:color="auto"/>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both"/>
              <w:rPr>
                <w:rFonts w:ascii="Calibri" w:eastAsia="Times New Roman" w:hAnsi="Calibri" w:cs="Calibri"/>
                <w:color w:val="000000"/>
                <w:sz w:val="14"/>
                <w:szCs w:val="14"/>
              </w:rPr>
            </w:pPr>
            <w:r w:rsidRPr="00A437DA">
              <w:rPr>
                <w:rFonts w:ascii="Calibri" w:eastAsia="Times New Roman" w:hAnsi="Calibri" w:cs="Calibri"/>
                <w:color w:val="000000"/>
                <w:sz w:val="14"/>
                <w:szCs w:val="14"/>
              </w:rPr>
              <w:t>4.3) To what extent has your country implemented the provisions of the PSMA, with regard to: (even through relevant regional mechanisms)</w:t>
            </w:r>
          </w:p>
        </w:tc>
        <w:tc>
          <w:tcPr>
            <w:tcW w:w="973" w:type="dxa"/>
            <w:tcBorders>
              <w:top w:val="nil"/>
              <w:left w:val="nil"/>
              <w:bottom w:val="single" w:sz="4" w:space="0" w:color="auto"/>
              <w:right w:val="nil"/>
            </w:tcBorders>
            <w:shd w:val="clear" w:color="auto" w:fill="auto"/>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r w:rsidRPr="00A437DA">
              <w:rPr>
                <w:rFonts w:ascii="Calibri" w:eastAsia="Times New Roman" w:hAnsi="Calibri" w:cs="Calibri"/>
                <w:color w:val="000000"/>
                <w:sz w:val="14"/>
                <w:szCs w:val="14"/>
              </w:rPr>
              <w:t> </w:t>
            </w:r>
          </w:p>
        </w:tc>
        <w:tc>
          <w:tcPr>
            <w:tcW w:w="836" w:type="dxa"/>
            <w:tcBorders>
              <w:top w:val="nil"/>
              <w:left w:val="nil"/>
              <w:bottom w:val="single" w:sz="4" w:space="0" w:color="auto"/>
              <w:right w:val="nil"/>
            </w:tcBorders>
            <w:shd w:val="clear" w:color="auto" w:fill="auto"/>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r w:rsidRPr="00A437DA">
              <w:rPr>
                <w:rFonts w:ascii="Calibri" w:eastAsia="Times New Roman" w:hAnsi="Calibri" w:cs="Calibri"/>
                <w:color w:val="000000"/>
                <w:sz w:val="14"/>
                <w:szCs w:val="14"/>
              </w:rPr>
              <w:t> </w:t>
            </w:r>
          </w:p>
        </w:tc>
        <w:tc>
          <w:tcPr>
            <w:tcW w:w="398" w:type="dxa"/>
            <w:tcBorders>
              <w:top w:val="nil"/>
              <w:left w:val="nil"/>
              <w:bottom w:val="single" w:sz="4" w:space="0" w:color="auto"/>
              <w:right w:val="nil"/>
            </w:tcBorders>
            <w:shd w:val="clear" w:color="auto" w:fill="auto"/>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r w:rsidRPr="00A437DA">
              <w:rPr>
                <w:rFonts w:ascii="Calibri" w:eastAsia="Times New Roman" w:hAnsi="Calibri" w:cs="Calibri"/>
                <w:color w:val="000000"/>
                <w:sz w:val="14"/>
                <w:szCs w:val="14"/>
              </w:rPr>
              <w:t> </w:t>
            </w:r>
          </w:p>
        </w:tc>
        <w:tc>
          <w:tcPr>
            <w:tcW w:w="318" w:type="dxa"/>
            <w:tcBorders>
              <w:top w:val="nil"/>
              <w:left w:val="nil"/>
              <w:bottom w:val="single" w:sz="4" w:space="0" w:color="auto"/>
              <w:right w:val="nil"/>
            </w:tcBorders>
            <w:shd w:val="clear" w:color="auto" w:fill="auto"/>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r w:rsidRPr="00A437DA">
              <w:rPr>
                <w:rFonts w:ascii="Calibri" w:eastAsia="Times New Roman" w:hAnsi="Calibri" w:cs="Calibri"/>
                <w:color w:val="000000"/>
                <w:sz w:val="14"/>
                <w:szCs w:val="14"/>
              </w:rPr>
              <w:t> </w:t>
            </w:r>
          </w:p>
        </w:tc>
        <w:tc>
          <w:tcPr>
            <w:tcW w:w="237" w:type="dxa"/>
            <w:tcBorders>
              <w:top w:val="nil"/>
              <w:left w:val="nil"/>
              <w:bottom w:val="single" w:sz="4" w:space="0" w:color="auto"/>
              <w:right w:val="nil"/>
            </w:tcBorders>
            <w:shd w:val="clear" w:color="auto" w:fill="auto"/>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r w:rsidRPr="00A437DA">
              <w:rPr>
                <w:rFonts w:ascii="Calibri" w:eastAsia="Times New Roman" w:hAnsi="Calibri" w:cs="Calibri"/>
                <w:color w:val="000000"/>
                <w:sz w:val="14"/>
                <w:szCs w:val="14"/>
              </w:rPr>
              <w:t> </w:t>
            </w:r>
          </w:p>
        </w:tc>
        <w:tc>
          <w:tcPr>
            <w:tcW w:w="279" w:type="dxa"/>
            <w:tcBorders>
              <w:top w:val="nil"/>
              <w:left w:val="nil"/>
              <w:bottom w:val="single" w:sz="4" w:space="0" w:color="auto"/>
              <w:right w:val="nil"/>
            </w:tcBorders>
            <w:shd w:val="clear" w:color="auto" w:fill="auto"/>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r w:rsidRPr="00A437DA">
              <w:rPr>
                <w:rFonts w:ascii="Calibri" w:eastAsia="Times New Roman" w:hAnsi="Calibri" w:cs="Calibri"/>
                <w:color w:val="000000"/>
                <w:sz w:val="14"/>
                <w:szCs w:val="14"/>
              </w:rPr>
              <w:t> </w:t>
            </w:r>
          </w:p>
        </w:tc>
        <w:tc>
          <w:tcPr>
            <w:tcW w:w="257" w:type="dxa"/>
            <w:tcBorders>
              <w:top w:val="nil"/>
              <w:left w:val="nil"/>
              <w:bottom w:val="single" w:sz="4" w:space="0" w:color="auto"/>
              <w:right w:val="nil"/>
            </w:tcBorders>
            <w:shd w:val="clear" w:color="auto" w:fill="auto"/>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r w:rsidRPr="00A437DA">
              <w:rPr>
                <w:rFonts w:ascii="Calibri" w:eastAsia="Times New Roman" w:hAnsi="Calibri" w:cs="Calibri"/>
                <w:color w:val="000000"/>
                <w:sz w:val="14"/>
                <w:szCs w:val="14"/>
              </w:rPr>
              <w:t> </w:t>
            </w:r>
          </w:p>
        </w:tc>
        <w:tc>
          <w:tcPr>
            <w:tcW w:w="298" w:type="dxa"/>
            <w:tcBorders>
              <w:top w:val="nil"/>
              <w:left w:val="nil"/>
              <w:bottom w:val="single" w:sz="4" w:space="0" w:color="auto"/>
              <w:right w:val="nil"/>
            </w:tcBorders>
            <w:shd w:val="clear" w:color="auto" w:fill="auto"/>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r w:rsidRPr="00A437DA">
              <w:rPr>
                <w:rFonts w:ascii="Calibri" w:eastAsia="Times New Roman" w:hAnsi="Calibri" w:cs="Calibri"/>
                <w:color w:val="000000"/>
                <w:sz w:val="14"/>
                <w:szCs w:val="14"/>
              </w:rPr>
              <w:t> </w:t>
            </w:r>
          </w:p>
        </w:tc>
        <w:tc>
          <w:tcPr>
            <w:tcW w:w="2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r w:rsidRPr="00A437DA">
              <w:rPr>
                <w:rFonts w:ascii="Calibri" w:eastAsia="Times New Roman" w:hAnsi="Calibri" w:cs="Calibri"/>
                <w:color w:val="000000"/>
                <w:sz w:val="14"/>
                <w:szCs w:val="14"/>
              </w:rPr>
              <w:t> </w:t>
            </w:r>
          </w:p>
        </w:tc>
        <w:tc>
          <w:tcPr>
            <w:tcW w:w="648" w:type="dxa"/>
            <w:vMerge/>
            <w:tcBorders>
              <w:top w:val="nil"/>
              <w:left w:val="single" w:sz="4" w:space="0" w:color="auto"/>
              <w:bottom w:val="nil"/>
              <w:right w:val="single" w:sz="8"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p>
        </w:tc>
      </w:tr>
      <w:tr w:rsidR="00A437DA" w:rsidRPr="00A437DA" w:rsidTr="00A437DA">
        <w:trPr>
          <w:trHeight w:val="210"/>
        </w:trPr>
        <w:tc>
          <w:tcPr>
            <w:tcW w:w="626" w:type="dxa"/>
            <w:vMerge/>
            <w:tcBorders>
              <w:top w:val="nil"/>
              <w:left w:val="single" w:sz="8" w:space="0" w:color="auto"/>
              <w:bottom w:val="single" w:sz="4" w:space="0" w:color="000000"/>
              <w:right w:val="single" w:sz="4"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679" w:type="dxa"/>
            <w:vMerge/>
            <w:tcBorders>
              <w:top w:val="nil"/>
              <w:left w:val="single" w:sz="4" w:space="0" w:color="auto"/>
              <w:bottom w:val="nil"/>
              <w:right w:val="nil"/>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7693" w:type="dxa"/>
            <w:tcBorders>
              <w:top w:val="nil"/>
              <w:left w:val="single" w:sz="4" w:space="0" w:color="auto"/>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both"/>
              <w:rPr>
                <w:rFonts w:ascii="Calibri" w:eastAsia="Times New Roman" w:hAnsi="Calibri" w:cs="Calibri"/>
                <w:color w:val="000000"/>
                <w:sz w:val="14"/>
                <w:szCs w:val="14"/>
              </w:rPr>
            </w:pPr>
            <w:r w:rsidRPr="00A437DA">
              <w:rPr>
                <w:rFonts w:ascii="Calibri" w:eastAsia="Times New Roman" w:hAnsi="Calibri" w:cs="Calibri"/>
                <w:color w:val="000000"/>
                <w:sz w:val="14"/>
                <w:szCs w:val="14"/>
              </w:rPr>
              <w:t xml:space="preserve">     4.3.1) Policy</w:t>
            </w:r>
          </w:p>
        </w:tc>
        <w:tc>
          <w:tcPr>
            <w:tcW w:w="973"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1-5</w:t>
            </w:r>
          </w:p>
        </w:tc>
        <w:tc>
          <w:tcPr>
            <w:tcW w:w="836"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0.15</w:t>
            </w:r>
          </w:p>
        </w:tc>
        <w:tc>
          <w:tcPr>
            <w:tcW w:w="3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31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37"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w:t>
            </w:r>
          </w:p>
        </w:tc>
        <w:tc>
          <w:tcPr>
            <w:tcW w:w="279"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w:t>
            </w:r>
          </w:p>
        </w:tc>
        <w:tc>
          <w:tcPr>
            <w:tcW w:w="257"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w:t>
            </w:r>
          </w:p>
        </w:tc>
        <w:tc>
          <w:tcPr>
            <w:tcW w:w="2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0.1</w:t>
            </w:r>
          </w:p>
        </w:tc>
        <w:tc>
          <w:tcPr>
            <w:tcW w:w="2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0.2</w:t>
            </w:r>
          </w:p>
        </w:tc>
        <w:tc>
          <w:tcPr>
            <w:tcW w:w="648" w:type="dxa"/>
            <w:vMerge/>
            <w:tcBorders>
              <w:top w:val="nil"/>
              <w:left w:val="single" w:sz="4" w:space="0" w:color="auto"/>
              <w:bottom w:val="nil"/>
              <w:right w:val="single" w:sz="8"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p>
        </w:tc>
      </w:tr>
      <w:tr w:rsidR="00A437DA" w:rsidRPr="00A437DA" w:rsidTr="00A437DA">
        <w:trPr>
          <w:trHeight w:val="210"/>
        </w:trPr>
        <w:tc>
          <w:tcPr>
            <w:tcW w:w="626" w:type="dxa"/>
            <w:vMerge/>
            <w:tcBorders>
              <w:top w:val="nil"/>
              <w:left w:val="single" w:sz="8" w:space="0" w:color="auto"/>
              <w:bottom w:val="single" w:sz="4" w:space="0" w:color="000000"/>
              <w:right w:val="single" w:sz="4"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679" w:type="dxa"/>
            <w:vMerge/>
            <w:tcBorders>
              <w:top w:val="nil"/>
              <w:left w:val="single" w:sz="4" w:space="0" w:color="auto"/>
              <w:bottom w:val="nil"/>
              <w:right w:val="nil"/>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7693" w:type="dxa"/>
            <w:tcBorders>
              <w:top w:val="nil"/>
              <w:left w:val="single" w:sz="4" w:space="0" w:color="auto"/>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both"/>
              <w:rPr>
                <w:rFonts w:ascii="Calibri" w:eastAsia="Times New Roman" w:hAnsi="Calibri" w:cs="Calibri"/>
                <w:color w:val="000000"/>
                <w:sz w:val="14"/>
                <w:szCs w:val="14"/>
              </w:rPr>
            </w:pPr>
            <w:r w:rsidRPr="00A437DA">
              <w:rPr>
                <w:rFonts w:ascii="Calibri" w:eastAsia="Times New Roman" w:hAnsi="Calibri" w:cs="Calibri"/>
                <w:color w:val="000000"/>
                <w:sz w:val="14"/>
                <w:szCs w:val="14"/>
              </w:rPr>
              <w:t xml:space="preserve">     4.3.2) Legislation</w:t>
            </w:r>
          </w:p>
        </w:tc>
        <w:tc>
          <w:tcPr>
            <w:tcW w:w="973"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1-5</w:t>
            </w:r>
          </w:p>
        </w:tc>
        <w:tc>
          <w:tcPr>
            <w:tcW w:w="836"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0.15</w:t>
            </w:r>
          </w:p>
        </w:tc>
        <w:tc>
          <w:tcPr>
            <w:tcW w:w="3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31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37"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w:t>
            </w:r>
          </w:p>
        </w:tc>
        <w:tc>
          <w:tcPr>
            <w:tcW w:w="279"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w:t>
            </w:r>
          </w:p>
        </w:tc>
        <w:tc>
          <w:tcPr>
            <w:tcW w:w="257"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w:t>
            </w:r>
          </w:p>
        </w:tc>
        <w:tc>
          <w:tcPr>
            <w:tcW w:w="2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0.1</w:t>
            </w:r>
          </w:p>
        </w:tc>
        <w:tc>
          <w:tcPr>
            <w:tcW w:w="2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0.2</w:t>
            </w:r>
          </w:p>
        </w:tc>
        <w:tc>
          <w:tcPr>
            <w:tcW w:w="648" w:type="dxa"/>
            <w:vMerge/>
            <w:tcBorders>
              <w:top w:val="nil"/>
              <w:left w:val="single" w:sz="4" w:space="0" w:color="auto"/>
              <w:bottom w:val="nil"/>
              <w:right w:val="single" w:sz="8"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p>
        </w:tc>
      </w:tr>
      <w:tr w:rsidR="00A437DA" w:rsidRPr="00A437DA" w:rsidTr="00A437DA">
        <w:trPr>
          <w:trHeight w:val="210"/>
        </w:trPr>
        <w:tc>
          <w:tcPr>
            <w:tcW w:w="626" w:type="dxa"/>
            <w:vMerge/>
            <w:tcBorders>
              <w:top w:val="nil"/>
              <w:left w:val="single" w:sz="8" w:space="0" w:color="auto"/>
              <w:bottom w:val="single" w:sz="4" w:space="0" w:color="000000"/>
              <w:right w:val="single" w:sz="4"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679" w:type="dxa"/>
            <w:vMerge/>
            <w:tcBorders>
              <w:top w:val="nil"/>
              <w:left w:val="single" w:sz="4" w:space="0" w:color="auto"/>
              <w:bottom w:val="nil"/>
              <w:right w:val="nil"/>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7693" w:type="dxa"/>
            <w:tcBorders>
              <w:top w:val="nil"/>
              <w:left w:val="single" w:sz="4" w:space="0" w:color="auto"/>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both"/>
              <w:rPr>
                <w:rFonts w:ascii="Calibri" w:eastAsia="Times New Roman" w:hAnsi="Calibri" w:cs="Calibri"/>
                <w:color w:val="000000"/>
                <w:sz w:val="14"/>
                <w:szCs w:val="14"/>
              </w:rPr>
            </w:pPr>
            <w:r w:rsidRPr="00A437DA">
              <w:rPr>
                <w:rFonts w:ascii="Calibri" w:eastAsia="Times New Roman" w:hAnsi="Calibri" w:cs="Calibri"/>
                <w:color w:val="000000"/>
                <w:sz w:val="14"/>
                <w:szCs w:val="14"/>
              </w:rPr>
              <w:t xml:space="preserve">     4.3.3) Institutional framework</w:t>
            </w:r>
          </w:p>
        </w:tc>
        <w:tc>
          <w:tcPr>
            <w:tcW w:w="973"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1-5</w:t>
            </w:r>
          </w:p>
        </w:tc>
        <w:tc>
          <w:tcPr>
            <w:tcW w:w="836"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0.15</w:t>
            </w:r>
          </w:p>
        </w:tc>
        <w:tc>
          <w:tcPr>
            <w:tcW w:w="3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31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37"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w:t>
            </w:r>
          </w:p>
        </w:tc>
        <w:tc>
          <w:tcPr>
            <w:tcW w:w="279"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w:t>
            </w:r>
          </w:p>
        </w:tc>
        <w:tc>
          <w:tcPr>
            <w:tcW w:w="257"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w:t>
            </w:r>
          </w:p>
        </w:tc>
        <w:tc>
          <w:tcPr>
            <w:tcW w:w="2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0.1</w:t>
            </w:r>
          </w:p>
        </w:tc>
        <w:tc>
          <w:tcPr>
            <w:tcW w:w="2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0.2</w:t>
            </w:r>
          </w:p>
        </w:tc>
        <w:tc>
          <w:tcPr>
            <w:tcW w:w="648" w:type="dxa"/>
            <w:vMerge/>
            <w:tcBorders>
              <w:top w:val="nil"/>
              <w:left w:val="single" w:sz="4" w:space="0" w:color="auto"/>
              <w:bottom w:val="nil"/>
              <w:right w:val="single" w:sz="8"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p>
        </w:tc>
      </w:tr>
      <w:tr w:rsidR="00A437DA" w:rsidRPr="00A437DA" w:rsidTr="00A437DA">
        <w:trPr>
          <w:trHeight w:val="210"/>
        </w:trPr>
        <w:tc>
          <w:tcPr>
            <w:tcW w:w="626" w:type="dxa"/>
            <w:vMerge/>
            <w:tcBorders>
              <w:top w:val="nil"/>
              <w:left w:val="single" w:sz="8" w:space="0" w:color="auto"/>
              <w:bottom w:val="single" w:sz="4" w:space="0" w:color="000000"/>
              <w:right w:val="single" w:sz="4"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679" w:type="dxa"/>
            <w:vMerge/>
            <w:tcBorders>
              <w:top w:val="nil"/>
              <w:left w:val="single" w:sz="4" w:space="0" w:color="auto"/>
              <w:bottom w:val="nil"/>
              <w:right w:val="nil"/>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7693" w:type="dxa"/>
            <w:tcBorders>
              <w:top w:val="nil"/>
              <w:left w:val="single" w:sz="4" w:space="0" w:color="auto"/>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both"/>
              <w:rPr>
                <w:rFonts w:ascii="Calibri" w:eastAsia="Times New Roman" w:hAnsi="Calibri" w:cs="Calibri"/>
                <w:color w:val="000000"/>
                <w:sz w:val="14"/>
                <w:szCs w:val="14"/>
              </w:rPr>
            </w:pPr>
            <w:r w:rsidRPr="00A437DA">
              <w:rPr>
                <w:rFonts w:ascii="Calibri" w:eastAsia="Times New Roman" w:hAnsi="Calibri" w:cs="Calibri"/>
                <w:color w:val="000000"/>
                <w:sz w:val="14"/>
                <w:szCs w:val="14"/>
              </w:rPr>
              <w:t xml:space="preserve">     4.3.4) Operations and procedures</w:t>
            </w:r>
          </w:p>
        </w:tc>
        <w:tc>
          <w:tcPr>
            <w:tcW w:w="973"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1-5</w:t>
            </w:r>
          </w:p>
        </w:tc>
        <w:tc>
          <w:tcPr>
            <w:tcW w:w="836"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0.15</w:t>
            </w:r>
          </w:p>
        </w:tc>
        <w:tc>
          <w:tcPr>
            <w:tcW w:w="3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31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37"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w:t>
            </w:r>
          </w:p>
        </w:tc>
        <w:tc>
          <w:tcPr>
            <w:tcW w:w="279"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w:t>
            </w:r>
          </w:p>
        </w:tc>
        <w:tc>
          <w:tcPr>
            <w:tcW w:w="257"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w:t>
            </w:r>
          </w:p>
        </w:tc>
        <w:tc>
          <w:tcPr>
            <w:tcW w:w="2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0.1</w:t>
            </w:r>
          </w:p>
        </w:tc>
        <w:tc>
          <w:tcPr>
            <w:tcW w:w="2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0.2</w:t>
            </w:r>
          </w:p>
        </w:tc>
        <w:tc>
          <w:tcPr>
            <w:tcW w:w="648" w:type="dxa"/>
            <w:vMerge/>
            <w:tcBorders>
              <w:top w:val="nil"/>
              <w:left w:val="single" w:sz="4" w:space="0" w:color="auto"/>
              <w:bottom w:val="nil"/>
              <w:right w:val="single" w:sz="8"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p>
        </w:tc>
      </w:tr>
      <w:tr w:rsidR="00A437DA" w:rsidRPr="00A437DA" w:rsidTr="00A437DA">
        <w:trPr>
          <w:trHeight w:val="384"/>
        </w:trPr>
        <w:tc>
          <w:tcPr>
            <w:tcW w:w="626" w:type="dxa"/>
            <w:vMerge/>
            <w:tcBorders>
              <w:top w:val="nil"/>
              <w:left w:val="single" w:sz="8" w:space="0" w:color="auto"/>
              <w:bottom w:val="single" w:sz="4" w:space="0" w:color="000000"/>
              <w:right w:val="single" w:sz="4"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679" w:type="dxa"/>
            <w:vMerge/>
            <w:tcBorders>
              <w:top w:val="nil"/>
              <w:left w:val="single" w:sz="4" w:space="0" w:color="auto"/>
              <w:bottom w:val="nil"/>
              <w:right w:val="nil"/>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7693" w:type="dxa"/>
            <w:tcBorders>
              <w:top w:val="nil"/>
              <w:left w:val="single" w:sz="4" w:space="0" w:color="auto"/>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both"/>
              <w:rPr>
                <w:rFonts w:ascii="Calibri" w:eastAsia="Times New Roman" w:hAnsi="Calibri" w:cs="Calibri"/>
                <w:color w:val="000000"/>
                <w:sz w:val="14"/>
                <w:szCs w:val="14"/>
              </w:rPr>
            </w:pPr>
            <w:r w:rsidRPr="00A437DA">
              <w:rPr>
                <w:rFonts w:ascii="Calibri" w:eastAsia="Times New Roman" w:hAnsi="Calibri" w:cs="Calibri"/>
                <w:color w:val="000000"/>
                <w:sz w:val="14"/>
                <w:szCs w:val="14"/>
              </w:rPr>
              <w:t>4.4) Has your country designated ports to receive vessels flying the flag of other States that are conducting fishing and fishing related activities, as required under the PSMA?</w:t>
            </w:r>
          </w:p>
        </w:tc>
        <w:tc>
          <w:tcPr>
            <w:tcW w:w="973"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Yes/No</w:t>
            </w:r>
          </w:p>
        </w:tc>
        <w:tc>
          <w:tcPr>
            <w:tcW w:w="836"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0.1</w:t>
            </w:r>
          </w:p>
        </w:tc>
        <w:tc>
          <w:tcPr>
            <w:tcW w:w="3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0.1</w:t>
            </w:r>
          </w:p>
        </w:tc>
        <w:tc>
          <w:tcPr>
            <w:tcW w:w="31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37"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79"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57"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 </w:t>
            </w:r>
          </w:p>
        </w:tc>
        <w:tc>
          <w:tcPr>
            <w:tcW w:w="648" w:type="dxa"/>
            <w:vMerge/>
            <w:tcBorders>
              <w:top w:val="nil"/>
              <w:left w:val="single" w:sz="4" w:space="0" w:color="auto"/>
              <w:bottom w:val="nil"/>
              <w:right w:val="single" w:sz="8"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p>
        </w:tc>
      </w:tr>
      <w:tr w:rsidR="00A437DA" w:rsidRPr="00A437DA" w:rsidTr="00A437DA">
        <w:trPr>
          <w:trHeight w:val="210"/>
        </w:trPr>
        <w:tc>
          <w:tcPr>
            <w:tcW w:w="626" w:type="dxa"/>
            <w:vMerge/>
            <w:tcBorders>
              <w:top w:val="nil"/>
              <w:left w:val="single" w:sz="8" w:space="0" w:color="auto"/>
              <w:bottom w:val="single" w:sz="4" w:space="0" w:color="000000"/>
              <w:right w:val="single" w:sz="4"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679" w:type="dxa"/>
            <w:vMerge/>
            <w:tcBorders>
              <w:top w:val="nil"/>
              <w:left w:val="single" w:sz="4" w:space="0" w:color="auto"/>
              <w:bottom w:val="nil"/>
              <w:right w:val="nil"/>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7693" w:type="dxa"/>
            <w:tcBorders>
              <w:top w:val="nil"/>
              <w:left w:val="single" w:sz="4" w:space="0" w:color="auto"/>
              <w:bottom w:val="nil"/>
              <w:right w:val="single" w:sz="4" w:space="0" w:color="auto"/>
            </w:tcBorders>
            <w:shd w:val="clear" w:color="auto" w:fill="auto"/>
            <w:vAlign w:val="center"/>
            <w:hideMark/>
          </w:tcPr>
          <w:p w:rsidR="00A437DA" w:rsidRPr="00A437DA" w:rsidRDefault="00A437DA" w:rsidP="00A437DA">
            <w:pPr>
              <w:widowControl/>
              <w:autoSpaceDE/>
              <w:autoSpaceDN/>
              <w:adjustRightInd/>
              <w:ind w:left="0"/>
              <w:jc w:val="both"/>
              <w:rPr>
                <w:rFonts w:ascii="Calibri" w:eastAsia="Times New Roman" w:hAnsi="Calibri" w:cs="Calibri"/>
                <w:color w:val="000000"/>
                <w:sz w:val="14"/>
                <w:szCs w:val="14"/>
              </w:rPr>
            </w:pPr>
            <w:r w:rsidRPr="00A437DA">
              <w:rPr>
                <w:rFonts w:ascii="Calibri" w:eastAsia="Times New Roman" w:hAnsi="Calibri" w:cs="Calibri"/>
                <w:color w:val="000000"/>
                <w:sz w:val="14"/>
                <w:szCs w:val="14"/>
              </w:rPr>
              <w:t>4.5) Has your country designated an authority that shall act as a contact point for the exchange of information, as required by the PSMA?</w:t>
            </w:r>
          </w:p>
        </w:tc>
        <w:tc>
          <w:tcPr>
            <w:tcW w:w="973" w:type="dxa"/>
            <w:tcBorders>
              <w:top w:val="nil"/>
              <w:left w:val="nil"/>
              <w:bottom w:val="nil"/>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Yes/No</w:t>
            </w:r>
          </w:p>
        </w:tc>
        <w:tc>
          <w:tcPr>
            <w:tcW w:w="836" w:type="dxa"/>
            <w:tcBorders>
              <w:top w:val="nil"/>
              <w:left w:val="nil"/>
              <w:bottom w:val="nil"/>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0.1</w:t>
            </w:r>
          </w:p>
        </w:tc>
        <w:tc>
          <w:tcPr>
            <w:tcW w:w="398" w:type="dxa"/>
            <w:tcBorders>
              <w:top w:val="nil"/>
              <w:left w:val="nil"/>
              <w:bottom w:val="nil"/>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0.1</w:t>
            </w:r>
          </w:p>
        </w:tc>
        <w:tc>
          <w:tcPr>
            <w:tcW w:w="318" w:type="dxa"/>
            <w:tcBorders>
              <w:top w:val="nil"/>
              <w:left w:val="nil"/>
              <w:bottom w:val="nil"/>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37" w:type="dxa"/>
            <w:tcBorders>
              <w:top w:val="nil"/>
              <w:left w:val="nil"/>
              <w:bottom w:val="nil"/>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79" w:type="dxa"/>
            <w:tcBorders>
              <w:top w:val="nil"/>
              <w:left w:val="nil"/>
              <w:bottom w:val="nil"/>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57" w:type="dxa"/>
            <w:tcBorders>
              <w:top w:val="nil"/>
              <w:left w:val="nil"/>
              <w:bottom w:val="nil"/>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98" w:type="dxa"/>
            <w:tcBorders>
              <w:top w:val="nil"/>
              <w:left w:val="nil"/>
              <w:bottom w:val="nil"/>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98" w:type="dxa"/>
            <w:tcBorders>
              <w:top w:val="nil"/>
              <w:left w:val="nil"/>
              <w:bottom w:val="nil"/>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 </w:t>
            </w:r>
          </w:p>
        </w:tc>
        <w:tc>
          <w:tcPr>
            <w:tcW w:w="648" w:type="dxa"/>
            <w:vMerge/>
            <w:tcBorders>
              <w:top w:val="nil"/>
              <w:left w:val="single" w:sz="4" w:space="0" w:color="auto"/>
              <w:bottom w:val="nil"/>
              <w:right w:val="single" w:sz="8"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p>
        </w:tc>
      </w:tr>
      <w:tr w:rsidR="00A437DA" w:rsidRPr="00A437DA" w:rsidTr="00A437DA">
        <w:trPr>
          <w:trHeight w:val="240"/>
        </w:trPr>
        <w:tc>
          <w:tcPr>
            <w:tcW w:w="626" w:type="dxa"/>
            <w:tcBorders>
              <w:top w:val="nil"/>
              <w:left w:val="single" w:sz="8" w:space="0" w:color="auto"/>
              <w:bottom w:val="single" w:sz="4" w:space="0" w:color="auto"/>
              <w:right w:val="nil"/>
            </w:tcBorders>
            <w:shd w:val="clear" w:color="000000" w:fill="D9D9D9"/>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c>
          <w:tcPr>
            <w:tcW w:w="679" w:type="dxa"/>
            <w:tcBorders>
              <w:top w:val="single" w:sz="4" w:space="0" w:color="auto"/>
              <w:left w:val="nil"/>
              <w:bottom w:val="single" w:sz="4" w:space="0" w:color="auto"/>
              <w:right w:val="nil"/>
            </w:tcBorders>
            <w:shd w:val="clear" w:color="000000" w:fill="D9D9D9"/>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c>
          <w:tcPr>
            <w:tcW w:w="7693" w:type="dxa"/>
            <w:tcBorders>
              <w:top w:val="single" w:sz="4" w:space="0" w:color="auto"/>
              <w:left w:val="nil"/>
              <w:bottom w:val="single" w:sz="4" w:space="0" w:color="auto"/>
              <w:right w:val="nil"/>
            </w:tcBorders>
            <w:shd w:val="clear" w:color="000000" w:fill="D9D9D9"/>
            <w:vAlign w:val="bottom"/>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Variable 5. Flag State Responsibilities - Weighting 20%</w:t>
            </w:r>
          </w:p>
        </w:tc>
        <w:tc>
          <w:tcPr>
            <w:tcW w:w="973" w:type="dxa"/>
            <w:tcBorders>
              <w:top w:val="single" w:sz="4" w:space="0" w:color="auto"/>
              <w:left w:val="nil"/>
              <w:bottom w:val="single" w:sz="4" w:space="0" w:color="auto"/>
              <w:right w:val="nil"/>
            </w:tcBorders>
            <w:shd w:val="clear" w:color="000000" w:fill="D9D9D9"/>
            <w:vAlign w:val="bottom"/>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c>
          <w:tcPr>
            <w:tcW w:w="836" w:type="dxa"/>
            <w:tcBorders>
              <w:top w:val="single" w:sz="4" w:space="0" w:color="auto"/>
              <w:left w:val="nil"/>
              <w:bottom w:val="single" w:sz="4" w:space="0" w:color="auto"/>
              <w:right w:val="nil"/>
            </w:tcBorders>
            <w:shd w:val="clear" w:color="000000" w:fill="D9D9D9"/>
            <w:vAlign w:val="bottom"/>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c>
          <w:tcPr>
            <w:tcW w:w="398" w:type="dxa"/>
            <w:tcBorders>
              <w:top w:val="single" w:sz="4" w:space="0" w:color="auto"/>
              <w:left w:val="nil"/>
              <w:bottom w:val="single" w:sz="4" w:space="0" w:color="auto"/>
              <w:right w:val="nil"/>
            </w:tcBorders>
            <w:shd w:val="clear" w:color="000000" w:fill="D9D9D9"/>
            <w:vAlign w:val="bottom"/>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c>
          <w:tcPr>
            <w:tcW w:w="318" w:type="dxa"/>
            <w:tcBorders>
              <w:top w:val="single" w:sz="4" w:space="0" w:color="auto"/>
              <w:left w:val="nil"/>
              <w:bottom w:val="single" w:sz="4" w:space="0" w:color="auto"/>
              <w:right w:val="nil"/>
            </w:tcBorders>
            <w:shd w:val="clear" w:color="000000" w:fill="D9D9D9"/>
            <w:vAlign w:val="bottom"/>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c>
          <w:tcPr>
            <w:tcW w:w="237" w:type="dxa"/>
            <w:tcBorders>
              <w:top w:val="single" w:sz="4" w:space="0" w:color="auto"/>
              <w:left w:val="nil"/>
              <w:bottom w:val="single" w:sz="4" w:space="0" w:color="auto"/>
              <w:right w:val="nil"/>
            </w:tcBorders>
            <w:shd w:val="clear" w:color="000000" w:fill="D9D9D9"/>
            <w:vAlign w:val="bottom"/>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c>
          <w:tcPr>
            <w:tcW w:w="279" w:type="dxa"/>
            <w:tcBorders>
              <w:top w:val="single" w:sz="4" w:space="0" w:color="auto"/>
              <w:left w:val="nil"/>
              <w:bottom w:val="single" w:sz="4" w:space="0" w:color="auto"/>
              <w:right w:val="nil"/>
            </w:tcBorders>
            <w:shd w:val="clear" w:color="000000" w:fill="D9D9D9"/>
            <w:vAlign w:val="bottom"/>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c>
          <w:tcPr>
            <w:tcW w:w="257" w:type="dxa"/>
            <w:tcBorders>
              <w:top w:val="single" w:sz="4" w:space="0" w:color="auto"/>
              <w:left w:val="nil"/>
              <w:bottom w:val="single" w:sz="4" w:space="0" w:color="auto"/>
              <w:right w:val="nil"/>
            </w:tcBorders>
            <w:shd w:val="clear" w:color="000000" w:fill="D9D9D9"/>
            <w:vAlign w:val="bottom"/>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c>
          <w:tcPr>
            <w:tcW w:w="298" w:type="dxa"/>
            <w:tcBorders>
              <w:top w:val="single" w:sz="4" w:space="0" w:color="auto"/>
              <w:left w:val="nil"/>
              <w:bottom w:val="single" w:sz="4" w:space="0" w:color="auto"/>
              <w:right w:val="nil"/>
            </w:tcBorders>
            <w:shd w:val="clear" w:color="000000" w:fill="D9D9D9"/>
            <w:vAlign w:val="bottom"/>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c>
          <w:tcPr>
            <w:tcW w:w="298" w:type="dxa"/>
            <w:tcBorders>
              <w:top w:val="single" w:sz="4" w:space="0" w:color="auto"/>
              <w:left w:val="nil"/>
              <w:bottom w:val="single" w:sz="4" w:space="0" w:color="auto"/>
              <w:right w:val="nil"/>
            </w:tcBorders>
            <w:shd w:val="clear" w:color="000000" w:fill="D9D9D9"/>
            <w:vAlign w:val="bottom"/>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c>
          <w:tcPr>
            <w:tcW w:w="648" w:type="dxa"/>
            <w:tcBorders>
              <w:top w:val="single" w:sz="4" w:space="0" w:color="auto"/>
              <w:left w:val="nil"/>
              <w:bottom w:val="single" w:sz="4" w:space="0" w:color="auto"/>
              <w:right w:val="single" w:sz="8" w:space="0" w:color="auto"/>
            </w:tcBorders>
            <w:shd w:val="clear" w:color="000000" w:fill="D9D9D9"/>
            <w:vAlign w:val="bottom"/>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r>
      <w:tr w:rsidR="00A437DA" w:rsidRPr="00A437DA" w:rsidTr="00A437DA">
        <w:trPr>
          <w:trHeight w:val="384"/>
        </w:trPr>
        <w:tc>
          <w:tcPr>
            <w:tcW w:w="626" w:type="dxa"/>
            <w:vMerge w:val="restart"/>
            <w:tcBorders>
              <w:top w:val="nil"/>
              <w:left w:val="single" w:sz="8" w:space="0" w:color="auto"/>
              <w:bottom w:val="single" w:sz="4" w:space="0" w:color="000000"/>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"No" to: A.3 and A.4</w:t>
            </w:r>
          </w:p>
        </w:tc>
        <w:tc>
          <w:tcPr>
            <w:tcW w:w="679" w:type="dxa"/>
            <w:tcBorders>
              <w:top w:val="nil"/>
              <w:left w:val="nil"/>
              <w:bottom w:val="single" w:sz="4" w:space="0" w:color="auto"/>
              <w:right w:val="nil"/>
            </w:tcBorders>
            <w:shd w:val="clear" w:color="auto" w:fill="auto"/>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c>
          <w:tcPr>
            <w:tcW w:w="7693" w:type="dxa"/>
            <w:tcBorders>
              <w:top w:val="nil"/>
              <w:left w:val="single" w:sz="4" w:space="0" w:color="auto"/>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both"/>
              <w:rPr>
                <w:rFonts w:ascii="Calibri" w:eastAsia="Times New Roman" w:hAnsi="Calibri" w:cs="Calibri"/>
                <w:color w:val="000000"/>
                <w:sz w:val="14"/>
                <w:szCs w:val="14"/>
              </w:rPr>
            </w:pPr>
            <w:r w:rsidRPr="00A437DA">
              <w:rPr>
                <w:rFonts w:ascii="Calibri" w:eastAsia="Times New Roman" w:hAnsi="Calibri" w:cs="Calibri"/>
                <w:color w:val="000000"/>
                <w:sz w:val="14"/>
                <w:szCs w:val="14"/>
              </w:rPr>
              <w:t>5.1) Has your country become a Party to The FAO Agreement to Promote Compliance with International Conservation and Management Measures by Fishing Vessels on the High Seas (the Compliance Agreement)?</w:t>
            </w:r>
          </w:p>
        </w:tc>
        <w:tc>
          <w:tcPr>
            <w:tcW w:w="973"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Yes/No</w:t>
            </w:r>
          </w:p>
        </w:tc>
        <w:tc>
          <w:tcPr>
            <w:tcW w:w="836"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0.15</w:t>
            </w:r>
          </w:p>
        </w:tc>
        <w:tc>
          <w:tcPr>
            <w:tcW w:w="3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0.15</w:t>
            </w:r>
          </w:p>
        </w:tc>
        <w:tc>
          <w:tcPr>
            <w:tcW w:w="31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w:t>
            </w:r>
          </w:p>
        </w:tc>
        <w:tc>
          <w:tcPr>
            <w:tcW w:w="237"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79"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57"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648" w:type="dxa"/>
            <w:vMerge w:val="restart"/>
            <w:tcBorders>
              <w:top w:val="nil"/>
              <w:left w:val="single" w:sz="4" w:space="0" w:color="auto"/>
              <w:bottom w:val="nil"/>
              <w:right w:val="single" w:sz="8"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x20 if Variable Applicable</w:t>
            </w:r>
          </w:p>
        </w:tc>
      </w:tr>
      <w:tr w:rsidR="00A437DA" w:rsidRPr="00A437DA" w:rsidTr="00A437DA">
        <w:trPr>
          <w:trHeight w:val="210"/>
        </w:trPr>
        <w:tc>
          <w:tcPr>
            <w:tcW w:w="626" w:type="dxa"/>
            <w:vMerge/>
            <w:tcBorders>
              <w:top w:val="nil"/>
              <w:left w:val="single" w:sz="8" w:space="0" w:color="auto"/>
              <w:bottom w:val="single" w:sz="4" w:space="0" w:color="000000"/>
              <w:right w:val="single" w:sz="4"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679" w:type="dxa"/>
            <w:tcBorders>
              <w:top w:val="nil"/>
              <w:left w:val="nil"/>
              <w:bottom w:val="single" w:sz="4" w:space="0" w:color="auto"/>
              <w:right w:val="nil"/>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"Yes" to: 5.1</w:t>
            </w:r>
          </w:p>
        </w:tc>
        <w:tc>
          <w:tcPr>
            <w:tcW w:w="7693" w:type="dxa"/>
            <w:tcBorders>
              <w:top w:val="nil"/>
              <w:left w:val="single" w:sz="4" w:space="0" w:color="auto"/>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both"/>
              <w:rPr>
                <w:rFonts w:ascii="Calibri" w:eastAsia="Times New Roman" w:hAnsi="Calibri" w:cs="Calibri"/>
                <w:color w:val="000000"/>
                <w:sz w:val="14"/>
                <w:szCs w:val="14"/>
              </w:rPr>
            </w:pPr>
            <w:r w:rsidRPr="00A437DA">
              <w:rPr>
                <w:rFonts w:ascii="Calibri" w:eastAsia="Times New Roman" w:hAnsi="Calibri" w:cs="Calibri"/>
                <w:color w:val="000000"/>
                <w:sz w:val="14"/>
                <w:szCs w:val="14"/>
              </w:rPr>
              <w:t>5.2) If no to 5.1, has your country initiated the process to become a Party to the Compliance Agreement?</w:t>
            </w:r>
          </w:p>
        </w:tc>
        <w:tc>
          <w:tcPr>
            <w:tcW w:w="973"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Yes/No</w:t>
            </w:r>
          </w:p>
        </w:tc>
        <w:tc>
          <w:tcPr>
            <w:tcW w:w="836"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0.05</w:t>
            </w:r>
          </w:p>
        </w:tc>
        <w:tc>
          <w:tcPr>
            <w:tcW w:w="3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0.05</w:t>
            </w:r>
          </w:p>
        </w:tc>
        <w:tc>
          <w:tcPr>
            <w:tcW w:w="31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w:t>
            </w:r>
          </w:p>
        </w:tc>
        <w:tc>
          <w:tcPr>
            <w:tcW w:w="237"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79"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57"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648" w:type="dxa"/>
            <w:vMerge/>
            <w:tcBorders>
              <w:top w:val="nil"/>
              <w:left w:val="single" w:sz="4" w:space="0" w:color="auto"/>
              <w:bottom w:val="nil"/>
              <w:right w:val="single" w:sz="8"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p>
        </w:tc>
      </w:tr>
      <w:tr w:rsidR="00A437DA" w:rsidRPr="00A437DA" w:rsidTr="00A437DA">
        <w:trPr>
          <w:trHeight w:val="210"/>
        </w:trPr>
        <w:tc>
          <w:tcPr>
            <w:tcW w:w="626" w:type="dxa"/>
            <w:vMerge/>
            <w:tcBorders>
              <w:top w:val="nil"/>
              <w:left w:val="single" w:sz="8" w:space="0" w:color="auto"/>
              <w:bottom w:val="single" w:sz="4" w:space="0" w:color="000000"/>
              <w:right w:val="single" w:sz="4"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679" w:type="dxa"/>
            <w:vMerge w:val="restart"/>
            <w:tcBorders>
              <w:top w:val="nil"/>
              <w:left w:val="single" w:sz="4" w:space="0" w:color="auto"/>
              <w:bottom w:val="single" w:sz="4" w:space="0" w:color="000000"/>
              <w:right w:val="nil"/>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c>
          <w:tcPr>
            <w:tcW w:w="7693" w:type="dxa"/>
            <w:tcBorders>
              <w:top w:val="nil"/>
              <w:left w:val="single" w:sz="4" w:space="0" w:color="auto"/>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both"/>
              <w:rPr>
                <w:rFonts w:ascii="Calibri" w:eastAsia="Times New Roman" w:hAnsi="Calibri" w:cs="Calibri"/>
                <w:color w:val="000000"/>
                <w:sz w:val="14"/>
                <w:szCs w:val="14"/>
              </w:rPr>
            </w:pPr>
            <w:r w:rsidRPr="00A437DA">
              <w:rPr>
                <w:rFonts w:ascii="Calibri" w:eastAsia="Times New Roman" w:hAnsi="Calibri" w:cs="Calibri"/>
                <w:color w:val="000000"/>
                <w:sz w:val="14"/>
                <w:szCs w:val="14"/>
              </w:rPr>
              <w:t>5.3) To what extent has the Compliance Agreement and/or other flag state responsibilities been implemented with regard to:</w:t>
            </w:r>
          </w:p>
        </w:tc>
        <w:tc>
          <w:tcPr>
            <w:tcW w:w="973" w:type="dxa"/>
            <w:tcBorders>
              <w:top w:val="nil"/>
              <w:left w:val="nil"/>
              <w:bottom w:val="single" w:sz="4" w:space="0" w:color="auto"/>
              <w:right w:val="nil"/>
            </w:tcBorders>
            <w:shd w:val="clear" w:color="auto" w:fill="auto"/>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r w:rsidRPr="00A437DA">
              <w:rPr>
                <w:rFonts w:ascii="Calibri" w:eastAsia="Times New Roman" w:hAnsi="Calibri" w:cs="Calibri"/>
                <w:color w:val="000000"/>
                <w:sz w:val="14"/>
                <w:szCs w:val="14"/>
              </w:rPr>
              <w:t> </w:t>
            </w:r>
          </w:p>
        </w:tc>
        <w:tc>
          <w:tcPr>
            <w:tcW w:w="836" w:type="dxa"/>
            <w:tcBorders>
              <w:top w:val="nil"/>
              <w:left w:val="nil"/>
              <w:bottom w:val="single" w:sz="4" w:space="0" w:color="auto"/>
              <w:right w:val="nil"/>
            </w:tcBorders>
            <w:shd w:val="clear" w:color="auto" w:fill="auto"/>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r w:rsidRPr="00A437DA">
              <w:rPr>
                <w:rFonts w:ascii="Calibri" w:eastAsia="Times New Roman" w:hAnsi="Calibri" w:cs="Calibri"/>
                <w:color w:val="000000"/>
                <w:sz w:val="14"/>
                <w:szCs w:val="14"/>
              </w:rPr>
              <w:t> </w:t>
            </w:r>
          </w:p>
        </w:tc>
        <w:tc>
          <w:tcPr>
            <w:tcW w:w="398" w:type="dxa"/>
            <w:tcBorders>
              <w:top w:val="nil"/>
              <w:left w:val="nil"/>
              <w:bottom w:val="single" w:sz="4" w:space="0" w:color="auto"/>
              <w:right w:val="nil"/>
            </w:tcBorders>
            <w:shd w:val="clear" w:color="auto" w:fill="auto"/>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r w:rsidRPr="00A437DA">
              <w:rPr>
                <w:rFonts w:ascii="Calibri" w:eastAsia="Times New Roman" w:hAnsi="Calibri" w:cs="Calibri"/>
                <w:color w:val="000000"/>
                <w:sz w:val="14"/>
                <w:szCs w:val="14"/>
              </w:rPr>
              <w:t> </w:t>
            </w:r>
          </w:p>
        </w:tc>
        <w:tc>
          <w:tcPr>
            <w:tcW w:w="318" w:type="dxa"/>
            <w:tcBorders>
              <w:top w:val="nil"/>
              <w:left w:val="nil"/>
              <w:bottom w:val="single" w:sz="4" w:space="0" w:color="auto"/>
              <w:right w:val="nil"/>
            </w:tcBorders>
            <w:shd w:val="clear" w:color="auto" w:fill="auto"/>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r w:rsidRPr="00A437DA">
              <w:rPr>
                <w:rFonts w:ascii="Calibri" w:eastAsia="Times New Roman" w:hAnsi="Calibri" w:cs="Calibri"/>
                <w:color w:val="000000"/>
                <w:sz w:val="14"/>
                <w:szCs w:val="14"/>
              </w:rPr>
              <w:t> </w:t>
            </w:r>
          </w:p>
        </w:tc>
        <w:tc>
          <w:tcPr>
            <w:tcW w:w="237" w:type="dxa"/>
            <w:tcBorders>
              <w:top w:val="nil"/>
              <w:left w:val="nil"/>
              <w:bottom w:val="single" w:sz="4" w:space="0" w:color="auto"/>
              <w:right w:val="nil"/>
            </w:tcBorders>
            <w:shd w:val="clear" w:color="auto" w:fill="auto"/>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r w:rsidRPr="00A437DA">
              <w:rPr>
                <w:rFonts w:ascii="Calibri" w:eastAsia="Times New Roman" w:hAnsi="Calibri" w:cs="Calibri"/>
                <w:color w:val="000000"/>
                <w:sz w:val="14"/>
                <w:szCs w:val="14"/>
              </w:rPr>
              <w:t> </w:t>
            </w:r>
          </w:p>
        </w:tc>
        <w:tc>
          <w:tcPr>
            <w:tcW w:w="279" w:type="dxa"/>
            <w:tcBorders>
              <w:top w:val="nil"/>
              <w:left w:val="nil"/>
              <w:bottom w:val="single" w:sz="4" w:space="0" w:color="auto"/>
              <w:right w:val="nil"/>
            </w:tcBorders>
            <w:shd w:val="clear" w:color="auto" w:fill="auto"/>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r w:rsidRPr="00A437DA">
              <w:rPr>
                <w:rFonts w:ascii="Calibri" w:eastAsia="Times New Roman" w:hAnsi="Calibri" w:cs="Calibri"/>
                <w:color w:val="000000"/>
                <w:sz w:val="14"/>
                <w:szCs w:val="14"/>
              </w:rPr>
              <w:t> </w:t>
            </w:r>
          </w:p>
        </w:tc>
        <w:tc>
          <w:tcPr>
            <w:tcW w:w="257" w:type="dxa"/>
            <w:tcBorders>
              <w:top w:val="nil"/>
              <w:left w:val="nil"/>
              <w:bottom w:val="single" w:sz="4" w:space="0" w:color="auto"/>
              <w:right w:val="nil"/>
            </w:tcBorders>
            <w:shd w:val="clear" w:color="auto" w:fill="auto"/>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r w:rsidRPr="00A437DA">
              <w:rPr>
                <w:rFonts w:ascii="Calibri" w:eastAsia="Times New Roman" w:hAnsi="Calibri" w:cs="Calibri"/>
                <w:color w:val="000000"/>
                <w:sz w:val="14"/>
                <w:szCs w:val="14"/>
              </w:rPr>
              <w:t> </w:t>
            </w:r>
          </w:p>
        </w:tc>
        <w:tc>
          <w:tcPr>
            <w:tcW w:w="298" w:type="dxa"/>
            <w:tcBorders>
              <w:top w:val="nil"/>
              <w:left w:val="nil"/>
              <w:bottom w:val="single" w:sz="4" w:space="0" w:color="auto"/>
              <w:right w:val="nil"/>
            </w:tcBorders>
            <w:shd w:val="clear" w:color="auto" w:fill="auto"/>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r w:rsidRPr="00A437DA">
              <w:rPr>
                <w:rFonts w:ascii="Calibri" w:eastAsia="Times New Roman" w:hAnsi="Calibri" w:cs="Calibri"/>
                <w:color w:val="000000"/>
                <w:sz w:val="14"/>
                <w:szCs w:val="14"/>
              </w:rPr>
              <w:t> </w:t>
            </w:r>
          </w:p>
        </w:tc>
        <w:tc>
          <w:tcPr>
            <w:tcW w:w="2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r w:rsidRPr="00A437DA">
              <w:rPr>
                <w:rFonts w:ascii="Calibri" w:eastAsia="Times New Roman" w:hAnsi="Calibri" w:cs="Calibri"/>
                <w:color w:val="000000"/>
                <w:sz w:val="14"/>
                <w:szCs w:val="14"/>
              </w:rPr>
              <w:t> </w:t>
            </w:r>
          </w:p>
        </w:tc>
        <w:tc>
          <w:tcPr>
            <w:tcW w:w="648" w:type="dxa"/>
            <w:vMerge/>
            <w:tcBorders>
              <w:top w:val="nil"/>
              <w:left w:val="single" w:sz="4" w:space="0" w:color="auto"/>
              <w:bottom w:val="nil"/>
              <w:right w:val="single" w:sz="8"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p>
        </w:tc>
      </w:tr>
      <w:tr w:rsidR="00A437DA" w:rsidRPr="00A437DA" w:rsidTr="00A437DA">
        <w:trPr>
          <w:trHeight w:val="210"/>
        </w:trPr>
        <w:tc>
          <w:tcPr>
            <w:tcW w:w="626" w:type="dxa"/>
            <w:vMerge/>
            <w:tcBorders>
              <w:top w:val="nil"/>
              <w:left w:val="single" w:sz="8" w:space="0" w:color="auto"/>
              <w:bottom w:val="single" w:sz="4" w:space="0" w:color="000000"/>
              <w:right w:val="single" w:sz="4"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679" w:type="dxa"/>
            <w:vMerge/>
            <w:tcBorders>
              <w:top w:val="nil"/>
              <w:left w:val="single" w:sz="4" w:space="0" w:color="auto"/>
              <w:bottom w:val="single" w:sz="4" w:space="0" w:color="000000"/>
              <w:right w:val="nil"/>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7693" w:type="dxa"/>
            <w:tcBorders>
              <w:top w:val="nil"/>
              <w:left w:val="single" w:sz="4" w:space="0" w:color="auto"/>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both"/>
              <w:rPr>
                <w:rFonts w:ascii="Calibri" w:eastAsia="Times New Roman" w:hAnsi="Calibri" w:cs="Calibri"/>
                <w:color w:val="000000"/>
                <w:sz w:val="14"/>
                <w:szCs w:val="14"/>
              </w:rPr>
            </w:pPr>
            <w:r w:rsidRPr="00A437DA">
              <w:rPr>
                <w:rFonts w:ascii="Calibri" w:eastAsia="Times New Roman" w:hAnsi="Calibri" w:cs="Calibri"/>
                <w:color w:val="000000"/>
                <w:sz w:val="14"/>
                <w:szCs w:val="14"/>
              </w:rPr>
              <w:t xml:space="preserve">     5.3.1) Policy</w:t>
            </w:r>
          </w:p>
        </w:tc>
        <w:tc>
          <w:tcPr>
            <w:tcW w:w="973"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1-5</w:t>
            </w:r>
          </w:p>
        </w:tc>
        <w:tc>
          <w:tcPr>
            <w:tcW w:w="836"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0.1</w:t>
            </w:r>
          </w:p>
        </w:tc>
        <w:tc>
          <w:tcPr>
            <w:tcW w:w="3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31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37"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w:t>
            </w:r>
          </w:p>
        </w:tc>
        <w:tc>
          <w:tcPr>
            <w:tcW w:w="279"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w:t>
            </w:r>
          </w:p>
        </w:tc>
        <w:tc>
          <w:tcPr>
            <w:tcW w:w="257"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w:t>
            </w:r>
          </w:p>
        </w:tc>
        <w:tc>
          <w:tcPr>
            <w:tcW w:w="2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0.1</w:t>
            </w:r>
          </w:p>
        </w:tc>
        <w:tc>
          <w:tcPr>
            <w:tcW w:w="2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0.1</w:t>
            </w:r>
          </w:p>
        </w:tc>
        <w:tc>
          <w:tcPr>
            <w:tcW w:w="648" w:type="dxa"/>
            <w:vMerge/>
            <w:tcBorders>
              <w:top w:val="nil"/>
              <w:left w:val="single" w:sz="4" w:space="0" w:color="auto"/>
              <w:bottom w:val="nil"/>
              <w:right w:val="single" w:sz="8"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p>
        </w:tc>
      </w:tr>
      <w:tr w:rsidR="00A437DA" w:rsidRPr="00A437DA" w:rsidTr="00A437DA">
        <w:trPr>
          <w:trHeight w:val="210"/>
        </w:trPr>
        <w:tc>
          <w:tcPr>
            <w:tcW w:w="626" w:type="dxa"/>
            <w:vMerge/>
            <w:tcBorders>
              <w:top w:val="nil"/>
              <w:left w:val="single" w:sz="8" w:space="0" w:color="auto"/>
              <w:bottom w:val="single" w:sz="4" w:space="0" w:color="000000"/>
              <w:right w:val="single" w:sz="4"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679" w:type="dxa"/>
            <w:vMerge/>
            <w:tcBorders>
              <w:top w:val="nil"/>
              <w:left w:val="single" w:sz="4" w:space="0" w:color="auto"/>
              <w:bottom w:val="single" w:sz="4" w:space="0" w:color="000000"/>
              <w:right w:val="nil"/>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7693" w:type="dxa"/>
            <w:tcBorders>
              <w:top w:val="nil"/>
              <w:left w:val="single" w:sz="4" w:space="0" w:color="auto"/>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both"/>
              <w:rPr>
                <w:rFonts w:ascii="Calibri" w:eastAsia="Times New Roman" w:hAnsi="Calibri" w:cs="Calibri"/>
                <w:color w:val="000000"/>
                <w:sz w:val="14"/>
                <w:szCs w:val="14"/>
              </w:rPr>
            </w:pPr>
            <w:r w:rsidRPr="00A437DA">
              <w:rPr>
                <w:rFonts w:ascii="Calibri" w:eastAsia="Times New Roman" w:hAnsi="Calibri" w:cs="Calibri"/>
                <w:color w:val="000000"/>
                <w:sz w:val="14"/>
                <w:szCs w:val="14"/>
              </w:rPr>
              <w:t xml:space="preserve">     5.3.2) Legislation</w:t>
            </w:r>
          </w:p>
        </w:tc>
        <w:tc>
          <w:tcPr>
            <w:tcW w:w="973"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1-5</w:t>
            </w:r>
          </w:p>
        </w:tc>
        <w:tc>
          <w:tcPr>
            <w:tcW w:w="836"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0.1</w:t>
            </w:r>
          </w:p>
        </w:tc>
        <w:tc>
          <w:tcPr>
            <w:tcW w:w="3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31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37"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w:t>
            </w:r>
          </w:p>
        </w:tc>
        <w:tc>
          <w:tcPr>
            <w:tcW w:w="279"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w:t>
            </w:r>
          </w:p>
        </w:tc>
        <w:tc>
          <w:tcPr>
            <w:tcW w:w="257"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w:t>
            </w:r>
          </w:p>
        </w:tc>
        <w:tc>
          <w:tcPr>
            <w:tcW w:w="2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0.1</w:t>
            </w:r>
          </w:p>
        </w:tc>
        <w:tc>
          <w:tcPr>
            <w:tcW w:w="2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0.1</w:t>
            </w:r>
          </w:p>
        </w:tc>
        <w:tc>
          <w:tcPr>
            <w:tcW w:w="648" w:type="dxa"/>
            <w:vMerge/>
            <w:tcBorders>
              <w:top w:val="nil"/>
              <w:left w:val="single" w:sz="4" w:space="0" w:color="auto"/>
              <w:bottom w:val="nil"/>
              <w:right w:val="single" w:sz="8"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p>
        </w:tc>
      </w:tr>
      <w:tr w:rsidR="00A437DA" w:rsidRPr="00A437DA" w:rsidTr="00A437DA">
        <w:trPr>
          <w:trHeight w:val="210"/>
        </w:trPr>
        <w:tc>
          <w:tcPr>
            <w:tcW w:w="626" w:type="dxa"/>
            <w:vMerge/>
            <w:tcBorders>
              <w:top w:val="nil"/>
              <w:left w:val="single" w:sz="8" w:space="0" w:color="auto"/>
              <w:bottom w:val="single" w:sz="4" w:space="0" w:color="000000"/>
              <w:right w:val="single" w:sz="4"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679" w:type="dxa"/>
            <w:vMerge/>
            <w:tcBorders>
              <w:top w:val="nil"/>
              <w:left w:val="single" w:sz="4" w:space="0" w:color="auto"/>
              <w:bottom w:val="single" w:sz="4" w:space="0" w:color="000000"/>
              <w:right w:val="nil"/>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7693" w:type="dxa"/>
            <w:tcBorders>
              <w:top w:val="nil"/>
              <w:left w:val="single" w:sz="4" w:space="0" w:color="auto"/>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both"/>
              <w:rPr>
                <w:rFonts w:ascii="Calibri" w:eastAsia="Times New Roman" w:hAnsi="Calibri" w:cs="Calibri"/>
                <w:color w:val="000000"/>
                <w:sz w:val="14"/>
                <w:szCs w:val="14"/>
              </w:rPr>
            </w:pPr>
            <w:r w:rsidRPr="00A437DA">
              <w:rPr>
                <w:rFonts w:ascii="Calibri" w:eastAsia="Times New Roman" w:hAnsi="Calibri" w:cs="Calibri"/>
                <w:color w:val="000000"/>
                <w:sz w:val="14"/>
                <w:szCs w:val="14"/>
              </w:rPr>
              <w:t xml:space="preserve">     5.3.3) Institutional framework</w:t>
            </w:r>
          </w:p>
        </w:tc>
        <w:tc>
          <w:tcPr>
            <w:tcW w:w="973"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1-5</w:t>
            </w:r>
          </w:p>
        </w:tc>
        <w:tc>
          <w:tcPr>
            <w:tcW w:w="836"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0.1</w:t>
            </w:r>
          </w:p>
        </w:tc>
        <w:tc>
          <w:tcPr>
            <w:tcW w:w="3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31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37"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w:t>
            </w:r>
          </w:p>
        </w:tc>
        <w:tc>
          <w:tcPr>
            <w:tcW w:w="279"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w:t>
            </w:r>
          </w:p>
        </w:tc>
        <w:tc>
          <w:tcPr>
            <w:tcW w:w="257"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w:t>
            </w:r>
          </w:p>
        </w:tc>
        <w:tc>
          <w:tcPr>
            <w:tcW w:w="2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0.1</w:t>
            </w:r>
          </w:p>
        </w:tc>
        <w:tc>
          <w:tcPr>
            <w:tcW w:w="2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0.1</w:t>
            </w:r>
          </w:p>
        </w:tc>
        <w:tc>
          <w:tcPr>
            <w:tcW w:w="648" w:type="dxa"/>
            <w:vMerge/>
            <w:tcBorders>
              <w:top w:val="nil"/>
              <w:left w:val="single" w:sz="4" w:space="0" w:color="auto"/>
              <w:bottom w:val="nil"/>
              <w:right w:val="single" w:sz="8"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p>
        </w:tc>
      </w:tr>
      <w:tr w:rsidR="00A437DA" w:rsidRPr="00A437DA" w:rsidTr="00A437DA">
        <w:trPr>
          <w:trHeight w:val="210"/>
        </w:trPr>
        <w:tc>
          <w:tcPr>
            <w:tcW w:w="626" w:type="dxa"/>
            <w:vMerge/>
            <w:tcBorders>
              <w:top w:val="nil"/>
              <w:left w:val="single" w:sz="8" w:space="0" w:color="auto"/>
              <w:bottom w:val="single" w:sz="4" w:space="0" w:color="000000"/>
              <w:right w:val="single" w:sz="4"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679" w:type="dxa"/>
            <w:vMerge/>
            <w:tcBorders>
              <w:top w:val="nil"/>
              <w:left w:val="single" w:sz="4" w:space="0" w:color="auto"/>
              <w:bottom w:val="single" w:sz="4" w:space="0" w:color="000000"/>
              <w:right w:val="nil"/>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7693" w:type="dxa"/>
            <w:tcBorders>
              <w:top w:val="nil"/>
              <w:left w:val="single" w:sz="4" w:space="0" w:color="auto"/>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both"/>
              <w:rPr>
                <w:rFonts w:ascii="Calibri" w:eastAsia="Times New Roman" w:hAnsi="Calibri" w:cs="Calibri"/>
                <w:color w:val="000000"/>
                <w:sz w:val="14"/>
                <w:szCs w:val="14"/>
              </w:rPr>
            </w:pPr>
            <w:r w:rsidRPr="00A437DA">
              <w:rPr>
                <w:rFonts w:ascii="Calibri" w:eastAsia="Times New Roman" w:hAnsi="Calibri" w:cs="Calibri"/>
                <w:color w:val="000000"/>
                <w:sz w:val="14"/>
                <w:szCs w:val="14"/>
              </w:rPr>
              <w:t xml:space="preserve">     5.3.4) Operations and procedures</w:t>
            </w:r>
          </w:p>
        </w:tc>
        <w:tc>
          <w:tcPr>
            <w:tcW w:w="973"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1-5</w:t>
            </w:r>
          </w:p>
        </w:tc>
        <w:tc>
          <w:tcPr>
            <w:tcW w:w="836"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0.1</w:t>
            </w:r>
          </w:p>
        </w:tc>
        <w:tc>
          <w:tcPr>
            <w:tcW w:w="3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31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37"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w:t>
            </w:r>
          </w:p>
        </w:tc>
        <w:tc>
          <w:tcPr>
            <w:tcW w:w="279"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w:t>
            </w:r>
          </w:p>
        </w:tc>
        <w:tc>
          <w:tcPr>
            <w:tcW w:w="257"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w:t>
            </w:r>
          </w:p>
        </w:tc>
        <w:tc>
          <w:tcPr>
            <w:tcW w:w="2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0.1</w:t>
            </w:r>
          </w:p>
        </w:tc>
        <w:tc>
          <w:tcPr>
            <w:tcW w:w="2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0.1</w:t>
            </w:r>
          </w:p>
        </w:tc>
        <w:tc>
          <w:tcPr>
            <w:tcW w:w="648" w:type="dxa"/>
            <w:vMerge/>
            <w:tcBorders>
              <w:top w:val="nil"/>
              <w:left w:val="single" w:sz="4" w:space="0" w:color="auto"/>
              <w:bottom w:val="nil"/>
              <w:right w:val="single" w:sz="8"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p>
        </w:tc>
      </w:tr>
      <w:tr w:rsidR="00A437DA" w:rsidRPr="00A437DA" w:rsidTr="00A437DA">
        <w:trPr>
          <w:trHeight w:val="384"/>
        </w:trPr>
        <w:tc>
          <w:tcPr>
            <w:tcW w:w="626" w:type="dxa"/>
            <w:vMerge/>
            <w:tcBorders>
              <w:top w:val="nil"/>
              <w:left w:val="single" w:sz="8" w:space="0" w:color="auto"/>
              <w:bottom w:val="single" w:sz="4" w:space="0" w:color="000000"/>
              <w:right w:val="single" w:sz="4"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679" w:type="dxa"/>
            <w:vMerge/>
            <w:tcBorders>
              <w:top w:val="nil"/>
              <w:left w:val="single" w:sz="4" w:space="0" w:color="auto"/>
              <w:bottom w:val="single" w:sz="4" w:space="0" w:color="000000"/>
              <w:right w:val="nil"/>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7693" w:type="dxa"/>
            <w:tcBorders>
              <w:top w:val="nil"/>
              <w:left w:val="single" w:sz="4" w:space="0" w:color="auto"/>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both"/>
              <w:rPr>
                <w:rFonts w:ascii="Calibri" w:eastAsia="Times New Roman" w:hAnsi="Calibri" w:cs="Calibri"/>
                <w:color w:val="000000"/>
                <w:sz w:val="14"/>
                <w:szCs w:val="14"/>
              </w:rPr>
            </w:pPr>
            <w:r w:rsidRPr="00A437DA">
              <w:rPr>
                <w:rFonts w:ascii="Calibri" w:eastAsia="Times New Roman" w:hAnsi="Calibri" w:cs="Calibri"/>
                <w:color w:val="000000"/>
                <w:sz w:val="14"/>
                <w:szCs w:val="14"/>
              </w:rPr>
              <w:t>5.4) Does your country maintain a record of vessels authorized by your country to operate on the high seas conducting fishing and fishing related activities and suply the record to the FAO or interested States at their request?</w:t>
            </w:r>
          </w:p>
        </w:tc>
        <w:tc>
          <w:tcPr>
            <w:tcW w:w="973"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Yes/No</w:t>
            </w:r>
          </w:p>
        </w:tc>
        <w:tc>
          <w:tcPr>
            <w:tcW w:w="836"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0.075</w:t>
            </w:r>
          </w:p>
        </w:tc>
        <w:tc>
          <w:tcPr>
            <w:tcW w:w="3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0.08</w:t>
            </w:r>
          </w:p>
        </w:tc>
        <w:tc>
          <w:tcPr>
            <w:tcW w:w="31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w:t>
            </w:r>
          </w:p>
        </w:tc>
        <w:tc>
          <w:tcPr>
            <w:tcW w:w="237"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79"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57"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648" w:type="dxa"/>
            <w:vMerge/>
            <w:tcBorders>
              <w:top w:val="nil"/>
              <w:left w:val="single" w:sz="4" w:space="0" w:color="auto"/>
              <w:bottom w:val="nil"/>
              <w:right w:val="single" w:sz="8"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p>
        </w:tc>
      </w:tr>
      <w:tr w:rsidR="00A437DA" w:rsidRPr="00A437DA" w:rsidTr="00A437DA">
        <w:trPr>
          <w:trHeight w:val="576"/>
        </w:trPr>
        <w:tc>
          <w:tcPr>
            <w:tcW w:w="626" w:type="dxa"/>
            <w:vMerge/>
            <w:tcBorders>
              <w:top w:val="nil"/>
              <w:left w:val="single" w:sz="8" w:space="0" w:color="auto"/>
              <w:bottom w:val="single" w:sz="4" w:space="0" w:color="000000"/>
              <w:right w:val="single" w:sz="4"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679" w:type="dxa"/>
            <w:vMerge/>
            <w:tcBorders>
              <w:top w:val="nil"/>
              <w:left w:val="single" w:sz="4" w:space="0" w:color="auto"/>
              <w:bottom w:val="single" w:sz="4" w:space="0" w:color="000000"/>
              <w:right w:val="nil"/>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7693" w:type="dxa"/>
            <w:tcBorders>
              <w:top w:val="nil"/>
              <w:left w:val="single" w:sz="4" w:space="0" w:color="auto"/>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both"/>
              <w:rPr>
                <w:rFonts w:ascii="Calibri" w:eastAsia="Times New Roman" w:hAnsi="Calibri" w:cs="Calibri"/>
                <w:color w:val="000000"/>
                <w:sz w:val="14"/>
                <w:szCs w:val="14"/>
              </w:rPr>
            </w:pPr>
            <w:r w:rsidRPr="00A437DA">
              <w:rPr>
                <w:rFonts w:ascii="Calibri" w:eastAsia="Times New Roman" w:hAnsi="Calibri" w:cs="Calibri"/>
                <w:color w:val="000000"/>
                <w:sz w:val="14"/>
                <w:szCs w:val="14"/>
              </w:rPr>
              <w:t>5.5) Does your country ensure that vessels flying your flag, that are conducting fishing and fishing related activities, have not engaged in previous activities that has undermined the effectiveness of international conservation and management measures, unless it has satisfied certain requirements in line with the provisions of the FAO Compliance Agreement or the UN Fish Stocks Agreement?</w:t>
            </w:r>
          </w:p>
        </w:tc>
        <w:tc>
          <w:tcPr>
            <w:tcW w:w="973"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Yes/No</w:t>
            </w:r>
          </w:p>
        </w:tc>
        <w:tc>
          <w:tcPr>
            <w:tcW w:w="836"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0.075</w:t>
            </w:r>
          </w:p>
        </w:tc>
        <w:tc>
          <w:tcPr>
            <w:tcW w:w="3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0.08</w:t>
            </w:r>
          </w:p>
        </w:tc>
        <w:tc>
          <w:tcPr>
            <w:tcW w:w="31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w:t>
            </w:r>
          </w:p>
        </w:tc>
        <w:tc>
          <w:tcPr>
            <w:tcW w:w="237"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79"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57"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648" w:type="dxa"/>
            <w:vMerge/>
            <w:tcBorders>
              <w:top w:val="nil"/>
              <w:left w:val="single" w:sz="4" w:space="0" w:color="auto"/>
              <w:bottom w:val="nil"/>
              <w:right w:val="single" w:sz="8"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p>
        </w:tc>
      </w:tr>
      <w:tr w:rsidR="00A437DA" w:rsidRPr="00A437DA" w:rsidTr="00A437DA">
        <w:trPr>
          <w:trHeight w:val="384"/>
        </w:trPr>
        <w:tc>
          <w:tcPr>
            <w:tcW w:w="626" w:type="dxa"/>
            <w:vMerge/>
            <w:tcBorders>
              <w:top w:val="nil"/>
              <w:left w:val="single" w:sz="8" w:space="0" w:color="auto"/>
              <w:bottom w:val="single" w:sz="4" w:space="0" w:color="000000"/>
              <w:right w:val="single" w:sz="4"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679" w:type="dxa"/>
            <w:vMerge/>
            <w:tcBorders>
              <w:top w:val="nil"/>
              <w:left w:val="single" w:sz="4" w:space="0" w:color="auto"/>
              <w:bottom w:val="single" w:sz="4" w:space="0" w:color="000000"/>
              <w:right w:val="nil"/>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7693" w:type="dxa"/>
            <w:tcBorders>
              <w:top w:val="nil"/>
              <w:left w:val="single" w:sz="4" w:space="0" w:color="auto"/>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both"/>
              <w:rPr>
                <w:rFonts w:ascii="Calibri" w:eastAsia="Times New Roman" w:hAnsi="Calibri" w:cs="Calibri"/>
                <w:color w:val="000000"/>
                <w:sz w:val="14"/>
                <w:szCs w:val="14"/>
              </w:rPr>
            </w:pPr>
            <w:r w:rsidRPr="00A437DA">
              <w:rPr>
                <w:rFonts w:ascii="Calibri" w:eastAsia="Times New Roman" w:hAnsi="Calibri" w:cs="Calibri"/>
                <w:color w:val="000000"/>
                <w:sz w:val="14"/>
                <w:szCs w:val="14"/>
              </w:rPr>
              <w:t>5.6) Does your country ensure that vessels flying your flag, that are conducting fishing and fishing related activities, provide your country with information on its operations as may be necessary to enable your country to fulfil its obligations as a flag State?</w:t>
            </w:r>
          </w:p>
        </w:tc>
        <w:tc>
          <w:tcPr>
            <w:tcW w:w="973"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Yes/No</w:t>
            </w:r>
          </w:p>
        </w:tc>
        <w:tc>
          <w:tcPr>
            <w:tcW w:w="836"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0.075</w:t>
            </w:r>
          </w:p>
        </w:tc>
        <w:tc>
          <w:tcPr>
            <w:tcW w:w="3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0.08</w:t>
            </w:r>
          </w:p>
        </w:tc>
        <w:tc>
          <w:tcPr>
            <w:tcW w:w="31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w:t>
            </w:r>
          </w:p>
        </w:tc>
        <w:tc>
          <w:tcPr>
            <w:tcW w:w="237"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79"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57"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648" w:type="dxa"/>
            <w:vMerge/>
            <w:tcBorders>
              <w:top w:val="nil"/>
              <w:left w:val="single" w:sz="4" w:space="0" w:color="auto"/>
              <w:bottom w:val="nil"/>
              <w:right w:val="single" w:sz="8"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p>
        </w:tc>
      </w:tr>
      <w:tr w:rsidR="00A437DA" w:rsidRPr="00A437DA" w:rsidTr="00A437DA">
        <w:trPr>
          <w:trHeight w:val="384"/>
        </w:trPr>
        <w:tc>
          <w:tcPr>
            <w:tcW w:w="626" w:type="dxa"/>
            <w:vMerge/>
            <w:tcBorders>
              <w:top w:val="nil"/>
              <w:left w:val="single" w:sz="8" w:space="0" w:color="auto"/>
              <w:bottom w:val="single" w:sz="4" w:space="0" w:color="000000"/>
              <w:right w:val="single" w:sz="4"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679" w:type="dxa"/>
            <w:vMerge/>
            <w:tcBorders>
              <w:top w:val="nil"/>
              <w:left w:val="single" w:sz="4" w:space="0" w:color="auto"/>
              <w:bottom w:val="single" w:sz="4" w:space="0" w:color="000000"/>
              <w:right w:val="nil"/>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7693" w:type="dxa"/>
            <w:tcBorders>
              <w:top w:val="nil"/>
              <w:left w:val="single" w:sz="4" w:space="0" w:color="auto"/>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both"/>
              <w:rPr>
                <w:rFonts w:ascii="Calibri" w:eastAsia="Times New Roman" w:hAnsi="Calibri" w:cs="Calibri"/>
                <w:color w:val="000000"/>
                <w:sz w:val="14"/>
                <w:szCs w:val="14"/>
              </w:rPr>
            </w:pPr>
            <w:r w:rsidRPr="00A437DA">
              <w:rPr>
                <w:rFonts w:ascii="Calibri" w:eastAsia="Times New Roman" w:hAnsi="Calibri" w:cs="Calibri"/>
                <w:color w:val="000000"/>
                <w:sz w:val="14"/>
                <w:szCs w:val="14"/>
              </w:rPr>
              <w:t>5.7) Does your country ensure vessels flying your flag do not conduct unauthorised fishing or fishing related activities within areas under jurisdiction of other States?</w:t>
            </w:r>
          </w:p>
        </w:tc>
        <w:tc>
          <w:tcPr>
            <w:tcW w:w="973"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Yes/No</w:t>
            </w:r>
          </w:p>
        </w:tc>
        <w:tc>
          <w:tcPr>
            <w:tcW w:w="836"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0.075</w:t>
            </w:r>
          </w:p>
        </w:tc>
        <w:tc>
          <w:tcPr>
            <w:tcW w:w="3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0.08</w:t>
            </w:r>
          </w:p>
        </w:tc>
        <w:tc>
          <w:tcPr>
            <w:tcW w:w="31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w:t>
            </w:r>
          </w:p>
        </w:tc>
        <w:tc>
          <w:tcPr>
            <w:tcW w:w="237"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79"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57"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648" w:type="dxa"/>
            <w:vMerge/>
            <w:tcBorders>
              <w:top w:val="nil"/>
              <w:left w:val="single" w:sz="4" w:space="0" w:color="auto"/>
              <w:bottom w:val="nil"/>
              <w:right w:val="single" w:sz="8"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p>
        </w:tc>
      </w:tr>
      <w:tr w:rsidR="00A437DA" w:rsidRPr="00A437DA" w:rsidTr="00A437DA">
        <w:trPr>
          <w:trHeight w:val="384"/>
        </w:trPr>
        <w:tc>
          <w:tcPr>
            <w:tcW w:w="626" w:type="dxa"/>
            <w:vMerge/>
            <w:tcBorders>
              <w:top w:val="nil"/>
              <w:left w:val="single" w:sz="8" w:space="0" w:color="auto"/>
              <w:bottom w:val="single" w:sz="4" w:space="0" w:color="000000"/>
              <w:right w:val="single" w:sz="4"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679" w:type="dxa"/>
            <w:vMerge/>
            <w:tcBorders>
              <w:top w:val="nil"/>
              <w:left w:val="single" w:sz="4" w:space="0" w:color="auto"/>
              <w:bottom w:val="single" w:sz="4" w:space="0" w:color="000000"/>
              <w:right w:val="nil"/>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7693" w:type="dxa"/>
            <w:tcBorders>
              <w:top w:val="nil"/>
              <w:left w:val="single" w:sz="4" w:space="0" w:color="auto"/>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both"/>
              <w:rPr>
                <w:rFonts w:ascii="Calibri" w:eastAsia="Times New Roman" w:hAnsi="Calibri" w:cs="Calibri"/>
                <w:color w:val="000000"/>
                <w:sz w:val="14"/>
                <w:szCs w:val="14"/>
              </w:rPr>
            </w:pPr>
            <w:r w:rsidRPr="00A437DA">
              <w:rPr>
                <w:rFonts w:ascii="Calibri" w:eastAsia="Times New Roman" w:hAnsi="Calibri" w:cs="Calibri"/>
                <w:color w:val="000000"/>
                <w:sz w:val="14"/>
                <w:szCs w:val="14"/>
              </w:rPr>
              <w:t>5.8) Has your country undertaken an assessment of your country’s performance as a flag State in accordance with The FAO Voluntary Guidelines for Flag State Performance?</w:t>
            </w:r>
          </w:p>
        </w:tc>
        <w:tc>
          <w:tcPr>
            <w:tcW w:w="973"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Yes/No</w:t>
            </w:r>
          </w:p>
        </w:tc>
        <w:tc>
          <w:tcPr>
            <w:tcW w:w="836"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0.15</w:t>
            </w:r>
          </w:p>
        </w:tc>
        <w:tc>
          <w:tcPr>
            <w:tcW w:w="3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0.15</w:t>
            </w:r>
          </w:p>
        </w:tc>
        <w:tc>
          <w:tcPr>
            <w:tcW w:w="31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w:t>
            </w:r>
          </w:p>
        </w:tc>
        <w:tc>
          <w:tcPr>
            <w:tcW w:w="237"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79"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57"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98"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648" w:type="dxa"/>
            <w:vMerge/>
            <w:tcBorders>
              <w:top w:val="nil"/>
              <w:left w:val="single" w:sz="4" w:space="0" w:color="auto"/>
              <w:bottom w:val="nil"/>
              <w:right w:val="single" w:sz="8"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p>
        </w:tc>
      </w:tr>
      <w:tr w:rsidR="00A437DA" w:rsidRPr="00A437DA" w:rsidTr="00A437DA">
        <w:trPr>
          <w:trHeight w:val="240"/>
        </w:trPr>
        <w:tc>
          <w:tcPr>
            <w:tcW w:w="626" w:type="dxa"/>
            <w:vMerge/>
            <w:tcBorders>
              <w:top w:val="nil"/>
              <w:left w:val="single" w:sz="8" w:space="0" w:color="auto"/>
              <w:bottom w:val="single" w:sz="4" w:space="0" w:color="000000"/>
              <w:right w:val="single" w:sz="4"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b/>
                <w:bCs/>
                <w:color w:val="000000"/>
                <w:sz w:val="14"/>
                <w:szCs w:val="14"/>
              </w:rPr>
            </w:pPr>
          </w:p>
        </w:tc>
        <w:tc>
          <w:tcPr>
            <w:tcW w:w="679" w:type="dxa"/>
            <w:tcBorders>
              <w:top w:val="nil"/>
              <w:left w:val="nil"/>
              <w:bottom w:val="single" w:sz="4" w:space="0" w:color="auto"/>
              <w:right w:val="nil"/>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"Yes" to: 5.8</w:t>
            </w:r>
          </w:p>
        </w:tc>
        <w:tc>
          <w:tcPr>
            <w:tcW w:w="7693" w:type="dxa"/>
            <w:tcBorders>
              <w:top w:val="nil"/>
              <w:left w:val="single" w:sz="4" w:space="0" w:color="auto"/>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both"/>
              <w:rPr>
                <w:rFonts w:ascii="Calibri" w:eastAsia="Times New Roman" w:hAnsi="Calibri" w:cs="Calibri"/>
                <w:color w:val="000000"/>
                <w:sz w:val="14"/>
                <w:szCs w:val="14"/>
              </w:rPr>
            </w:pPr>
            <w:r w:rsidRPr="00A437DA">
              <w:rPr>
                <w:rFonts w:ascii="Calibri" w:eastAsia="Times New Roman" w:hAnsi="Calibri" w:cs="Calibri"/>
                <w:color w:val="000000"/>
                <w:sz w:val="14"/>
                <w:szCs w:val="14"/>
              </w:rPr>
              <w:t>5.9) If no to 5.8, does your country intend to do so in the future?</w:t>
            </w:r>
          </w:p>
        </w:tc>
        <w:tc>
          <w:tcPr>
            <w:tcW w:w="973" w:type="dxa"/>
            <w:tcBorders>
              <w:top w:val="nil"/>
              <w:left w:val="nil"/>
              <w:bottom w:val="single" w:sz="4" w:space="0" w:color="auto"/>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Yes/No</w:t>
            </w:r>
          </w:p>
        </w:tc>
        <w:tc>
          <w:tcPr>
            <w:tcW w:w="836" w:type="dxa"/>
            <w:tcBorders>
              <w:top w:val="nil"/>
              <w:left w:val="nil"/>
              <w:bottom w:val="nil"/>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0.05</w:t>
            </w:r>
          </w:p>
        </w:tc>
        <w:tc>
          <w:tcPr>
            <w:tcW w:w="398" w:type="dxa"/>
            <w:tcBorders>
              <w:top w:val="nil"/>
              <w:left w:val="nil"/>
              <w:bottom w:val="nil"/>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0.05</w:t>
            </w:r>
          </w:p>
        </w:tc>
        <w:tc>
          <w:tcPr>
            <w:tcW w:w="318" w:type="dxa"/>
            <w:tcBorders>
              <w:top w:val="nil"/>
              <w:left w:val="nil"/>
              <w:bottom w:val="nil"/>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0</w:t>
            </w:r>
          </w:p>
        </w:tc>
        <w:tc>
          <w:tcPr>
            <w:tcW w:w="237" w:type="dxa"/>
            <w:tcBorders>
              <w:top w:val="nil"/>
              <w:left w:val="nil"/>
              <w:bottom w:val="nil"/>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79" w:type="dxa"/>
            <w:tcBorders>
              <w:top w:val="nil"/>
              <w:left w:val="nil"/>
              <w:bottom w:val="nil"/>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57" w:type="dxa"/>
            <w:tcBorders>
              <w:top w:val="nil"/>
              <w:left w:val="nil"/>
              <w:bottom w:val="nil"/>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98" w:type="dxa"/>
            <w:tcBorders>
              <w:top w:val="nil"/>
              <w:left w:val="nil"/>
              <w:bottom w:val="nil"/>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298" w:type="dxa"/>
            <w:tcBorders>
              <w:top w:val="nil"/>
              <w:left w:val="nil"/>
              <w:bottom w:val="nil"/>
              <w:right w:val="single" w:sz="4" w:space="0" w:color="auto"/>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w:t>
            </w:r>
          </w:p>
        </w:tc>
        <w:tc>
          <w:tcPr>
            <w:tcW w:w="648" w:type="dxa"/>
            <w:vMerge/>
            <w:tcBorders>
              <w:top w:val="nil"/>
              <w:left w:val="single" w:sz="4" w:space="0" w:color="auto"/>
              <w:bottom w:val="nil"/>
              <w:right w:val="single" w:sz="8" w:space="0" w:color="auto"/>
            </w:tcBorders>
            <w:vAlign w:val="center"/>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p>
        </w:tc>
      </w:tr>
      <w:tr w:rsidR="00A437DA" w:rsidRPr="00A437DA" w:rsidTr="00A437DA">
        <w:trPr>
          <w:trHeight w:val="210"/>
        </w:trPr>
        <w:tc>
          <w:tcPr>
            <w:tcW w:w="626" w:type="dxa"/>
            <w:tcBorders>
              <w:top w:val="nil"/>
              <w:left w:val="single" w:sz="8" w:space="0" w:color="auto"/>
              <w:bottom w:val="single" w:sz="8" w:space="0" w:color="auto"/>
              <w:right w:val="nil"/>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c>
          <w:tcPr>
            <w:tcW w:w="679" w:type="dxa"/>
            <w:tcBorders>
              <w:top w:val="nil"/>
              <w:left w:val="nil"/>
              <w:bottom w:val="single" w:sz="8" w:space="0" w:color="auto"/>
              <w:right w:val="nil"/>
            </w:tcBorders>
            <w:shd w:val="clear" w:color="auto" w:fill="auto"/>
            <w:vAlign w:val="center"/>
            <w:hideMark/>
          </w:tcPr>
          <w:p w:rsidR="00A437DA" w:rsidRPr="00A437DA" w:rsidRDefault="00A437DA" w:rsidP="00A437DA">
            <w:pPr>
              <w:widowControl/>
              <w:autoSpaceDE/>
              <w:autoSpaceDN/>
              <w:adjustRightInd/>
              <w:ind w:left="0"/>
              <w:jc w:val="center"/>
              <w:rPr>
                <w:rFonts w:ascii="Calibri" w:eastAsia="Times New Roman" w:hAnsi="Calibri" w:cs="Calibri"/>
                <w:b/>
                <w:bCs/>
                <w:color w:val="000000"/>
                <w:sz w:val="14"/>
                <w:szCs w:val="14"/>
              </w:rPr>
            </w:pPr>
            <w:r w:rsidRPr="00A437DA">
              <w:rPr>
                <w:rFonts w:ascii="Calibri" w:eastAsia="Times New Roman" w:hAnsi="Calibri" w:cs="Calibri"/>
                <w:b/>
                <w:bCs/>
                <w:color w:val="000000"/>
                <w:sz w:val="14"/>
                <w:szCs w:val="14"/>
              </w:rPr>
              <w:t> </w:t>
            </w:r>
          </w:p>
        </w:tc>
        <w:tc>
          <w:tcPr>
            <w:tcW w:w="7693" w:type="dxa"/>
            <w:tcBorders>
              <w:top w:val="nil"/>
              <w:left w:val="nil"/>
              <w:bottom w:val="single" w:sz="8" w:space="0" w:color="auto"/>
              <w:right w:val="nil"/>
            </w:tcBorders>
            <w:shd w:val="clear" w:color="auto" w:fill="auto"/>
            <w:vAlign w:val="bottom"/>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r w:rsidRPr="00A437DA">
              <w:rPr>
                <w:rFonts w:ascii="Calibri" w:eastAsia="Times New Roman" w:hAnsi="Calibri" w:cs="Calibri"/>
                <w:color w:val="000000"/>
                <w:sz w:val="14"/>
                <w:szCs w:val="14"/>
              </w:rPr>
              <w:t> </w:t>
            </w:r>
          </w:p>
        </w:tc>
        <w:tc>
          <w:tcPr>
            <w:tcW w:w="973" w:type="dxa"/>
            <w:tcBorders>
              <w:top w:val="nil"/>
              <w:left w:val="nil"/>
              <w:bottom w:val="single" w:sz="8" w:space="0" w:color="auto"/>
              <w:right w:val="nil"/>
            </w:tcBorders>
            <w:shd w:val="clear" w:color="auto" w:fill="auto"/>
            <w:vAlign w:val="bottom"/>
            <w:hideMark/>
          </w:tcPr>
          <w:p w:rsidR="00A437DA" w:rsidRPr="00A437DA" w:rsidRDefault="00A437DA" w:rsidP="00A437DA">
            <w:pPr>
              <w:widowControl/>
              <w:autoSpaceDE/>
              <w:autoSpaceDN/>
              <w:adjustRightInd/>
              <w:ind w:left="0"/>
              <w:rPr>
                <w:rFonts w:ascii="Calibri" w:eastAsia="Times New Roman" w:hAnsi="Calibri" w:cs="Calibri"/>
                <w:color w:val="000000"/>
                <w:sz w:val="14"/>
                <w:szCs w:val="14"/>
              </w:rPr>
            </w:pPr>
            <w:r w:rsidRPr="00A437DA">
              <w:rPr>
                <w:rFonts w:ascii="Calibri" w:eastAsia="Times New Roman" w:hAnsi="Calibri" w:cs="Calibri"/>
                <w:color w:val="000000"/>
                <w:sz w:val="14"/>
                <w:szCs w:val="14"/>
              </w:rPr>
              <w:t> </w:t>
            </w:r>
          </w:p>
        </w:tc>
        <w:tc>
          <w:tcPr>
            <w:tcW w:w="3569" w:type="dxa"/>
            <w:gridSpan w:val="9"/>
            <w:tcBorders>
              <w:top w:val="single" w:sz="4" w:space="0" w:color="auto"/>
              <w:left w:val="single" w:sz="4" w:space="0" w:color="auto"/>
              <w:bottom w:val="single" w:sz="8" w:space="0" w:color="auto"/>
              <w:right w:val="single" w:sz="8" w:space="0" w:color="000000"/>
            </w:tcBorders>
            <w:shd w:val="clear" w:color="auto" w:fill="auto"/>
            <w:vAlign w:val="bottom"/>
            <w:hideMark/>
          </w:tcPr>
          <w:p w:rsidR="00A437DA" w:rsidRPr="00A437DA" w:rsidRDefault="00A437DA" w:rsidP="00A437DA">
            <w:pPr>
              <w:widowControl/>
              <w:autoSpaceDE/>
              <w:autoSpaceDN/>
              <w:adjustRightInd/>
              <w:ind w:left="0"/>
              <w:jc w:val="center"/>
              <w:rPr>
                <w:rFonts w:ascii="Calibri" w:eastAsia="Times New Roman" w:hAnsi="Calibri" w:cs="Calibri"/>
                <w:color w:val="000000"/>
                <w:sz w:val="14"/>
                <w:szCs w:val="14"/>
              </w:rPr>
            </w:pPr>
            <w:r w:rsidRPr="00A437DA">
              <w:rPr>
                <w:rFonts w:ascii="Calibri" w:eastAsia="Times New Roman" w:hAnsi="Calibri" w:cs="Calibri"/>
                <w:color w:val="000000"/>
                <w:sz w:val="14"/>
                <w:szCs w:val="14"/>
              </w:rPr>
              <w:t>Final Indicator Score = Total of Variables / Total Multiplier of Applicable Variables</w:t>
            </w:r>
          </w:p>
        </w:tc>
      </w:tr>
    </w:tbl>
    <w:p w:rsidR="007F53B1" w:rsidRDefault="007F53B1" w:rsidP="00054F2B">
      <w:pPr>
        <w:ind w:left="0"/>
        <w:sectPr w:rsidR="007F53B1" w:rsidSect="00054F2B">
          <w:pgSz w:w="16840" w:h="11910" w:orient="landscape" w:code="9"/>
          <w:pgMar w:top="981" w:right="1531" w:bottom="981" w:left="1168" w:header="23" w:footer="527" w:gutter="0"/>
          <w:cols w:space="720"/>
          <w:noEndnote/>
        </w:sectPr>
      </w:pPr>
    </w:p>
    <w:p w:rsidR="00A437DA" w:rsidRDefault="007F53B1" w:rsidP="00054F2B">
      <w:pPr>
        <w:ind w:left="0"/>
      </w:pPr>
      <w:r>
        <w:lastRenderedPageBreak/>
        <w:t>Apendix 2:</w:t>
      </w:r>
      <w:r w:rsidR="00FF014A">
        <w:t xml:space="preserve"> Example indicator scoring</w:t>
      </w:r>
    </w:p>
    <w:p w:rsidR="007F53B1" w:rsidRDefault="007F53B1" w:rsidP="00054F2B">
      <w:pPr>
        <w:ind w:left="0"/>
      </w:pPr>
    </w:p>
    <w:p w:rsidR="007F53B1" w:rsidRDefault="007F53B1" w:rsidP="007F53B1">
      <w:pPr>
        <w:ind w:left="0"/>
      </w:pPr>
      <w:r>
        <w:t>The general question ascertain the applicability of the instruments to a State.</w:t>
      </w:r>
    </w:p>
    <w:p w:rsidR="007F53B1" w:rsidRDefault="007F53B1" w:rsidP="007F53B1">
      <w:pPr>
        <w:ind w:left="0"/>
      </w:pPr>
    </w:p>
    <w:p w:rsidR="007F53B1" w:rsidRDefault="007F53B1" w:rsidP="007F53B1">
      <w:pPr>
        <w:ind w:left="0"/>
      </w:pPr>
      <w:r>
        <w:t>-</w:t>
      </w:r>
      <w:r>
        <w:tab/>
        <w:t>Country A is a coastal State, port State and flag State with high levels of implementation of instruments to combat IUU fishing.</w:t>
      </w:r>
    </w:p>
    <w:p w:rsidR="007F53B1" w:rsidRDefault="007F53B1" w:rsidP="007F53B1">
      <w:pPr>
        <w:ind w:left="0"/>
      </w:pPr>
    </w:p>
    <w:p w:rsidR="007F53B1" w:rsidRDefault="007F53B1" w:rsidP="007F53B1">
      <w:pPr>
        <w:ind w:left="0"/>
      </w:pPr>
      <w:r>
        <w:t>-</w:t>
      </w:r>
      <w:r>
        <w:tab/>
        <w:t>Country B is a coastal State, port State and flag State with very low levels of implementation of instruments to combat IUU fishing, however it still scores some points for initiating the processes of becoming a party to certain agreements and base implementation of UNCLOS.</w:t>
      </w:r>
    </w:p>
    <w:p w:rsidR="007F53B1" w:rsidRDefault="007F53B1" w:rsidP="007F53B1">
      <w:pPr>
        <w:ind w:left="0"/>
      </w:pPr>
    </w:p>
    <w:p w:rsidR="007F53B1" w:rsidRDefault="007F53B1" w:rsidP="007F53B1">
      <w:pPr>
        <w:ind w:left="0"/>
      </w:pPr>
      <w:r>
        <w:t>-</w:t>
      </w:r>
      <w:r>
        <w:tab/>
        <w:t>Country C is a coastal State and port State but does not flag any vessels conducting fishing or fishing related activities. It is not a party to any of the agreements but has a high level of implementation of instruments to combat IUU fishing to which it is applicable.</w:t>
      </w:r>
    </w:p>
    <w:p w:rsidR="00FF014A" w:rsidRDefault="00FF014A" w:rsidP="007F53B1">
      <w:pPr>
        <w:ind w:left="0"/>
      </w:pPr>
    </w:p>
    <w:p w:rsidR="00FF014A" w:rsidRDefault="00FF014A" w:rsidP="007F53B1">
      <w:pPr>
        <w:ind w:left="0"/>
      </w:pPr>
    </w:p>
    <w:p w:rsidR="00FF014A" w:rsidRDefault="00FF014A" w:rsidP="007F53B1">
      <w:pPr>
        <w:ind w:left="0"/>
      </w:pPr>
      <w:r>
        <w:t>The table on the next page shows hypothetical responses for this three countries, the scores that they achieve with these responses and finally the bands that these scores translate into.</w:t>
      </w:r>
    </w:p>
    <w:p w:rsidR="007F53B1" w:rsidRDefault="007F53B1" w:rsidP="007F53B1">
      <w:r>
        <w:br w:type="page"/>
      </w:r>
    </w:p>
    <w:tbl>
      <w:tblPr>
        <w:tblStyle w:val="TableGrid1"/>
        <w:tblW w:w="10573" w:type="dxa"/>
        <w:jc w:val="center"/>
        <w:tblLook w:val="04A0" w:firstRow="1" w:lastRow="0" w:firstColumn="1" w:lastColumn="0" w:noHBand="0" w:noVBand="1"/>
      </w:tblPr>
      <w:tblGrid>
        <w:gridCol w:w="2121"/>
        <w:gridCol w:w="1229"/>
        <w:gridCol w:w="1623"/>
        <w:gridCol w:w="1229"/>
        <w:gridCol w:w="1571"/>
        <w:gridCol w:w="1229"/>
        <w:gridCol w:w="1571"/>
      </w:tblGrid>
      <w:tr w:rsidR="00FF014A" w:rsidRPr="00FF014A" w:rsidTr="00C93E44">
        <w:trPr>
          <w:trHeight w:hRule="exact" w:val="216"/>
          <w:jc w:val="center"/>
        </w:trPr>
        <w:tc>
          <w:tcPr>
            <w:tcW w:w="0" w:type="auto"/>
            <w:vMerge w:val="restart"/>
            <w:shd w:val="clear" w:color="auto" w:fill="D9D9D9"/>
          </w:tcPr>
          <w:p w:rsidR="00FF014A" w:rsidRPr="00FF014A" w:rsidRDefault="00FF014A" w:rsidP="00FF014A">
            <w:pPr>
              <w:widowControl/>
              <w:autoSpaceDE/>
              <w:autoSpaceDN/>
              <w:adjustRightInd/>
              <w:spacing w:after="200" w:line="276" w:lineRule="auto"/>
              <w:ind w:left="0"/>
              <w:jc w:val="center"/>
              <w:rPr>
                <w:rFonts w:ascii="Calibri" w:eastAsia="SimSun" w:hAnsi="Calibri" w:cs="Arial"/>
                <w:b/>
                <w:bCs/>
                <w:color w:val="000000"/>
                <w:sz w:val="18"/>
                <w:szCs w:val="18"/>
              </w:rPr>
            </w:pPr>
            <w:r w:rsidRPr="00FF014A">
              <w:rPr>
                <w:rFonts w:ascii="Calibri" w:eastAsia="SimSun" w:hAnsi="Calibri" w:cs="Arial"/>
                <w:b/>
                <w:bCs/>
                <w:color w:val="000000"/>
                <w:sz w:val="18"/>
                <w:szCs w:val="18"/>
              </w:rPr>
              <w:lastRenderedPageBreak/>
              <w:t>Questions</w:t>
            </w:r>
            <w:r w:rsidRPr="00FF014A">
              <w:rPr>
                <w:rFonts w:ascii="Calibri" w:eastAsia="SimSun" w:hAnsi="Calibri" w:cs="Arial"/>
                <w:color w:val="000000"/>
                <w:sz w:val="18"/>
                <w:szCs w:val="18"/>
              </w:rPr>
              <w:t>:</w:t>
            </w:r>
          </w:p>
        </w:tc>
        <w:tc>
          <w:tcPr>
            <w:tcW w:w="0" w:type="auto"/>
            <w:gridSpan w:val="2"/>
            <w:shd w:val="clear" w:color="auto" w:fill="D9D9D9"/>
          </w:tcPr>
          <w:p w:rsidR="00FF014A" w:rsidRPr="00FF014A" w:rsidRDefault="00FF014A" w:rsidP="00FF014A">
            <w:pPr>
              <w:widowControl/>
              <w:autoSpaceDE/>
              <w:autoSpaceDN/>
              <w:adjustRightInd/>
              <w:spacing w:after="200" w:line="276" w:lineRule="auto"/>
              <w:ind w:left="0"/>
              <w:jc w:val="center"/>
              <w:rPr>
                <w:rFonts w:ascii="Calibri" w:eastAsia="SimSun" w:hAnsi="Calibri" w:cs="Arial"/>
                <w:b/>
                <w:bCs/>
                <w:color w:val="000000"/>
                <w:sz w:val="18"/>
                <w:szCs w:val="18"/>
              </w:rPr>
            </w:pPr>
            <w:r w:rsidRPr="00FF014A">
              <w:rPr>
                <w:rFonts w:ascii="Calibri" w:eastAsia="SimSun" w:hAnsi="Calibri" w:cs="Arial"/>
                <w:b/>
                <w:bCs/>
                <w:color w:val="000000"/>
                <w:sz w:val="18"/>
                <w:szCs w:val="18"/>
              </w:rPr>
              <w:t>Country A</w:t>
            </w:r>
          </w:p>
        </w:tc>
        <w:tc>
          <w:tcPr>
            <w:tcW w:w="0" w:type="auto"/>
            <w:gridSpan w:val="2"/>
            <w:shd w:val="clear" w:color="auto" w:fill="D9D9D9"/>
          </w:tcPr>
          <w:p w:rsidR="00FF014A" w:rsidRPr="00FF014A" w:rsidRDefault="00FF014A" w:rsidP="00FF014A">
            <w:pPr>
              <w:widowControl/>
              <w:autoSpaceDE/>
              <w:autoSpaceDN/>
              <w:adjustRightInd/>
              <w:spacing w:after="200" w:line="276" w:lineRule="auto"/>
              <w:ind w:left="0"/>
              <w:jc w:val="center"/>
              <w:rPr>
                <w:rFonts w:ascii="Calibri" w:eastAsia="SimSun" w:hAnsi="Calibri" w:cs="Arial"/>
                <w:b/>
                <w:bCs/>
                <w:color w:val="000000"/>
                <w:sz w:val="18"/>
                <w:szCs w:val="18"/>
              </w:rPr>
            </w:pPr>
            <w:r w:rsidRPr="00FF014A">
              <w:rPr>
                <w:rFonts w:ascii="Calibri" w:eastAsia="SimSun" w:hAnsi="Calibri" w:cs="Arial"/>
                <w:b/>
                <w:bCs/>
                <w:color w:val="000000"/>
                <w:sz w:val="18"/>
                <w:szCs w:val="18"/>
              </w:rPr>
              <w:t>Country B</w:t>
            </w:r>
          </w:p>
        </w:tc>
        <w:tc>
          <w:tcPr>
            <w:tcW w:w="0" w:type="auto"/>
            <w:gridSpan w:val="2"/>
            <w:shd w:val="clear" w:color="auto" w:fill="D9D9D9"/>
          </w:tcPr>
          <w:p w:rsidR="00FF014A" w:rsidRPr="00FF014A" w:rsidRDefault="00FF014A" w:rsidP="00FF014A">
            <w:pPr>
              <w:widowControl/>
              <w:autoSpaceDE/>
              <w:autoSpaceDN/>
              <w:adjustRightInd/>
              <w:spacing w:after="200" w:line="276" w:lineRule="auto"/>
              <w:ind w:left="0"/>
              <w:jc w:val="center"/>
              <w:rPr>
                <w:rFonts w:ascii="Calibri" w:eastAsia="SimSun" w:hAnsi="Calibri" w:cs="Arial"/>
                <w:b/>
                <w:bCs/>
                <w:color w:val="000000"/>
                <w:sz w:val="18"/>
                <w:szCs w:val="18"/>
              </w:rPr>
            </w:pPr>
            <w:r w:rsidRPr="00FF014A">
              <w:rPr>
                <w:rFonts w:ascii="Calibri" w:eastAsia="SimSun" w:hAnsi="Calibri" w:cs="Arial"/>
                <w:b/>
                <w:bCs/>
                <w:color w:val="000000"/>
                <w:sz w:val="18"/>
                <w:szCs w:val="18"/>
              </w:rPr>
              <w:t>Country C</w:t>
            </w:r>
          </w:p>
        </w:tc>
      </w:tr>
      <w:tr w:rsidR="00FF014A" w:rsidRPr="00FF014A" w:rsidTr="00C93E44">
        <w:trPr>
          <w:trHeight w:hRule="exact" w:val="216"/>
          <w:jc w:val="center"/>
        </w:trPr>
        <w:tc>
          <w:tcPr>
            <w:tcW w:w="0" w:type="auto"/>
            <w:vMerge/>
            <w:shd w:val="clear" w:color="auto" w:fill="D9D9D9"/>
          </w:tcPr>
          <w:p w:rsidR="00FF014A" w:rsidRPr="00FF014A" w:rsidRDefault="00FF014A" w:rsidP="00FF014A">
            <w:pPr>
              <w:widowControl/>
              <w:autoSpaceDE/>
              <w:autoSpaceDN/>
              <w:adjustRightInd/>
              <w:spacing w:after="200" w:line="276" w:lineRule="auto"/>
              <w:ind w:left="0"/>
              <w:rPr>
                <w:rFonts w:ascii="Calibri" w:eastAsia="SimSun" w:hAnsi="Calibri" w:cs="Arial"/>
                <w:b/>
                <w:bCs/>
                <w:color w:val="000000"/>
                <w:sz w:val="18"/>
                <w:szCs w:val="18"/>
              </w:rPr>
            </w:pPr>
          </w:p>
        </w:tc>
        <w:tc>
          <w:tcPr>
            <w:tcW w:w="0" w:type="auto"/>
            <w:shd w:val="clear" w:color="auto" w:fill="D9D9D9"/>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b/>
                <w:sz w:val="18"/>
                <w:szCs w:val="18"/>
              </w:rPr>
            </w:pPr>
            <w:r w:rsidRPr="00FF014A">
              <w:rPr>
                <w:rFonts w:ascii="Calibri Light" w:eastAsia="Calibri" w:hAnsi="Calibri Light"/>
                <w:b/>
                <w:sz w:val="18"/>
                <w:szCs w:val="18"/>
              </w:rPr>
              <w:t>Responses</w:t>
            </w:r>
          </w:p>
        </w:tc>
        <w:tc>
          <w:tcPr>
            <w:tcW w:w="0" w:type="auto"/>
            <w:shd w:val="clear" w:color="auto" w:fill="D9D9D9"/>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b/>
                <w:sz w:val="18"/>
                <w:szCs w:val="18"/>
              </w:rPr>
            </w:pPr>
            <w:r w:rsidRPr="00FF014A">
              <w:rPr>
                <w:rFonts w:ascii="Calibri Light" w:eastAsia="Calibri" w:hAnsi="Calibri Light"/>
                <w:b/>
                <w:sz w:val="18"/>
                <w:szCs w:val="18"/>
              </w:rPr>
              <w:t xml:space="preserve"> Variable Score</w:t>
            </w:r>
          </w:p>
        </w:tc>
        <w:tc>
          <w:tcPr>
            <w:tcW w:w="0" w:type="auto"/>
            <w:shd w:val="clear" w:color="auto" w:fill="D9D9D9"/>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r w:rsidRPr="00FF014A">
              <w:rPr>
                <w:rFonts w:ascii="Calibri Light" w:eastAsia="Calibri" w:hAnsi="Calibri Light"/>
                <w:b/>
                <w:sz w:val="18"/>
                <w:szCs w:val="18"/>
              </w:rPr>
              <w:t>Responses</w:t>
            </w:r>
          </w:p>
        </w:tc>
        <w:tc>
          <w:tcPr>
            <w:tcW w:w="0" w:type="auto"/>
            <w:shd w:val="clear" w:color="auto" w:fill="D9D9D9"/>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b/>
                <w:sz w:val="18"/>
                <w:szCs w:val="18"/>
              </w:rPr>
            </w:pPr>
            <w:r w:rsidRPr="00FF014A">
              <w:rPr>
                <w:rFonts w:ascii="Calibri Light" w:eastAsia="Calibri" w:hAnsi="Calibri Light"/>
                <w:b/>
                <w:sz w:val="18"/>
                <w:szCs w:val="18"/>
              </w:rPr>
              <w:t>Variable Score</w:t>
            </w:r>
          </w:p>
        </w:tc>
        <w:tc>
          <w:tcPr>
            <w:tcW w:w="0" w:type="auto"/>
            <w:shd w:val="clear" w:color="auto" w:fill="D9D9D9"/>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b/>
                <w:sz w:val="18"/>
                <w:szCs w:val="18"/>
              </w:rPr>
            </w:pPr>
            <w:r w:rsidRPr="00FF014A">
              <w:rPr>
                <w:rFonts w:ascii="Calibri Light" w:eastAsia="Calibri" w:hAnsi="Calibri Light"/>
                <w:b/>
                <w:sz w:val="18"/>
                <w:szCs w:val="18"/>
              </w:rPr>
              <w:t>Responses</w:t>
            </w:r>
          </w:p>
        </w:tc>
        <w:tc>
          <w:tcPr>
            <w:tcW w:w="0" w:type="auto"/>
            <w:shd w:val="clear" w:color="auto" w:fill="D9D9D9"/>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b/>
                <w:sz w:val="18"/>
                <w:szCs w:val="18"/>
              </w:rPr>
            </w:pPr>
            <w:r w:rsidRPr="00FF014A">
              <w:rPr>
                <w:rFonts w:ascii="Calibri Light" w:eastAsia="Calibri" w:hAnsi="Calibri Light"/>
                <w:b/>
                <w:sz w:val="18"/>
                <w:szCs w:val="18"/>
              </w:rPr>
              <w:t>Variable Score</w:t>
            </w:r>
          </w:p>
        </w:tc>
      </w:tr>
      <w:tr w:rsidR="00FF014A" w:rsidRPr="00FF014A" w:rsidTr="00C93E44">
        <w:trPr>
          <w:trHeight w:hRule="exact" w:val="216"/>
          <w:jc w:val="center"/>
        </w:trPr>
        <w:tc>
          <w:tcPr>
            <w:tcW w:w="0" w:type="auto"/>
            <w:gridSpan w:val="7"/>
            <w:shd w:val="clear" w:color="auto" w:fill="D9D9D9"/>
          </w:tcPr>
          <w:p w:rsidR="00FF014A" w:rsidRPr="00FF014A" w:rsidRDefault="00FF014A" w:rsidP="00FF014A">
            <w:pPr>
              <w:widowControl/>
              <w:autoSpaceDE/>
              <w:autoSpaceDN/>
              <w:adjustRightInd/>
              <w:spacing w:after="200" w:line="276" w:lineRule="auto"/>
              <w:ind w:left="0"/>
              <w:rPr>
                <w:rFonts w:ascii="Calibri" w:eastAsia="SimSun" w:hAnsi="Calibri" w:cs="Arial"/>
                <w:b/>
                <w:bCs/>
                <w:color w:val="000000"/>
                <w:sz w:val="18"/>
                <w:szCs w:val="18"/>
              </w:rPr>
            </w:pPr>
            <w:r w:rsidRPr="00FF014A">
              <w:rPr>
                <w:rFonts w:ascii="Calibri" w:eastAsia="SimSun" w:hAnsi="Calibri" w:cs="Arial"/>
                <w:b/>
                <w:bCs/>
                <w:color w:val="000000"/>
                <w:sz w:val="18"/>
                <w:szCs w:val="18"/>
              </w:rPr>
              <w:t>General Questions</w:t>
            </w:r>
          </w:p>
        </w:tc>
      </w:tr>
      <w:tr w:rsidR="00FF014A" w:rsidRPr="00FF014A" w:rsidTr="00C93E44">
        <w:trPr>
          <w:trHeight w:hRule="exact" w:val="216"/>
          <w:jc w:val="center"/>
        </w:trPr>
        <w:tc>
          <w:tcPr>
            <w:tcW w:w="0" w:type="auto"/>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A.1</w:t>
            </w:r>
          </w:p>
        </w:tc>
        <w:tc>
          <w:tcPr>
            <w:tcW w:w="0" w:type="auto"/>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No</w:t>
            </w:r>
          </w:p>
        </w:tc>
        <w:tc>
          <w:tcPr>
            <w:tcW w:w="0" w:type="auto"/>
            <w:vMerge w:val="restart"/>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p>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w:t>
            </w:r>
          </w:p>
        </w:tc>
        <w:tc>
          <w:tcPr>
            <w:tcW w:w="0" w:type="auto"/>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No</w:t>
            </w:r>
          </w:p>
        </w:tc>
        <w:tc>
          <w:tcPr>
            <w:tcW w:w="0" w:type="auto"/>
            <w:vMerge w:val="restart"/>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p>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w:t>
            </w:r>
          </w:p>
        </w:tc>
        <w:tc>
          <w:tcPr>
            <w:tcW w:w="0" w:type="auto"/>
          </w:tcPr>
          <w:p w:rsidR="00FF014A" w:rsidRPr="00FF014A" w:rsidRDefault="00FF014A" w:rsidP="00FF014A">
            <w:pPr>
              <w:widowControl/>
              <w:autoSpaceDE/>
              <w:autoSpaceDN/>
              <w:adjustRightInd/>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No</w:t>
            </w:r>
          </w:p>
        </w:tc>
        <w:tc>
          <w:tcPr>
            <w:tcW w:w="0" w:type="auto"/>
            <w:vMerge w:val="restart"/>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p>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w:t>
            </w:r>
          </w:p>
        </w:tc>
      </w:tr>
      <w:tr w:rsidR="00FF014A" w:rsidRPr="00FF014A" w:rsidTr="00C93E44">
        <w:trPr>
          <w:trHeight w:hRule="exact" w:val="216"/>
          <w:jc w:val="center"/>
        </w:trPr>
        <w:tc>
          <w:tcPr>
            <w:tcW w:w="0" w:type="auto"/>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A.2.1</w:t>
            </w:r>
          </w:p>
        </w:tc>
        <w:tc>
          <w:tcPr>
            <w:tcW w:w="0" w:type="auto"/>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r w:rsidRPr="00FF014A">
              <w:rPr>
                <w:rFonts w:ascii="Calibri" w:eastAsia="SimSun" w:hAnsi="Calibri" w:cs="Arial"/>
                <w:color w:val="000000"/>
                <w:sz w:val="18"/>
                <w:szCs w:val="18"/>
              </w:rPr>
              <w:t>Yes</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p>
        </w:tc>
        <w:tc>
          <w:tcPr>
            <w:tcW w:w="0" w:type="auto"/>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r w:rsidRPr="00FF014A">
              <w:rPr>
                <w:rFonts w:ascii="Calibri" w:eastAsia="SimSun" w:hAnsi="Calibri" w:cs="Arial"/>
                <w:color w:val="000000"/>
                <w:sz w:val="18"/>
                <w:szCs w:val="18"/>
              </w:rPr>
              <w:t>Yes</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p>
        </w:tc>
        <w:tc>
          <w:tcPr>
            <w:tcW w:w="0" w:type="auto"/>
          </w:tcPr>
          <w:p w:rsidR="00FF014A" w:rsidRPr="00FF014A" w:rsidRDefault="00FF014A" w:rsidP="00FF014A">
            <w:pPr>
              <w:widowControl/>
              <w:autoSpaceDE/>
              <w:autoSpaceDN/>
              <w:adjustRightInd/>
              <w:ind w:left="0"/>
              <w:jc w:val="center"/>
              <w:rPr>
                <w:rFonts w:ascii="Calibri Light" w:eastAsia="Calibri" w:hAnsi="Calibri Light"/>
                <w:sz w:val="18"/>
                <w:szCs w:val="18"/>
              </w:rPr>
            </w:pPr>
            <w:r w:rsidRPr="00FF014A">
              <w:rPr>
                <w:rFonts w:ascii="Calibri" w:eastAsia="SimSun" w:hAnsi="Calibri" w:cs="Arial"/>
                <w:color w:val="000000"/>
                <w:sz w:val="18"/>
                <w:szCs w:val="18"/>
              </w:rPr>
              <w:t>No</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p>
        </w:tc>
      </w:tr>
      <w:tr w:rsidR="00FF014A" w:rsidRPr="00FF014A" w:rsidTr="00C93E44">
        <w:trPr>
          <w:trHeight w:hRule="exact" w:val="216"/>
          <w:jc w:val="center"/>
        </w:trPr>
        <w:tc>
          <w:tcPr>
            <w:tcW w:w="0" w:type="auto"/>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A.2.2</w:t>
            </w:r>
          </w:p>
        </w:tc>
        <w:tc>
          <w:tcPr>
            <w:tcW w:w="0" w:type="auto"/>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r w:rsidRPr="00FF014A">
              <w:rPr>
                <w:rFonts w:ascii="Calibri" w:eastAsia="SimSun" w:hAnsi="Calibri" w:cs="Arial"/>
                <w:color w:val="000000"/>
                <w:sz w:val="18"/>
                <w:szCs w:val="18"/>
              </w:rPr>
              <w:t>Yes</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p>
        </w:tc>
        <w:tc>
          <w:tcPr>
            <w:tcW w:w="0" w:type="auto"/>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Yes</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p>
        </w:tc>
        <w:tc>
          <w:tcPr>
            <w:tcW w:w="0" w:type="auto"/>
          </w:tcPr>
          <w:p w:rsidR="00FF014A" w:rsidRPr="00FF014A" w:rsidRDefault="00FF014A" w:rsidP="00FF014A">
            <w:pPr>
              <w:widowControl/>
              <w:autoSpaceDE/>
              <w:autoSpaceDN/>
              <w:adjustRightInd/>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No</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p>
        </w:tc>
      </w:tr>
      <w:tr w:rsidR="00FF014A" w:rsidRPr="00FF014A" w:rsidTr="00C93E44">
        <w:trPr>
          <w:trHeight w:hRule="exact" w:val="216"/>
          <w:jc w:val="center"/>
        </w:trPr>
        <w:tc>
          <w:tcPr>
            <w:tcW w:w="0" w:type="auto"/>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A.2.3</w:t>
            </w:r>
          </w:p>
        </w:tc>
        <w:tc>
          <w:tcPr>
            <w:tcW w:w="0" w:type="auto"/>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r w:rsidRPr="00FF014A">
              <w:rPr>
                <w:rFonts w:ascii="Calibri" w:eastAsia="SimSun" w:hAnsi="Calibri" w:cs="Arial"/>
                <w:color w:val="000000"/>
                <w:sz w:val="18"/>
                <w:szCs w:val="18"/>
              </w:rPr>
              <w:t>Yes</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p>
        </w:tc>
        <w:tc>
          <w:tcPr>
            <w:tcW w:w="0" w:type="auto"/>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Yes</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p>
        </w:tc>
        <w:tc>
          <w:tcPr>
            <w:tcW w:w="0" w:type="auto"/>
          </w:tcPr>
          <w:p w:rsidR="00FF014A" w:rsidRPr="00FF014A" w:rsidRDefault="00FF014A" w:rsidP="00FF014A">
            <w:pPr>
              <w:widowControl/>
              <w:autoSpaceDE/>
              <w:autoSpaceDN/>
              <w:adjustRightInd/>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No</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p>
        </w:tc>
      </w:tr>
      <w:tr w:rsidR="00FF014A" w:rsidRPr="00FF014A" w:rsidTr="00C93E44">
        <w:trPr>
          <w:trHeight w:hRule="exact" w:val="216"/>
          <w:jc w:val="center"/>
        </w:trPr>
        <w:tc>
          <w:tcPr>
            <w:tcW w:w="0" w:type="auto"/>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A.3.1</w:t>
            </w:r>
          </w:p>
        </w:tc>
        <w:tc>
          <w:tcPr>
            <w:tcW w:w="0" w:type="auto"/>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r w:rsidRPr="00FF014A">
              <w:rPr>
                <w:rFonts w:ascii="Calibri" w:eastAsia="SimSun" w:hAnsi="Calibri" w:cs="Arial"/>
                <w:color w:val="000000"/>
                <w:sz w:val="18"/>
                <w:szCs w:val="18"/>
              </w:rPr>
              <w:t>Yes</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p>
        </w:tc>
        <w:tc>
          <w:tcPr>
            <w:tcW w:w="0" w:type="auto"/>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Yes</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p>
        </w:tc>
        <w:tc>
          <w:tcPr>
            <w:tcW w:w="0" w:type="auto"/>
          </w:tcPr>
          <w:p w:rsidR="00FF014A" w:rsidRPr="00FF014A" w:rsidRDefault="00FF014A" w:rsidP="00FF014A">
            <w:pPr>
              <w:widowControl/>
              <w:autoSpaceDE/>
              <w:autoSpaceDN/>
              <w:adjustRightInd/>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No</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p>
        </w:tc>
      </w:tr>
      <w:tr w:rsidR="00FF014A" w:rsidRPr="00FF014A" w:rsidTr="00C93E44">
        <w:trPr>
          <w:trHeight w:hRule="exact" w:val="216"/>
          <w:jc w:val="center"/>
        </w:trPr>
        <w:tc>
          <w:tcPr>
            <w:tcW w:w="0" w:type="auto"/>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A.3.2</w:t>
            </w:r>
          </w:p>
        </w:tc>
        <w:tc>
          <w:tcPr>
            <w:tcW w:w="0" w:type="auto"/>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r w:rsidRPr="00FF014A">
              <w:rPr>
                <w:rFonts w:ascii="Calibri" w:eastAsia="SimSun" w:hAnsi="Calibri" w:cs="Arial"/>
                <w:color w:val="000000"/>
                <w:sz w:val="18"/>
                <w:szCs w:val="18"/>
              </w:rPr>
              <w:t>Yes</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p>
        </w:tc>
        <w:tc>
          <w:tcPr>
            <w:tcW w:w="0" w:type="auto"/>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r w:rsidRPr="00FF014A">
              <w:rPr>
                <w:rFonts w:ascii="Calibri" w:eastAsia="SimSun" w:hAnsi="Calibri" w:cs="Arial"/>
                <w:color w:val="000000"/>
                <w:sz w:val="18"/>
                <w:szCs w:val="18"/>
              </w:rPr>
              <w:t>Yes</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p>
        </w:tc>
        <w:tc>
          <w:tcPr>
            <w:tcW w:w="0" w:type="auto"/>
          </w:tcPr>
          <w:p w:rsidR="00FF014A" w:rsidRPr="00FF014A" w:rsidRDefault="00FF014A" w:rsidP="00FF014A">
            <w:pPr>
              <w:widowControl/>
              <w:autoSpaceDE/>
              <w:autoSpaceDN/>
              <w:adjustRightInd/>
              <w:ind w:left="0"/>
              <w:jc w:val="center"/>
              <w:rPr>
                <w:rFonts w:ascii="Calibri Light" w:eastAsia="Calibri" w:hAnsi="Calibri Light"/>
                <w:sz w:val="18"/>
                <w:szCs w:val="18"/>
              </w:rPr>
            </w:pPr>
            <w:r w:rsidRPr="00FF014A">
              <w:rPr>
                <w:rFonts w:ascii="Calibri" w:eastAsia="SimSun" w:hAnsi="Calibri" w:cs="Arial"/>
                <w:color w:val="000000"/>
                <w:sz w:val="18"/>
                <w:szCs w:val="18"/>
              </w:rPr>
              <w:t>No</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p>
        </w:tc>
      </w:tr>
      <w:tr w:rsidR="00FF014A" w:rsidRPr="00FF014A" w:rsidTr="00C93E44">
        <w:trPr>
          <w:trHeight w:hRule="exact" w:val="216"/>
          <w:jc w:val="center"/>
        </w:trPr>
        <w:tc>
          <w:tcPr>
            <w:tcW w:w="0" w:type="auto"/>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A.4.1</w:t>
            </w:r>
          </w:p>
        </w:tc>
        <w:tc>
          <w:tcPr>
            <w:tcW w:w="0" w:type="auto"/>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Yes</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p>
        </w:tc>
        <w:tc>
          <w:tcPr>
            <w:tcW w:w="0" w:type="auto"/>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r w:rsidRPr="00FF014A">
              <w:rPr>
                <w:rFonts w:ascii="Calibri" w:eastAsia="SimSun" w:hAnsi="Calibri" w:cs="Arial"/>
                <w:color w:val="000000"/>
                <w:sz w:val="18"/>
                <w:szCs w:val="18"/>
              </w:rPr>
              <w:t>Yes</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p>
        </w:tc>
        <w:tc>
          <w:tcPr>
            <w:tcW w:w="0" w:type="auto"/>
          </w:tcPr>
          <w:p w:rsidR="00FF014A" w:rsidRPr="00FF014A" w:rsidRDefault="00FF014A" w:rsidP="00FF014A">
            <w:pPr>
              <w:widowControl/>
              <w:autoSpaceDE/>
              <w:autoSpaceDN/>
              <w:adjustRightInd/>
              <w:ind w:left="0"/>
              <w:jc w:val="center"/>
              <w:rPr>
                <w:rFonts w:ascii="Calibri Light" w:eastAsia="Calibri" w:hAnsi="Calibri Light"/>
                <w:sz w:val="18"/>
                <w:szCs w:val="18"/>
              </w:rPr>
            </w:pPr>
            <w:r w:rsidRPr="00FF014A">
              <w:rPr>
                <w:rFonts w:ascii="Calibri" w:eastAsia="SimSun" w:hAnsi="Calibri" w:cs="Arial"/>
                <w:color w:val="000000"/>
                <w:sz w:val="18"/>
                <w:szCs w:val="18"/>
              </w:rPr>
              <w:t>Yes</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p>
        </w:tc>
      </w:tr>
      <w:tr w:rsidR="00FF014A" w:rsidRPr="00FF014A" w:rsidTr="00C93E44">
        <w:trPr>
          <w:trHeight w:hRule="exact" w:val="216"/>
          <w:jc w:val="center"/>
        </w:trPr>
        <w:tc>
          <w:tcPr>
            <w:tcW w:w="0" w:type="auto"/>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A.4.2</w:t>
            </w:r>
          </w:p>
        </w:tc>
        <w:tc>
          <w:tcPr>
            <w:tcW w:w="0" w:type="auto"/>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Yes</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p>
        </w:tc>
        <w:tc>
          <w:tcPr>
            <w:tcW w:w="0" w:type="auto"/>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r w:rsidRPr="00FF014A">
              <w:rPr>
                <w:rFonts w:ascii="Calibri" w:eastAsia="SimSun" w:hAnsi="Calibri" w:cs="Arial"/>
                <w:color w:val="000000"/>
                <w:sz w:val="18"/>
                <w:szCs w:val="18"/>
              </w:rPr>
              <w:t>Yes</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p>
        </w:tc>
        <w:tc>
          <w:tcPr>
            <w:tcW w:w="0" w:type="auto"/>
          </w:tcPr>
          <w:p w:rsidR="00FF014A" w:rsidRPr="00FF014A" w:rsidRDefault="00FF014A" w:rsidP="00FF014A">
            <w:pPr>
              <w:widowControl/>
              <w:autoSpaceDE/>
              <w:autoSpaceDN/>
              <w:adjustRightInd/>
              <w:ind w:left="0"/>
              <w:jc w:val="center"/>
              <w:rPr>
                <w:rFonts w:ascii="Calibri Light" w:eastAsia="Calibri" w:hAnsi="Calibri Light"/>
                <w:sz w:val="18"/>
                <w:szCs w:val="18"/>
              </w:rPr>
            </w:pPr>
            <w:r w:rsidRPr="00FF014A">
              <w:rPr>
                <w:rFonts w:ascii="Calibri" w:eastAsia="SimSun" w:hAnsi="Calibri" w:cs="Arial"/>
                <w:color w:val="000000"/>
                <w:sz w:val="18"/>
                <w:szCs w:val="18"/>
              </w:rPr>
              <w:t>Yes</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p>
        </w:tc>
      </w:tr>
      <w:tr w:rsidR="00FF014A" w:rsidRPr="00FF014A" w:rsidTr="00C93E44">
        <w:trPr>
          <w:trHeight w:hRule="exact" w:val="216"/>
          <w:jc w:val="center"/>
        </w:trPr>
        <w:tc>
          <w:tcPr>
            <w:tcW w:w="0" w:type="auto"/>
            <w:gridSpan w:val="7"/>
            <w:shd w:val="clear" w:color="auto" w:fill="D9D9D9"/>
          </w:tcPr>
          <w:p w:rsidR="00FF014A" w:rsidRPr="00FF014A" w:rsidRDefault="00FF014A" w:rsidP="00FF014A">
            <w:pPr>
              <w:widowControl/>
              <w:autoSpaceDE/>
              <w:autoSpaceDN/>
              <w:adjustRightInd/>
              <w:spacing w:after="200" w:line="276" w:lineRule="auto"/>
              <w:ind w:left="0"/>
              <w:rPr>
                <w:rFonts w:ascii="Calibri" w:eastAsia="SimSun" w:hAnsi="Calibri" w:cs="Arial"/>
                <w:b/>
                <w:bCs/>
                <w:color w:val="000000"/>
                <w:sz w:val="18"/>
                <w:szCs w:val="18"/>
              </w:rPr>
            </w:pPr>
            <w:r w:rsidRPr="00FF014A">
              <w:rPr>
                <w:rFonts w:ascii="Calibri" w:eastAsia="SimSun" w:hAnsi="Calibri" w:cs="Arial"/>
                <w:b/>
                <w:bCs/>
                <w:color w:val="000000"/>
                <w:sz w:val="18"/>
                <w:szCs w:val="18"/>
              </w:rPr>
              <w:t>Variable 1. UNCLOS – 10%</w:t>
            </w:r>
          </w:p>
        </w:tc>
      </w:tr>
      <w:tr w:rsidR="00FF014A" w:rsidRPr="00FF014A" w:rsidTr="00C93E44">
        <w:trPr>
          <w:trHeight w:hRule="exact" w:val="216"/>
          <w:jc w:val="center"/>
        </w:trPr>
        <w:tc>
          <w:tcPr>
            <w:tcW w:w="0" w:type="auto"/>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1.1</w:t>
            </w:r>
          </w:p>
        </w:tc>
        <w:tc>
          <w:tcPr>
            <w:tcW w:w="0" w:type="auto"/>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r w:rsidRPr="00FF014A">
              <w:rPr>
                <w:rFonts w:ascii="Calibri Light" w:eastAsia="Calibri" w:hAnsi="Calibri Light"/>
                <w:sz w:val="18"/>
                <w:szCs w:val="18"/>
              </w:rPr>
              <w:t>Yes</w:t>
            </w:r>
          </w:p>
        </w:tc>
        <w:tc>
          <w:tcPr>
            <w:tcW w:w="0" w:type="auto"/>
            <w:vMerge w:val="restart"/>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p>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0.9</w:t>
            </w:r>
          </w:p>
        </w:tc>
        <w:tc>
          <w:tcPr>
            <w:tcW w:w="0" w:type="auto"/>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Yes</w:t>
            </w:r>
          </w:p>
        </w:tc>
        <w:tc>
          <w:tcPr>
            <w:tcW w:w="0" w:type="auto"/>
            <w:vMerge w:val="restart"/>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p>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0.5</w:t>
            </w:r>
          </w:p>
        </w:tc>
        <w:tc>
          <w:tcPr>
            <w:tcW w:w="0" w:type="auto"/>
          </w:tcPr>
          <w:p w:rsidR="00FF014A" w:rsidRPr="00FF014A" w:rsidRDefault="00FF014A" w:rsidP="00FF014A">
            <w:pPr>
              <w:widowControl/>
              <w:autoSpaceDE/>
              <w:autoSpaceDN/>
              <w:adjustRightInd/>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No</w:t>
            </w:r>
          </w:p>
        </w:tc>
        <w:tc>
          <w:tcPr>
            <w:tcW w:w="0" w:type="auto"/>
            <w:vMerge w:val="restart"/>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p>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0.7</w:t>
            </w:r>
          </w:p>
        </w:tc>
      </w:tr>
      <w:tr w:rsidR="00FF014A" w:rsidRPr="00FF014A" w:rsidTr="00C93E44">
        <w:trPr>
          <w:trHeight w:hRule="exact" w:val="216"/>
          <w:jc w:val="center"/>
        </w:trPr>
        <w:tc>
          <w:tcPr>
            <w:tcW w:w="0" w:type="auto"/>
            <w:shd w:val="clear" w:color="auto" w:fill="auto"/>
          </w:tcPr>
          <w:p w:rsidR="00FF014A" w:rsidRPr="00FF014A" w:rsidRDefault="00FF014A" w:rsidP="00FF014A">
            <w:pPr>
              <w:widowControl/>
              <w:autoSpaceDE/>
              <w:autoSpaceDN/>
              <w:adjustRightInd/>
              <w:spacing w:after="200" w:line="276" w:lineRule="auto"/>
              <w:ind w:left="0"/>
              <w:jc w:val="center"/>
              <w:rPr>
                <w:rFonts w:ascii="Calibri" w:eastAsia="SimSun" w:hAnsi="Calibri" w:cs="Arial"/>
                <w:b/>
                <w:bCs/>
                <w:color w:val="000000"/>
                <w:sz w:val="18"/>
                <w:szCs w:val="18"/>
              </w:rPr>
            </w:pPr>
            <w:r w:rsidRPr="00FF014A">
              <w:rPr>
                <w:rFonts w:ascii="Calibri" w:eastAsia="SimSun" w:hAnsi="Calibri" w:cs="Arial"/>
                <w:color w:val="000000"/>
                <w:sz w:val="18"/>
                <w:szCs w:val="18"/>
              </w:rPr>
              <w:t>1.2</w:t>
            </w:r>
          </w:p>
        </w:tc>
        <w:tc>
          <w:tcPr>
            <w:tcW w:w="0" w:type="auto"/>
            <w:shd w:val="clear" w:color="auto" w:fill="FFFFFF"/>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r w:rsidRPr="00FF014A">
              <w:rPr>
                <w:rFonts w:ascii="Calibri Light" w:eastAsia="Calibri" w:hAnsi="Calibri Light"/>
                <w:sz w:val="18"/>
                <w:szCs w:val="18"/>
              </w:rPr>
              <w:t>n/a</w:t>
            </w:r>
          </w:p>
        </w:tc>
        <w:tc>
          <w:tcPr>
            <w:tcW w:w="0" w:type="auto"/>
            <w:vMerge/>
            <w:shd w:val="clear" w:color="auto" w:fill="FFFFFF"/>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p>
        </w:tc>
        <w:tc>
          <w:tcPr>
            <w:tcW w:w="0" w:type="auto"/>
            <w:shd w:val="clear" w:color="auto" w:fill="FFFFFF"/>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r w:rsidRPr="00FF014A">
              <w:rPr>
                <w:rFonts w:ascii="Calibri Light" w:eastAsia="Calibri" w:hAnsi="Calibri Light"/>
                <w:sz w:val="18"/>
                <w:szCs w:val="18"/>
              </w:rPr>
              <w:t>n/a</w:t>
            </w:r>
          </w:p>
        </w:tc>
        <w:tc>
          <w:tcPr>
            <w:tcW w:w="0" w:type="auto"/>
            <w:vMerge/>
            <w:shd w:val="clear" w:color="auto" w:fill="FFFFFF"/>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p>
        </w:tc>
        <w:tc>
          <w:tcPr>
            <w:tcW w:w="0" w:type="auto"/>
            <w:shd w:val="clear" w:color="auto" w:fill="FFFFFF"/>
          </w:tcPr>
          <w:p w:rsidR="00FF014A" w:rsidRPr="00FF014A" w:rsidRDefault="00FF014A" w:rsidP="00FF014A">
            <w:pPr>
              <w:widowControl/>
              <w:autoSpaceDE/>
              <w:autoSpaceDN/>
              <w:adjustRightInd/>
              <w:ind w:left="0"/>
              <w:jc w:val="center"/>
              <w:rPr>
                <w:rFonts w:ascii="Calibri Light" w:eastAsia="Calibri" w:hAnsi="Calibri Light"/>
                <w:sz w:val="18"/>
                <w:szCs w:val="18"/>
              </w:rPr>
            </w:pPr>
            <w:r w:rsidRPr="00FF014A">
              <w:rPr>
                <w:rFonts w:ascii="Calibri Light" w:eastAsia="Calibri" w:hAnsi="Calibri Light"/>
                <w:sz w:val="18"/>
                <w:szCs w:val="18"/>
              </w:rPr>
              <w:t>No</w:t>
            </w:r>
          </w:p>
        </w:tc>
        <w:tc>
          <w:tcPr>
            <w:tcW w:w="0" w:type="auto"/>
            <w:vMerge/>
            <w:shd w:val="clear" w:color="auto" w:fill="FFFFFF"/>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p>
        </w:tc>
      </w:tr>
      <w:tr w:rsidR="00FF014A" w:rsidRPr="00FF014A" w:rsidTr="00C93E44">
        <w:trPr>
          <w:trHeight w:hRule="exact" w:val="216"/>
          <w:jc w:val="center"/>
        </w:trPr>
        <w:tc>
          <w:tcPr>
            <w:tcW w:w="0" w:type="auto"/>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1.3.1</w:t>
            </w:r>
          </w:p>
        </w:tc>
        <w:tc>
          <w:tcPr>
            <w:tcW w:w="0" w:type="auto"/>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r w:rsidRPr="00FF014A">
              <w:rPr>
                <w:rFonts w:ascii="Calibri Light" w:eastAsia="Calibri" w:hAnsi="Calibri Light"/>
                <w:sz w:val="18"/>
                <w:szCs w:val="18"/>
              </w:rPr>
              <w:t>4</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p>
        </w:tc>
        <w:tc>
          <w:tcPr>
            <w:tcW w:w="0" w:type="auto"/>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3</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p>
        </w:tc>
        <w:tc>
          <w:tcPr>
            <w:tcW w:w="0" w:type="auto"/>
          </w:tcPr>
          <w:p w:rsidR="00FF014A" w:rsidRPr="00FF014A" w:rsidRDefault="00FF014A" w:rsidP="00FF014A">
            <w:pPr>
              <w:widowControl/>
              <w:autoSpaceDE/>
              <w:autoSpaceDN/>
              <w:adjustRightInd/>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5</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p>
        </w:tc>
      </w:tr>
      <w:tr w:rsidR="00FF014A" w:rsidRPr="00FF014A" w:rsidTr="00C93E44">
        <w:trPr>
          <w:trHeight w:hRule="exact" w:val="216"/>
          <w:jc w:val="center"/>
        </w:trPr>
        <w:tc>
          <w:tcPr>
            <w:tcW w:w="0" w:type="auto"/>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1.3.2</w:t>
            </w:r>
          </w:p>
        </w:tc>
        <w:tc>
          <w:tcPr>
            <w:tcW w:w="0" w:type="auto"/>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r w:rsidRPr="00FF014A">
              <w:rPr>
                <w:rFonts w:ascii="Calibri Light" w:eastAsia="Calibri" w:hAnsi="Calibri Light"/>
                <w:sz w:val="18"/>
                <w:szCs w:val="18"/>
              </w:rPr>
              <w:t>5</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p>
        </w:tc>
        <w:tc>
          <w:tcPr>
            <w:tcW w:w="0" w:type="auto"/>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3</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p>
        </w:tc>
        <w:tc>
          <w:tcPr>
            <w:tcW w:w="0" w:type="auto"/>
          </w:tcPr>
          <w:p w:rsidR="00FF014A" w:rsidRPr="00FF014A" w:rsidRDefault="00FF014A" w:rsidP="00FF014A">
            <w:pPr>
              <w:widowControl/>
              <w:autoSpaceDE/>
              <w:autoSpaceDN/>
              <w:adjustRightInd/>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5</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p>
        </w:tc>
      </w:tr>
      <w:tr w:rsidR="00FF014A" w:rsidRPr="00FF014A" w:rsidTr="00C93E44">
        <w:trPr>
          <w:trHeight w:hRule="exact" w:val="216"/>
          <w:jc w:val="center"/>
        </w:trPr>
        <w:tc>
          <w:tcPr>
            <w:tcW w:w="0" w:type="auto"/>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1.3.3</w:t>
            </w:r>
          </w:p>
        </w:tc>
        <w:tc>
          <w:tcPr>
            <w:tcW w:w="0" w:type="auto"/>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r w:rsidRPr="00FF014A">
              <w:rPr>
                <w:rFonts w:ascii="Calibri Light" w:eastAsia="Calibri" w:hAnsi="Calibri Light"/>
                <w:sz w:val="18"/>
                <w:szCs w:val="18"/>
              </w:rPr>
              <w:t>5</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p>
        </w:tc>
        <w:tc>
          <w:tcPr>
            <w:tcW w:w="0" w:type="auto"/>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2</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p>
        </w:tc>
        <w:tc>
          <w:tcPr>
            <w:tcW w:w="0" w:type="auto"/>
          </w:tcPr>
          <w:p w:rsidR="00FF014A" w:rsidRPr="00FF014A" w:rsidRDefault="00FF014A" w:rsidP="00FF014A">
            <w:pPr>
              <w:widowControl/>
              <w:autoSpaceDE/>
              <w:autoSpaceDN/>
              <w:adjustRightInd/>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4</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p>
        </w:tc>
      </w:tr>
      <w:tr w:rsidR="00FF014A" w:rsidRPr="00FF014A" w:rsidTr="00C93E44">
        <w:trPr>
          <w:trHeight w:hRule="exact" w:val="216"/>
          <w:jc w:val="center"/>
        </w:trPr>
        <w:tc>
          <w:tcPr>
            <w:tcW w:w="0" w:type="auto"/>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1.3.4</w:t>
            </w:r>
          </w:p>
        </w:tc>
        <w:tc>
          <w:tcPr>
            <w:tcW w:w="0" w:type="auto"/>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r w:rsidRPr="00FF014A">
              <w:rPr>
                <w:rFonts w:ascii="Calibri Light" w:eastAsia="Calibri" w:hAnsi="Calibri Light"/>
                <w:sz w:val="18"/>
                <w:szCs w:val="18"/>
              </w:rPr>
              <w:t>4</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p>
        </w:tc>
        <w:tc>
          <w:tcPr>
            <w:tcW w:w="0" w:type="auto"/>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2</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p>
        </w:tc>
        <w:tc>
          <w:tcPr>
            <w:tcW w:w="0" w:type="auto"/>
          </w:tcPr>
          <w:p w:rsidR="00FF014A" w:rsidRPr="00FF014A" w:rsidRDefault="00FF014A" w:rsidP="00FF014A">
            <w:pPr>
              <w:widowControl/>
              <w:autoSpaceDE/>
              <w:autoSpaceDN/>
              <w:adjustRightInd/>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4</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p>
        </w:tc>
      </w:tr>
      <w:tr w:rsidR="00FF014A" w:rsidRPr="00FF014A" w:rsidTr="00C93E44">
        <w:trPr>
          <w:trHeight w:hRule="exact" w:val="216"/>
          <w:jc w:val="center"/>
        </w:trPr>
        <w:tc>
          <w:tcPr>
            <w:tcW w:w="0" w:type="auto"/>
            <w:gridSpan w:val="7"/>
            <w:shd w:val="clear" w:color="auto" w:fill="D9D9D9"/>
          </w:tcPr>
          <w:p w:rsidR="00FF014A" w:rsidRPr="00FF014A" w:rsidRDefault="00FF014A" w:rsidP="00FF014A">
            <w:pPr>
              <w:widowControl/>
              <w:autoSpaceDE/>
              <w:autoSpaceDN/>
              <w:adjustRightInd/>
              <w:spacing w:after="200" w:line="276" w:lineRule="auto"/>
              <w:ind w:left="0"/>
              <w:rPr>
                <w:rFonts w:ascii="Calibri" w:eastAsia="SimSun" w:hAnsi="Calibri" w:cs="Arial"/>
                <w:b/>
                <w:bCs/>
                <w:color w:val="000000"/>
                <w:sz w:val="18"/>
                <w:szCs w:val="18"/>
              </w:rPr>
            </w:pPr>
            <w:r w:rsidRPr="00FF014A">
              <w:rPr>
                <w:rFonts w:ascii="Calibri" w:eastAsia="SimSun" w:hAnsi="Calibri" w:cs="Arial"/>
                <w:b/>
                <w:bCs/>
                <w:color w:val="000000"/>
                <w:sz w:val="18"/>
                <w:szCs w:val="18"/>
              </w:rPr>
              <w:t>Variable 2. Fish Stocks Agreement – 10%</w:t>
            </w:r>
          </w:p>
        </w:tc>
      </w:tr>
      <w:tr w:rsidR="00FF014A" w:rsidRPr="00FF014A" w:rsidTr="00C93E44">
        <w:trPr>
          <w:trHeight w:hRule="exact" w:val="216"/>
          <w:jc w:val="center"/>
        </w:trPr>
        <w:tc>
          <w:tcPr>
            <w:tcW w:w="0" w:type="auto"/>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2.1</w:t>
            </w:r>
          </w:p>
        </w:tc>
        <w:tc>
          <w:tcPr>
            <w:tcW w:w="0" w:type="auto"/>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r w:rsidRPr="00FF014A">
              <w:rPr>
                <w:rFonts w:ascii="Calibri Light" w:eastAsia="Calibri" w:hAnsi="Calibri Light"/>
                <w:sz w:val="18"/>
                <w:szCs w:val="18"/>
              </w:rPr>
              <w:t>Yes</w:t>
            </w:r>
          </w:p>
        </w:tc>
        <w:tc>
          <w:tcPr>
            <w:tcW w:w="0" w:type="auto"/>
            <w:vMerge w:val="restart"/>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p>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r w:rsidRPr="00FF014A">
              <w:rPr>
                <w:rFonts w:ascii="Calibri Light" w:eastAsia="Calibri" w:hAnsi="Calibri Light"/>
                <w:sz w:val="18"/>
                <w:szCs w:val="18"/>
              </w:rPr>
              <w:t>0.85</w:t>
            </w:r>
          </w:p>
        </w:tc>
        <w:tc>
          <w:tcPr>
            <w:tcW w:w="0" w:type="auto"/>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r w:rsidRPr="00FF014A">
              <w:rPr>
                <w:rFonts w:ascii="Calibri Light" w:eastAsia="Calibri" w:hAnsi="Calibri Light"/>
                <w:sz w:val="18"/>
                <w:szCs w:val="18"/>
              </w:rPr>
              <w:t>No</w:t>
            </w:r>
          </w:p>
        </w:tc>
        <w:tc>
          <w:tcPr>
            <w:tcW w:w="0" w:type="auto"/>
            <w:vMerge w:val="restart"/>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p>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r w:rsidRPr="00FF014A">
              <w:rPr>
                <w:rFonts w:ascii="Calibri Light" w:eastAsia="Calibri" w:hAnsi="Calibri Light"/>
                <w:sz w:val="18"/>
                <w:szCs w:val="18"/>
              </w:rPr>
              <w:t>0.1</w:t>
            </w:r>
          </w:p>
        </w:tc>
        <w:tc>
          <w:tcPr>
            <w:tcW w:w="0" w:type="auto"/>
          </w:tcPr>
          <w:p w:rsidR="00FF014A" w:rsidRPr="00FF014A" w:rsidRDefault="00FF014A" w:rsidP="00FF014A">
            <w:pPr>
              <w:widowControl/>
              <w:autoSpaceDE/>
              <w:autoSpaceDN/>
              <w:adjustRightInd/>
              <w:ind w:left="0"/>
              <w:jc w:val="center"/>
              <w:rPr>
                <w:rFonts w:ascii="Calibri Light" w:eastAsia="Calibri" w:hAnsi="Calibri Light"/>
                <w:sz w:val="18"/>
                <w:szCs w:val="18"/>
              </w:rPr>
            </w:pPr>
            <w:r w:rsidRPr="00FF014A">
              <w:rPr>
                <w:rFonts w:ascii="Calibri Light" w:eastAsia="Calibri" w:hAnsi="Calibri Light"/>
                <w:sz w:val="18"/>
                <w:szCs w:val="18"/>
              </w:rPr>
              <w:t>No</w:t>
            </w:r>
          </w:p>
        </w:tc>
        <w:tc>
          <w:tcPr>
            <w:tcW w:w="0" w:type="auto"/>
            <w:vMerge w:val="restart"/>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p>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r w:rsidRPr="00FF014A">
              <w:rPr>
                <w:rFonts w:ascii="Calibri Light" w:eastAsia="Calibri" w:hAnsi="Calibri Light"/>
                <w:sz w:val="18"/>
                <w:szCs w:val="18"/>
              </w:rPr>
              <w:t>0.75</w:t>
            </w:r>
          </w:p>
        </w:tc>
      </w:tr>
      <w:tr w:rsidR="00FF014A" w:rsidRPr="00FF014A" w:rsidTr="00C93E44">
        <w:trPr>
          <w:trHeight w:hRule="exact" w:val="216"/>
          <w:jc w:val="center"/>
        </w:trPr>
        <w:tc>
          <w:tcPr>
            <w:tcW w:w="0" w:type="auto"/>
            <w:shd w:val="clear" w:color="auto" w:fill="auto"/>
          </w:tcPr>
          <w:p w:rsidR="00FF014A" w:rsidRPr="00FF014A" w:rsidRDefault="00FF014A" w:rsidP="00FF014A">
            <w:pPr>
              <w:widowControl/>
              <w:autoSpaceDE/>
              <w:autoSpaceDN/>
              <w:adjustRightInd/>
              <w:spacing w:after="200" w:line="276" w:lineRule="auto"/>
              <w:ind w:left="0"/>
              <w:jc w:val="center"/>
              <w:rPr>
                <w:rFonts w:ascii="Calibri" w:eastAsia="SimSun" w:hAnsi="Calibri" w:cs="Arial"/>
                <w:b/>
                <w:bCs/>
                <w:color w:val="000000"/>
                <w:sz w:val="18"/>
                <w:szCs w:val="18"/>
              </w:rPr>
            </w:pPr>
            <w:r w:rsidRPr="00FF014A">
              <w:rPr>
                <w:rFonts w:ascii="Calibri" w:eastAsia="SimSun" w:hAnsi="Calibri" w:cs="Arial"/>
                <w:color w:val="000000"/>
                <w:sz w:val="18"/>
                <w:szCs w:val="18"/>
              </w:rPr>
              <w:t>2.2</w:t>
            </w:r>
          </w:p>
        </w:tc>
        <w:tc>
          <w:tcPr>
            <w:tcW w:w="0" w:type="auto"/>
            <w:shd w:val="clear" w:color="auto" w:fill="FFFFFF"/>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r w:rsidRPr="00FF014A">
              <w:rPr>
                <w:rFonts w:ascii="Calibri Light" w:eastAsia="Calibri" w:hAnsi="Calibri Light"/>
                <w:sz w:val="18"/>
                <w:szCs w:val="18"/>
              </w:rPr>
              <w:t>n/a</w:t>
            </w:r>
          </w:p>
        </w:tc>
        <w:tc>
          <w:tcPr>
            <w:tcW w:w="0" w:type="auto"/>
            <w:vMerge/>
            <w:shd w:val="clear" w:color="auto" w:fill="FFFFFF"/>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p>
        </w:tc>
        <w:tc>
          <w:tcPr>
            <w:tcW w:w="0" w:type="auto"/>
            <w:shd w:val="clear" w:color="auto" w:fill="FFFFFF"/>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r w:rsidRPr="00FF014A">
              <w:rPr>
                <w:rFonts w:ascii="Calibri Light" w:eastAsia="Calibri" w:hAnsi="Calibri Light"/>
                <w:sz w:val="18"/>
                <w:szCs w:val="18"/>
              </w:rPr>
              <w:t>Yes</w:t>
            </w:r>
          </w:p>
        </w:tc>
        <w:tc>
          <w:tcPr>
            <w:tcW w:w="0" w:type="auto"/>
            <w:vMerge/>
            <w:shd w:val="clear" w:color="auto" w:fill="FFFFFF"/>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p>
        </w:tc>
        <w:tc>
          <w:tcPr>
            <w:tcW w:w="0" w:type="auto"/>
            <w:shd w:val="clear" w:color="auto" w:fill="FFFFFF"/>
          </w:tcPr>
          <w:p w:rsidR="00FF014A" w:rsidRPr="00FF014A" w:rsidRDefault="00FF014A" w:rsidP="00FF014A">
            <w:pPr>
              <w:widowControl/>
              <w:autoSpaceDE/>
              <w:autoSpaceDN/>
              <w:adjustRightInd/>
              <w:ind w:left="0"/>
              <w:jc w:val="center"/>
              <w:rPr>
                <w:rFonts w:ascii="Calibri Light" w:eastAsia="Calibri" w:hAnsi="Calibri Light"/>
                <w:sz w:val="18"/>
                <w:szCs w:val="18"/>
              </w:rPr>
            </w:pPr>
            <w:r w:rsidRPr="00FF014A">
              <w:rPr>
                <w:rFonts w:ascii="Calibri Light" w:eastAsia="Calibri" w:hAnsi="Calibri Light"/>
                <w:sz w:val="18"/>
                <w:szCs w:val="18"/>
              </w:rPr>
              <w:t>No</w:t>
            </w:r>
          </w:p>
        </w:tc>
        <w:tc>
          <w:tcPr>
            <w:tcW w:w="0" w:type="auto"/>
            <w:vMerge/>
            <w:shd w:val="clear" w:color="auto" w:fill="FFFFFF"/>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p>
        </w:tc>
      </w:tr>
      <w:tr w:rsidR="00FF014A" w:rsidRPr="00FF014A" w:rsidTr="00C93E44">
        <w:trPr>
          <w:trHeight w:hRule="exact" w:val="216"/>
          <w:jc w:val="center"/>
        </w:trPr>
        <w:tc>
          <w:tcPr>
            <w:tcW w:w="0" w:type="auto"/>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2.3.1</w:t>
            </w:r>
          </w:p>
        </w:tc>
        <w:tc>
          <w:tcPr>
            <w:tcW w:w="0" w:type="auto"/>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r w:rsidRPr="00FF014A">
              <w:rPr>
                <w:rFonts w:ascii="Calibri Light" w:eastAsia="Calibri" w:hAnsi="Calibri Light"/>
                <w:sz w:val="18"/>
                <w:szCs w:val="18"/>
              </w:rPr>
              <w:t>4</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p>
        </w:tc>
        <w:tc>
          <w:tcPr>
            <w:tcW w:w="0" w:type="auto"/>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1</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p>
        </w:tc>
        <w:tc>
          <w:tcPr>
            <w:tcW w:w="0" w:type="auto"/>
          </w:tcPr>
          <w:p w:rsidR="00FF014A" w:rsidRPr="00FF014A" w:rsidRDefault="00FF014A" w:rsidP="00FF014A">
            <w:pPr>
              <w:widowControl/>
              <w:autoSpaceDE/>
              <w:autoSpaceDN/>
              <w:adjustRightInd/>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4</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p>
        </w:tc>
      </w:tr>
      <w:tr w:rsidR="00FF014A" w:rsidRPr="00FF014A" w:rsidTr="00C93E44">
        <w:trPr>
          <w:trHeight w:hRule="exact" w:val="216"/>
          <w:jc w:val="center"/>
        </w:trPr>
        <w:tc>
          <w:tcPr>
            <w:tcW w:w="0" w:type="auto"/>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2.3.2</w:t>
            </w:r>
          </w:p>
        </w:tc>
        <w:tc>
          <w:tcPr>
            <w:tcW w:w="0" w:type="auto"/>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r w:rsidRPr="00FF014A">
              <w:rPr>
                <w:rFonts w:ascii="Calibri Light" w:eastAsia="Calibri" w:hAnsi="Calibri Light"/>
                <w:sz w:val="18"/>
                <w:szCs w:val="18"/>
              </w:rPr>
              <w:t>5</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p>
        </w:tc>
        <w:tc>
          <w:tcPr>
            <w:tcW w:w="0" w:type="auto"/>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1</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p>
        </w:tc>
        <w:tc>
          <w:tcPr>
            <w:tcW w:w="0" w:type="auto"/>
          </w:tcPr>
          <w:p w:rsidR="00FF014A" w:rsidRPr="00FF014A" w:rsidRDefault="00FF014A" w:rsidP="00FF014A">
            <w:pPr>
              <w:widowControl/>
              <w:autoSpaceDE/>
              <w:autoSpaceDN/>
              <w:adjustRightInd/>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5</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p>
        </w:tc>
      </w:tr>
      <w:tr w:rsidR="00FF014A" w:rsidRPr="00FF014A" w:rsidTr="00C93E44">
        <w:trPr>
          <w:trHeight w:hRule="exact" w:val="216"/>
          <w:jc w:val="center"/>
        </w:trPr>
        <w:tc>
          <w:tcPr>
            <w:tcW w:w="0" w:type="auto"/>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2.3.3</w:t>
            </w:r>
          </w:p>
        </w:tc>
        <w:tc>
          <w:tcPr>
            <w:tcW w:w="0" w:type="auto"/>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r w:rsidRPr="00FF014A">
              <w:rPr>
                <w:rFonts w:ascii="Calibri Light" w:eastAsia="Calibri" w:hAnsi="Calibri Light"/>
                <w:sz w:val="18"/>
                <w:szCs w:val="18"/>
              </w:rPr>
              <w:t>5</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p>
        </w:tc>
        <w:tc>
          <w:tcPr>
            <w:tcW w:w="0" w:type="auto"/>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1</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p>
        </w:tc>
        <w:tc>
          <w:tcPr>
            <w:tcW w:w="0" w:type="auto"/>
          </w:tcPr>
          <w:p w:rsidR="00FF014A" w:rsidRPr="00FF014A" w:rsidRDefault="00FF014A" w:rsidP="00FF014A">
            <w:pPr>
              <w:widowControl/>
              <w:autoSpaceDE/>
              <w:autoSpaceDN/>
              <w:adjustRightInd/>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5</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p>
        </w:tc>
      </w:tr>
      <w:tr w:rsidR="00FF014A" w:rsidRPr="00FF014A" w:rsidTr="00C93E44">
        <w:trPr>
          <w:trHeight w:hRule="exact" w:val="216"/>
          <w:jc w:val="center"/>
        </w:trPr>
        <w:tc>
          <w:tcPr>
            <w:tcW w:w="0" w:type="auto"/>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2.3.4</w:t>
            </w:r>
          </w:p>
        </w:tc>
        <w:tc>
          <w:tcPr>
            <w:tcW w:w="0" w:type="auto"/>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r w:rsidRPr="00FF014A">
              <w:rPr>
                <w:rFonts w:ascii="Calibri Light" w:eastAsia="Calibri" w:hAnsi="Calibri Light"/>
                <w:sz w:val="18"/>
                <w:szCs w:val="18"/>
              </w:rPr>
              <w:t>4</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p>
        </w:tc>
        <w:tc>
          <w:tcPr>
            <w:tcW w:w="0" w:type="auto"/>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1</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p>
        </w:tc>
        <w:tc>
          <w:tcPr>
            <w:tcW w:w="0" w:type="auto"/>
          </w:tcPr>
          <w:p w:rsidR="00FF014A" w:rsidRPr="00FF014A" w:rsidRDefault="00FF014A" w:rsidP="00FF014A">
            <w:pPr>
              <w:widowControl/>
              <w:autoSpaceDE/>
              <w:autoSpaceDN/>
              <w:adjustRightInd/>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4</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p>
        </w:tc>
      </w:tr>
      <w:tr w:rsidR="00FF014A" w:rsidRPr="00FF014A" w:rsidTr="00C93E44">
        <w:trPr>
          <w:trHeight w:hRule="exact" w:val="216"/>
          <w:jc w:val="center"/>
        </w:trPr>
        <w:tc>
          <w:tcPr>
            <w:tcW w:w="0" w:type="auto"/>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2.4</w:t>
            </w:r>
          </w:p>
        </w:tc>
        <w:tc>
          <w:tcPr>
            <w:tcW w:w="0" w:type="auto"/>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r w:rsidRPr="00FF014A">
              <w:rPr>
                <w:rFonts w:ascii="Calibri Light" w:eastAsia="Calibri" w:hAnsi="Calibri Light"/>
                <w:sz w:val="18"/>
                <w:szCs w:val="18"/>
              </w:rPr>
              <w:t>4</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p>
        </w:tc>
        <w:tc>
          <w:tcPr>
            <w:tcW w:w="0" w:type="auto"/>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1</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p>
        </w:tc>
        <w:tc>
          <w:tcPr>
            <w:tcW w:w="0" w:type="auto"/>
          </w:tcPr>
          <w:p w:rsidR="00FF014A" w:rsidRPr="00FF014A" w:rsidRDefault="00FF014A" w:rsidP="00FF014A">
            <w:pPr>
              <w:widowControl/>
              <w:autoSpaceDE/>
              <w:autoSpaceDN/>
              <w:adjustRightInd/>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5</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p>
        </w:tc>
      </w:tr>
      <w:tr w:rsidR="00FF014A" w:rsidRPr="00FF014A" w:rsidTr="00C93E44">
        <w:trPr>
          <w:trHeight w:hRule="exact" w:val="216"/>
          <w:jc w:val="center"/>
        </w:trPr>
        <w:tc>
          <w:tcPr>
            <w:tcW w:w="0" w:type="auto"/>
            <w:gridSpan w:val="7"/>
            <w:shd w:val="clear" w:color="auto" w:fill="D9D9D9"/>
          </w:tcPr>
          <w:p w:rsidR="00FF014A" w:rsidRPr="00FF014A" w:rsidRDefault="00FF014A" w:rsidP="00FF014A">
            <w:pPr>
              <w:widowControl/>
              <w:autoSpaceDE/>
              <w:autoSpaceDN/>
              <w:adjustRightInd/>
              <w:spacing w:after="200" w:line="276" w:lineRule="auto"/>
              <w:ind w:left="0"/>
              <w:rPr>
                <w:rFonts w:ascii="Calibri" w:eastAsia="SimSun" w:hAnsi="Calibri" w:cs="Arial"/>
                <w:b/>
                <w:bCs/>
                <w:color w:val="000000"/>
                <w:sz w:val="18"/>
                <w:szCs w:val="18"/>
              </w:rPr>
            </w:pPr>
            <w:r w:rsidRPr="00FF014A">
              <w:rPr>
                <w:rFonts w:ascii="Calibri" w:eastAsia="SimSun" w:hAnsi="Calibri" w:cs="Arial"/>
                <w:b/>
                <w:bCs/>
                <w:color w:val="000000"/>
                <w:sz w:val="18"/>
                <w:szCs w:val="18"/>
              </w:rPr>
              <w:t>Variable 3. IPOA-IUU – 30%</w:t>
            </w:r>
          </w:p>
        </w:tc>
      </w:tr>
      <w:tr w:rsidR="00FF014A" w:rsidRPr="00FF014A" w:rsidTr="00C93E44">
        <w:trPr>
          <w:trHeight w:hRule="exact" w:val="216"/>
          <w:jc w:val="center"/>
        </w:trPr>
        <w:tc>
          <w:tcPr>
            <w:tcW w:w="0" w:type="auto"/>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3.1</w:t>
            </w:r>
          </w:p>
        </w:tc>
        <w:tc>
          <w:tcPr>
            <w:tcW w:w="0" w:type="auto"/>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r w:rsidRPr="00FF014A">
              <w:rPr>
                <w:rFonts w:ascii="Calibri Light" w:eastAsia="Calibri" w:hAnsi="Calibri Light"/>
                <w:sz w:val="18"/>
                <w:szCs w:val="18"/>
              </w:rPr>
              <w:t>Yes</w:t>
            </w:r>
          </w:p>
        </w:tc>
        <w:tc>
          <w:tcPr>
            <w:tcW w:w="0" w:type="auto"/>
            <w:vMerge w:val="restart"/>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p>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r w:rsidRPr="00FF014A">
              <w:rPr>
                <w:rFonts w:ascii="Calibri Light" w:eastAsia="Calibri" w:hAnsi="Calibri Light"/>
                <w:sz w:val="18"/>
                <w:szCs w:val="18"/>
              </w:rPr>
              <w:t>0.9</w:t>
            </w:r>
          </w:p>
        </w:tc>
        <w:tc>
          <w:tcPr>
            <w:tcW w:w="0" w:type="auto"/>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r w:rsidRPr="00FF014A">
              <w:rPr>
                <w:rFonts w:ascii="Calibri Light" w:eastAsia="Calibri" w:hAnsi="Calibri Light"/>
                <w:sz w:val="18"/>
                <w:szCs w:val="18"/>
              </w:rPr>
              <w:t>No</w:t>
            </w:r>
          </w:p>
        </w:tc>
        <w:tc>
          <w:tcPr>
            <w:tcW w:w="0" w:type="auto"/>
            <w:vMerge w:val="restart"/>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p>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r w:rsidRPr="00FF014A">
              <w:rPr>
                <w:rFonts w:ascii="Calibri Light" w:eastAsia="Calibri" w:hAnsi="Calibri Light"/>
                <w:sz w:val="18"/>
                <w:szCs w:val="18"/>
              </w:rPr>
              <w:t>0.1</w:t>
            </w:r>
          </w:p>
        </w:tc>
        <w:tc>
          <w:tcPr>
            <w:tcW w:w="0" w:type="auto"/>
          </w:tcPr>
          <w:p w:rsidR="00FF014A" w:rsidRPr="00FF014A" w:rsidRDefault="00FF014A" w:rsidP="00FF014A">
            <w:pPr>
              <w:widowControl/>
              <w:autoSpaceDE/>
              <w:autoSpaceDN/>
              <w:adjustRightInd/>
              <w:ind w:left="0"/>
              <w:jc w:val="center"/>
              <w:rPr>
                <w:rFonts w:ascii="Calibri Light" w:eastAsia="Calibri" w:hAnsi="Calibri Light"/>
                <w:sz w:val="18"/>
                <w:szCs w:val="18"/>
              </w:rPr>
            </w:pPr>
            <w:r w:rsidRPr="00FF014A">
              <w:rPr>
                <w:rFonts w:ascii="Calibri Light" w:eastAsia="Calibri" w:hAnsi="Calibri Light"/>
                <w:sz w:val="18"/>
                <w:szCs w:val="18"/>
              </w:rPr>
              <w:t>Yes</w:t>
            </w:r>
          </w:p>
        </w:tc>
        <w:tc>
          <w:tcPr>
            <w:tcW w:w="0" w:type="auto"/>
            <w:vMerge w:val="restart"/>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p>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r w:rsidRPr="00FF014A">
              <w:rPr>
                <w:rFonts w:ascii="Calibri Light" w:eastAsia="Calibri" w:hAnsi="Calibri Light"/>
                <w:sz w:val="18"/>
                <w:szCs w:val="18"/>
              </w:rPr>
              <w:t>0.95</w:t>
            </w:r>
          </w:p>
        </w:tc>
      </w:tr>
      <w:tr w:rsidR="00FF014A" w:rsidRPr="00FF014A" w:rsidTr="00C93E44">
        <w:trPr>
          <w:trHeight w:hRule="exact" w:val="216"/>
          <w:jc w:val="center"/>
        </w:trPr>
        <w:tc>
          <w:tcPr>
            <w:tcW w:w="0" w:type="auto"/>
            <w:shd w:val="clear" w:color="auto" w:fill="auto"/>
          </w:tcPr>
          <w:p w:rsidR="00FF014A" w:rsidRPr="00FF014A" w:rsidRDefault="00FF014A" w:rsidP="00FF014A">
            <w:pPr>
              <w:widowControl/>
              <w:autoSpaceDE/>
              <w:autoSpaceDN/>
              <w:adjustRightInd/>
              <w:spacing w:after="200" w:line="276" w:lineRule="auto"/>
              <w:ind w:left="0"/>
              <w:jc w:val="center"/>
              <w:rPr>
                <w:rFonts w:ascii="Calibri" w:eastAsia="SimSun" w:hAnsi="Calibri" w:cs="Arial"/>
                <w:b/>
                <w:bCs/>
                <w:color w:val="000000"/>
                <w:sz w:val="18"/>
                <w:szCs w:val="18"/>
              </w:rPr>
            </w:pPr>
            <w:r w:rsidRPr="00FF014A">
              <w:rPr>
                <w:rFonts w:ascii="Calibri" w:eastAsia="SimSun" w:hAnsi="Calibri" w:cs="Arial"/>
                <w:color w:val="000000"/>
                <w:sz w:val="18"/>
                <w:szCs w:val="18"/>
              </w:rPr>
              <w:t>3.2</w:t>
            </w:r>
          </w:p>
        </w:tc>
        <w:tc>
          <w:tcPr>
            <w:tcW w:w="0" w:type="auto"/>
            <w:shd w:val="clear" w:color="auto" w:fill="FFFFFF"/>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r w:rsidRPr="00FF014A">
              <w:rPr>
                <w:rFonts w:ascii="Calibri Light" w:eastAsia="Calibri" w:hAnsi="Calibri Light"/>
                <w:sz w:val="18"/>
                <w:szCs w:val="18"/>
              </w:rPr>
              <w:t>n/a</w:t>
            </w:r>
          </w:p>
        </w:tc>
        <w:tc>
          <w:tcPr>
            <w:tcW w:w="0" w:type="auto"/>
            <w:vMerge/>
            <w:shd w:val="clear" w:color="auto" w:fill="FFFFFF"/>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p>
        </w:tc>
        <w:tc>
          <w:tcPr>
            <w:tcW w:w="0" w:type="auto"/>
            <w:shd w:val="clear" w:color="auto" w:fill="FFFFFF"/>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r w:rsidRPr="00FF014A">
              <w:rPr>
                <w:rFonts w:ascii="Calibri Light" w:eastAsia="Calibri" w:hAnsi="Calibri Light"/>
                <w:sz w:val="18"/>
                <w:szCs w:val="18"/>
              </w:rPr>
              <w:t>Yes</w:t>
            </w:r>
          </w:p>
        </w:tc>
        <w:tc>
          <w:tcPr>
            <w:tcW w:w="0" w:type="auto"/>
            <w:vMerge/>
            <w:shd w:val="clear" w:color="auto" w:fill="FFFFFF"/>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p>
        </w:tc>
        <w:tc>
          <w:tcPr>
            <w:tcW w:w="0" w:type="auto"/>
            <w:shd w:val="clear" w:color="auto" w:fill="FFFFFF"/>
          </w:tcPr>
          <w:p w:rsidR="00FF014A" w:rsidRPr="00FF014A" w:rsidRDefault="00FF014A" w:rsidP="00FF014A">
            <w:pPr>
              <w:widowControl/>
              <w:autoSpaceDE/>
              <w:autoSpaceDN/>
              <w:adjustRightInd/>
              <w:ind w:left="0"/>
              <w:jc w:val="center"/>
              <w:rPr>
                <w:rFonts w:ascii="Calibri Light" w:eastAsia="Calibri" w:hAnsi="Calibri Light"/>
                <w:sz w:val="18"/>
                <w:szCs w:val="18"/>
              </w:rPr>
            </w:pPr>
            <w:r w:rsidRPr="00FF014A">
              <w:rPr>
                <w:rFonts w:ascii="Calibri Light" w:eastAsia="Calibri" w:hAnsi="Calibri Light"/>
                <w:sz w:val="18"/>
                <w:szCs w:val="18"/>
              </w:rPr>
              <w:t>n/a</w:t>
            </w:r>
          </w:p>
        </w:tc>
        <w:tc>
          <w:tcPr>
            <w:tcW w:w="0" w:type="auto"/>
            <w:vMerge/>
            <w:shd w:val="clear" w:color="auto" w:fill="FFFFFF"/>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p>
        </w:tc>
      </w:tr>
      <w:tr w:rsidR="00FF014A" w:rsidRPr="00FF014A" w:rsidTr="00C93E44">
        <w:trPr>
          <w:trHeight w:hRule="exact" w:val="216"/>
          <w:jc w:val="center"/>
        </w:trPr>
        <w:tc>
          <w:tcPr>
            <w:tcW w:w="0" w:type="auto"/>
            <w:shd w:val="clear" w:color="auto" w:fill="FFFFFF"/>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3.3.1</w:t>
            </w:r>
          </w:p>
        </w:tc>
        <w:tc>
          <w:tcPr>
            <w:tcW w:w="0" w:type="auto"/>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r w:rsidRPr="00FF014A">
              <w:rPr>
                <w:rFonts w:ascii="Calibri Light" w:eastAsia="Calibri" w:hAnsi="Calibri Light"/>
                <w:sz w:val="18"/>
                <w:szCs w:val="18"/>
              </w:rPr>
              <w:t>4</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p>
        </w:tc>
        <w:tc>
          <w:tcPr>
            <w:tcW w:w="0" w:type="auto"/>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r w:rsidRPr="00FF014A">
              <w:rPr>
                <w:rFonts w:ascii="Calibri Light" w:eastAsia="Calibri" w:hAnsi="Calibri Light"/>
                <w:sz w:val="18"/>
                <w:szCs w:val="18"/>
              </w:rPr>
              <w:t>n/a</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p>
        </w:tc>
        <w:tc>
          <w:tcPr>
            <w:tcW w:w="0" w:type="auto"/>
          </w:tcPr>
          <w:p w:rsidR="00FF014A" w:rsidRPr="00FF014A" w:rsidRDefault="00FF014A" w:rsidP="00FF014A">
            <w:pPr>
              <w:widowControl/>
              <w:autoSpaceDE/>
              <w:autoSpaceDN/>
              <w:adjustRightInd/>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5</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p>
        </w:tc>
      </w:tr>
      <w:tr w:rsidR="00FF014A" w:rsidRPr="00FF014A" w:rsidTr="00C93E44">
        <w:trPr>
          <w:trHeight w:hRule="exact" w:val="216"/>
          <w:jc w:val="center"/>
        </w:trPr>
        <w:tc>
          <w:tcPr>
            <w:tcW w:w="0" w:type="auto"/>
            <w:shd w:val="clear" w:color="auto" w:fill="FFFFFF"/>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3.3.2</w:t>
            </w:r>
          </w:p>
        </w:tc>
        <w:tc>
          <w:tcPr>
            <w:tcW w:w="0" w:type="auto"/>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r w:rsidRPr="00FF014A">
              <w:rPr>
                <w:rFonts w:ascii="Calibri Light" w:eastAsia="Calibri" w:hAnsi="Calibri Light"/>
                <w:sz w:val="18"/>
                <w:szCs w:val="18"/>
              </w:rPr>
              <w:t>5</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p>
        </w:tc>
        <w:tc>
          <w:tcPr>
            <w:tcW w:w="0" w:type="auto"/>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r w:rsidRPr="00FF014A">
              <w:rPr>
                <w:rFonts w:ascii="Calibri Light" w:eastAsia="Calibri" w:hAnsi="Calibri Light"/>
                <w:sz w:val="18"/>
                <w:szCs w:val="18"/>
              </w:rPr>
              <w:t>n/a</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p>
        </w:tc>
        <w:tc>
          <w:tcPr>
            <w:tcW w:w="0" w:type="auto"/>
          </w:tcPr>
          <w:p w:rsidR="00FF014A" w:rsidRPr="00FF014A" w:rsidRDefault="00FF014A" w:rsidP="00FF014A">
            <w:pPr>
              <w:widowControl/>
              <w:autoSpaceDE/>
              <w:autoSpaceDN/>
              <w:adjustRightInd/>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5</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p>
        </w:tc>
      </w:tr>
      <w:tr w:rsidR="00FF014A" w:rsidRPr="00FF014A" w:rsidTr="00C93E44">
        <w:trPr>
          <w:trHeight w:hRule="exact" w:val="216"/>
          <w:jc w:val="center"/>
        </w:trPr>
        <w:tc>
          <w:tcPr>
            <w:tcW w:w="0" w:type="auto"/>
            <w:shd w:val="clear" w:color="auto" w:fill="FFFFFF"/>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3.3.3</w:t>
            </w:r>
          </w:p>
        </w:tc>
        <w:tc>
          <w:tcPr>
            <w:tcW w:w="0" w:type="auto"/>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r w:rsidRPr="00FF014A">
              <w:rPr>
                <w:rFonts w:ascii="Calibri Light" w:eastAsia="Calibri" w:hAnsi="Calibri Light"/>
                <w:sz w:val="18"/>
                <w:szCs w:val="18"/>
              </w:rPr>
              <w:t>5</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p>
        </w:tc>
        <w:tc>
          <w:tcPr>
            <w:tcW w:w="0" w:type="auto"/>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r w:rsidRPr="00FF014A">
              <w:rPr>
                <w:rFonts w:ascii="Calibri Light" w:eastAsia="Calibri" w:hAnsi="Calibri Light"/>
                <w:sz w:val="18"/>
                <w:szCs w:val="18"/>
              </w:rPr>
              <w:t>n/a</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p>
        </w:tc>
        <w:tc>
          <w:tcPr>
            <w:tcW w:w="0" w:type="auto"/>
          </w:tcPr>
          <w:p w:rsidR="00FF014A" w:rsidRPr="00FF014A" w:rsidRDefault="00FF014A" w:rsidP="00FF014A">
            <w:pPr>
              <w:widowControl/>
              <w:autoSpaceDE/>
              <w:autoSpaceDN/>
              <w:adjustRightInd/>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4</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p>
        </w:tc>
      </w:tr>
      <w:tr w:rsidR="00FF014A" w:rsidRPr="00FF014A" w:rsidTr="00C93E44">
        <w:trPr>
          <w:trHeight w:hRule="exact" w:val="216"/>
          <w:jc w:val="center"/>
        </w:trPr>
        <w:tc>
          <w:tcPr>
            <w:tcW w:w="0" w:type="auto"/>
            <w:shd w:val="clear" w:color="auto" w:fill="FFFFFF"/>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3.3.4</w:t>
            </w:r>
          </w:p>
        </w:tc>
        <w:tc>
          <w:tcPr>
            <w:tcW w:w="0" w:type="auto"/>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r w:rsidRPr="00FF014A">
              <w:rPr>
                <w:rFonts w:ascii="Calibri Light" w:eastAsia="Calibri" w:hAnsi="Calibri Light"/>
                <w:sz w:val="18"/>
                <w:szCs w:val="18"/>
              </w:rPr>
              <w:t>4</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p>
        </w:tc>
        <w:tc>
          <w:tcPr>
            <w:tcW w:w="0" w:type="auto"/>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r w:rsidRPr="00FF014A">
              <w:rPr>
                <w:rFonts w:ascii="Calibri Light" w:eastAsia="Calibri" w:hAnsi="Calibri Light"/>
                <w:sz w:val="18"/>
                <w:szCs w:val="18"/>
              </w:rPr>
              <w:t>n/a</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p>
        </w:tc>
        <w:tc>
          <w:tcPr>
            <w:tcW w:w="0" w:type="auto"/>
          </w:tcPr>
          <w:p w:rsidR="00FF014A" w:rsidRPr="00FF014A" w:rsidRDefault="00FF014A" w:rsidP="00FF014A">
            <w:pPr>
              <w:widowControl/>
              <w:autoSpaceDE/>
              <w:autoSpaceDN/>
              <w:adjustRightInd/>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5</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p>
        </w:tc>
      </w:tr>
      <w:tr w:rsidR="00FF014A" w:rsidRPr="00FF014A" w:rsidTr="00C93E44">
        <w:trPr>
          <w:trHeight w:hRule="exact" w:val="216"/>
          <w:jc w:val="center"/>
        </w:trPr>
        <w:tc>
          <w:tcPr>
            <w:tcW w:w="0" w:type="auto"/>
            <w:gridSpan w:val="7"/>
            <w:shd w:val="clear" w:color="auto" w:fill="D9D9D9"/>
          </w:tcPr>
          <w:p w:rsidR="00FF014A" w:rsidRPr="00FF014A" w:rsidRDefault="00FF014A" w:rsidP="00FF014A">
            <w:pPr>
              <w:widowControl/>
              <w:autoSpaceDE/>
              <w:autoSpaceDN/>
              <w:adjustRightInd/>
              <w:spacing w:after="200" w:line="276" w:lineRule="auto"/>
              <w:ind w:left="0"/>
              <w:rPr>
                <w:rFonts w:ascii="Calibri" w:eastAsia="SimSun" w:hAnsi="Calibri" w:cs="Arial"/>
                <w:b/>
                <w:bCs/>
                <w:color w:val="000000"/>
                <w:sz w:val="18"/>
                <w:szCs w:val="18"/>
              </w:rPr>
            </w:pPr>
            <w:r w:rsidRPr="00FF014A">
              <w:rPr>
                <w:rFonts w:ascii="Calibri" w:eastAsia="SimSun" w:hAnsi="Calibri" w:cs="Arial"/>
                <w:b/>
                <w:bCs/>
                <w:color w:val="000000"/>
                <w:sz w:val="18"/>
                <w:szCs w:val="18"/>
              </w:rPr>
              <w:t>Variable 4. PSMA – 30%</w:t>
            </w:r>
          </w:p>
        </w:tc>
      </w:tr>
      <w:tr w:rsidR="00FF014A" w:rsidRPr="00FF014A" w:rsidTr="00C93E44">
        <w:trPr>
          <w:trHeight w:hRule="exact" w:val="216"/>
          <w:jc w:val="center"/>
        </w:trPr>
        <w:tc>
          <w:tcPr>
            <w:tcW w:w="0" w:type="auto"/>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4.1</w:t>
            </w:r>
          </w:p>
        </w:tc>
        <w:tc>
          <w:tcPr>
            <w:tcW w:w="0" w:type="auto"/>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r w:rsidRPr="00FF014A">
              <w:rPr>
                <w:rFonts w:ascii="Calibri Light" w:eastAsia="Calibri" w:hAnsi="Calibri Light"/>
                <w:sz w:val="18"/>
                <w:szCs w:val="18"/>
              </w:rPr>
              <w:t>Yes</w:t>
            </w:r>
          </w:p>
        </w:tc>
        <w:tc>
          <w:tcPr>
            <w:tcW w:w="0" w:type="auto"/>
            <w:vMerge w:val="restart"/>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p>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r w:rsidRPr="00FF014A">
              <w:rPr>
                <w:rFonts w:ascii="Calibri Light" w:eastAsia="Calibri" w:hAnsi="Calibri Light"/>
                <w:sz w:val="18"/>
                <w:szCs w:val="18"/>
              </w:rPr>
              <w:t>0.725</w:t>
            </w:r>
          </w:p>
        </w:tc>
        <w:tc>
          <w:tcPr>
            <w:tcW w:w="0" w:type="auto"/>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r w:rsidRPr="00FF014A">
              <w:rPr>
                <w:rFonts w:ascii="Calibri Light" w:eastAsia="Calibri" w:hAnsi="Calibri Light"/>
                <w:sz w:val="18"/>
                <w:szCs w:val="18"/>
              </w:rPr>
              <w:t>No</w:t>
            </w:r>
          </w:p>
        </w:tc>
        <w:tc>
          <w:tcPr>
            <w:tcW w:w="0" w:type="auto"/>
            <w:vMerge w:val="restart"/>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p>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r w:rsidRPr="00FF014A">
              <w:rPr>
                <w:rFonts w:ascii="Calibri Light" w:eastAsia="Calibri" w:hAnsi="Calibri Light"/>
                <w:sz w:val="18"/>
                <w:szCs w:val="18"/>
              </w:rPr>
              <w:t>0</w:t>
            </w:r>
          </w:p>
        </w:tc>
        <w:tc>
          <w:tcPr>
            <w:tcW w:w="0" w:type="auto"/>
          </w:tcPr>
          <w:p w:rsidR="00FF014A" w:rsidRPr="00FF014A" w:rsidRDefault="00FF014A" w:rsidP="00FF014A">
            <w:pPr>
              <w:widowControl/>
              <w:autoSpaceDE/>
              <w:autoSpaceDN/>
              <w:adjustRightInd/>
              <w:ind w:left="0"/>
              <w:jc w:val="center"/>
              <w:rPr>
                <w:rFonts w:ascii="Calibri Light" w:eastAsia="Calibri" w:hAnsi="Calibri Light"/>
                <w:sz w:val="18"/>
                <w:szCs w:val="18"/>
              </w:rPr>
            </w:pPr>
            <w:r w:rsidRPr="00FF014A">
              <w:rPr>
                <w:rFonts w:ascii="Calibri Light" w:eastAsia="Calibri" w:hAnsi="Calibri Light"/>
                <w:sz w:val="18"/>
                <w:szCs w:val="18"/>
              </w:rPr>
              <w:t>No</w:t>
            </w:r>
          </w:p>
        </w:tc>
        <w:tc>
          <w:tcPr>
            <w:tcW w:w="0" w:type="auto"/>
            <w:vMerge w:val="restart"/>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p>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r w:rsidRPr="00FF014A">
              <w:rPr>
                <w:rFonts w:ascii="Calibri Light" w:eastAsia="Calibri" w:hAnsi="Calibri Light"/>
                <w:sz w:val="18"/>
                <w:szCs w:val="18"/>
              </w:rPr>
              <w:t>0.725</w:t>
            </w:r>
          </w:p>
        </w:tc>
      </w:tr>
      <w:tr w:rsidR="00FF014A" w:rsidRPr="00FF014A" w:rsidTr="00C93E44">
        <w:trPr>
          <w:trHeight w:hRule="exact" w:val="216"/>
          <w:jc w:val="center"/>
        </w:trPr>
        <w:tc>
          <w:tcPr>
            <w:tcW w:w="0" w:type="auto"/>
            <w:shd w:val="clear" w:color="auto" w:fill="auto"/>
          </w:tcPr>
          <w:p w:rsidR="00FF014A" w:rsidRPr="00FF014A" w:rsidRDefault="00FF014A" w:rsidP="00FF014A">
            <w:pPr>
              <w:widowControl/>
              <w:autoSpaceDE/>
              <w:autoSpaceDN/>
              <w:adjustRightInd/>
              <w:spacing w:after="200" w:line="276" w:lineRule="auto"/>
              <w:ind w:left="0"/>
              <w:jc w:val="center"/>
              <w:rPr>
                <w:rFonts w:ascii="Calibri" w:eastAsia="SimSun" w:hAnsi="Calibri" w:cs="Arial"/>
                <w:b/>
                <w:bCs/>
                <w:color w:val="000000"/>
                <w:sz w:val="18"/>
                <w:szCs w:val="18"/>
              </w:rPr>
            </w:pPr>
            <w:r w:rsidRPr="00FF014A">
              <w:rPr>
                <w:rFonts w:ascii="Calibri" w:eastAsia="SimSun" w:hAnsi="Calibri" w:cs="Arial"/>
                <w:color w:val="000000"/>
                <w:sz w:val="18"/>
                <w:szCs w:val="18"/>
              </w:rPr>
              <w:t>4.2</w:t>
            </w:r>
          </w:p>
        </w:tc>
        <w:tc>
          <w:tcPr>
            <w:tcW w:w="0" w:type="auto"/>
            <w:shd w:val="clear" w:color="auto" w:fill="FFFFFF"/>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r w:rsidRPr="00FF014A">
              <w:rPr>
                <w:rFonts w:ascii="Calibri Light" w:eastAsia="Calibri" w:hAnsi="Calibri Light"/>
                <w:sz w:val="18"/>
                <w:szCs w:val="18"/>
              </w:rPr>
              <w:t>n/a</w:t>
            </w:r>
          </w:p>
        </w:tc>
        <w:tc>
          <w:tcPr>
            <w:tcW w:w="0" w:type="auto"/>
            <w:vMerge/>
            <w:shd w:val="clear" w:color="auto" w:fill="FFFFFF"/>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p>
        </w:tc>
        <w:tc>
          <w:tcPr>
            <w:tcW w:w="0" w:type="auto"/>
            <w:shd w:val="clear" w:color="auto" w:fill="FFFFFF"/>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r w:rsidRPr="00FF014A">
              <w:rPr>
                <w:rFonts w:ascii="Calibri Light" w:eastAsia="Calibri" w:hAnsi="Calibri Light"/>
                <w:sz w:val="18"/>
                <w:szCs w:val="18"/>
              </w:rPr>
              <w:t>No</w:t>
            </w:r>
          </w:p>
        </w:tc>
        <w:tc>
          <w:tcPr>
            <w:tcW w:w="0" w:type="auto"/>
            <w:vMerge/>
            <w:shd w:val="clear" w:color="auto" w:fill="FFFFFF"/>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p>
        </w:tc>
        <w:tc>
          <w:tcPr>
            <w:tcW w:w="0" w:type="auto"/>
            <w:shd w:val="clear" w:color="auto" w:fill="FFFFFF"/>
          </w:tcPr>
          <w:p w:rsidR="00FF014A" w:rsidRPr="00FF014A" w:rsidRDefault="00FF014A" w:rsidP="00FF014A">
            <w:pPr>
              <w:widowControl/>
              <w:autoSpaceDE/>
              <w:autoSpaceDN/>
              <w:adjustRightInd/>
              <w:ind w:left="0"/>
              <w:jc w:val="center"/>
              <w:rPr>
                <w:rFonts w:ascii="Calibri Light" w:eastAsia="Calibri" w:hAnsi="Calibri Light"/>
                <w:sz w:val="18"/>
                <w:szCs w:val="18"/>
              </w:rPr>
            </w:pPr>
            <w:r w:rsidRPr="00FF014A">
              <w:rPr>
                <w:rFonts w:ascii="Calibri Light" w:eastAsia="Calibri" w:hAnsi="Calibri Light"/>
                <w:sz w:val="18"/>
                <w:szCs w:val="18"/>
              </w:rPr>
              <w:t>No</w:t>
            </w:r>
          </w:p>
        </w:tc>
        <w:tc>
          <w:tcPr>
            <w:tcW w:w="0" w:type="auto"/>
            <w:vMerge/>
            <w:shd w:val="clear" w:color="auto" w:fill="FFFFFF"/>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p>
        </w:tc>
      </w:tr>
      <w:tr w:rsidR="00FF014A" w:rsidRPr="00FF014A" w:rsidTr="00C93E44">
        <w:trPr>
          <w:trHeight w:hRule="exact" w:val="216"/>
          <w:jc w:val="center"/>
        </w:trPr>
        <w:tc>
          <w:tcPr>
            <w:tcW w:w="0" w:type="auto"/>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4.3.1</w:t>
            </w:r>
          </w:p>
        </w:tc>
        <w:tc>
          <w:tcPr>
            <w:tcW w:w="0" w:type="auto"/>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r w:rsidRPr="00FF014A">
              <w:rPr>
                <w:rFonts w:ascii="Calibri Light" w:eastAsia="Calibri" w:hAnsi="Calibri Light"/>
                <w:sz w:val="18"/>
                <w:szCs w:val="18"/>
              </w:rPr>
              <w:t>5</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p>
        </w:tc>
        <w:tc>
          <w:tcPr>
            <w:tcW w:w="0" w:type="auto"/>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1</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p>
        </w:tc>
        <w:tc>
          <w:tcPr>
            <w:tcW w:w="0" w:type="auto"/>
          </w:tcPr>
          <w:p w:rsidR="00FF014A" w:rsidRPr="00FF014A" w:rsidRDefault="00FF014A" w:rsidP="00FF014A">
            <w:pPr>
              <w:widowControl/>
              <w:autoSpaceDE/>
              <w:autoSpaceDN/>
              <w:adjustRightInd/>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5</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p>
        </w:tc>
      </w:tr>
      <w:tr w:rsidR="00FF014A" w:rsidRPr="00FF014A" w:rsidTr="00C93E44">
        <w:trPr>
          <w:trHeight w:hRule="exact" w:val="216"/>
          <w:jc w:val="center"/>
        </w:trPr>
        <w:tc>
          <w:tcPr>
            <w:tcW w:w="0" w:type="auto"/>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4.3.2</w:t>
            </w:r>
          </w:p>
        </w:tc>
        <w:tc>
          <w:tcPr>
            <w:tcW w:w="0" w:type="auto"/>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r w:rsidRPr="00FF014A">
              <w:rPr>
                <w:rFonts w:ascii="Calibri Light" w:eastAsia="Calibri" w:hAnsi="Calibri Light"/>
                <w:sz w:val="18"/>
                <w:szCs w:val="18"/>
              </w:rPr>
              <w:t>5</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p>
        </w:tc>
        <w:tc>
          <w:tcPr>
            <w:tcW w:w="0" w:type="auto"/>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1</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p>
        </w:tc>
        <w:tc>
          <w:tcPr>
            <w:tcW w:w="0" w:type="auto"/>
          </w:tcPr>
          <w:p w:rsidR="00FF014A" w:rsidRPr="00FF014A" w:rsidRDefault="00FF014A" w:rsidP="00FF014A">
            <w:pPr>
              <w:widowControl/>
              <w:autoSpaceDE/>
              <w:autoSpaceDN/>
              <w:adjustRightInd/>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5</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p>
        </w:tc>
      </w:tr>
      <w:tr w:rsidR="00FF014A" w:rsidRPr="00FF014A" w:rsidTr="00C93E44">
        <w:trPr>
          <w:trHeight w:hRule="exact" w:val="216"/>
          <w:jc w:val="center"/>
        </w:trPr>
        <w:tc>
          <w:tcPr>
            <w:tcW w:w="0" w:type="auto"/>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4.3.3</w:t>
            </w:r>
          </w:p>
        </w:tc>
        <w:tc>
          <w:tcPr>
            <w:tcW w:w="0" w:type="auto"/>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r w:rsidRPr="00FF014A">
              <w:rPr>
                <w:rFonts w:ascii="Calibri Light" w:eastAsia="Calibri" w:hAnsi="Calibri Light"/>
                <w:sz w:val="18"/>
                <w:szCs w:val="18"/>
              </w:rPr>
              <w:t>5</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p>
        </w:tc>
        <w:tc>
          <w:tcPr>
            <w:tcW w:w="0" w:type="auto"/>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r w:rsidRPr="00FF014A">
              <w:rPr>
                <w:rFonts w:ascii="Calibri Light" w:eastAsia="Calibri" w:hAnsi="Calibri Light"/>
                <w:sz w:val="18"/>
                <w:szCs w:val="18"/>
              </w:rPr>
              <w:t>1</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p>
        </w:tc>
        <w:tc>
          <w:tcPr>
            <w:tcW w:w="0" w:type="auto"/>
          </w:tcPr>
          <w:p w:rsidR="00FF014A" w:rsidRPr="00FF014A" w:rsidRDefault="00FF014A" w:rsidP="00FF014A">
            <w:pPr>
              <w:widowControl/>
              <w:autoSpaceDE/>
              <w:autoSpaceDN/>
              <w:adjustRightInd/>
              <w:ind w:left="0"/>
              <w:jc w:val="center"/>
              <w:rPr>
                <w:rFonts w:ascii="Calibri Light" w:eastAsia="Calibri" w:hAnsi="Calibri Light"/>
                <w:sz w:val="18"/>
                <w:szCs w:val="18"/>
              </w:rPr>
            </w:pPr>
            <w:r w:rsidRPr="00FF014A">
              <w:rPr>
                <w:rFonts w:ascii="Calibri Light" w:eastAsia="Calibri" w:hAnsi="Calibri Light"/>
                <w:sz w:val="18"/>
                <w:szCs w:val="18"/>
              </w:rPr>
              <w:t>4</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p>
        </w:tc>
      </w:tr>
      <w:tr w:rsidR="00FF014A" w:rsidRPr="00FF014A" w:rsidTr="00C93E44">
        <w:trPr>
          <w:trHeight w:hRule="exact" w:val="216"/>
          <w:jc w:val="center"/>
        </w:trPr>
        <w:tc>
          <w:tcPr>
            <w:tcW w:w="0" w:type="auto"/>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4.3.4</w:t>
            </w:r>
          </w:p>
        </w:tc>
        <w:tc>
          <w:tcPr>
            <w:tcW w:w="0" w:type="auto"/>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r w:rsidRPr="00FF014A">
              <w:rPr>
                <w:rFonts w:ascii="Calibri Light" w:eastAsia="Calibri" w:hAnsi="Calibri Light"/>
                <w:sz w:val="18"/>
                <w:szCs w:val="18"/>
              </w:rPr>
              <w:t>3</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p>
        </w:tc>
        <w:tc>
          <w:tcPr>
            <w:tcW w:w="0" w:type="auto"/>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r w:rsidRPr="00FF014A">
              <w:rPr>
                <w:rFonts w:ascii="Calibri Light" w:eastAsia="Calibri" w:hAnsi="Calibri Light"/>
                <w:sz w:val="18"/>
                <w:szCs w:val="18"/>
              </w:rPr>
              <w:t>1</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p>
        </w:tc>
        <w:tc>
          <w:tcPr>
            <w:tcW w:w="0" w:type="auto"/>
          </w:tcPr>
          <w:p w:rsidR="00FF014A" w:rsidRPr="00FF014A" w:rsidRDefault="00FF014A" w:rsidP="00FF014A">
            <w:pPr>
              <w:widowControl/>
              <w:autoSpaceDE/>
              <w:autoSpaceDN/>
              <w:adjustRightInd/>
              <w:ind w:left="0"/>
              <w:jc w:val="center"/>
              <w:rPr>
                <w:rFonts w:ascii="Calibri Light" w:eastAsia="Calibri" w:hAnsi="Calibri Light"/>
                <w:sz w:val="18"/>
                <w:szCs w:val="18"/>
              </w:rPr>
            </w:pPr>
            <w:r w:rsidRPr="00FF014A">
              <w:rPr>
                <w:rFonts w:ascii="Calibri Light" w:eastAsia="Calibri" w:hAnsi="Calibri Light"/>
                <w:sz w:val="18"/>
                <w:szCs w:val="18"/>
              </w:rPr>
              <w:t>4</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p>
        </w:tc>
      </w:tr>
      <w:tr w:rsidR="00FF014A" w:rsidRPr="00FF014A" w:rsidTr="00C93E44">
        <w:trPr>
          <w:trHeight w:hRule="exact" w:val="216"/>
          <w:jc w:val="center"/>
        </w:trPr>
        <w:tc>
          <w:tcPr>
            <w:tcW w:w="0" w:type="auto"/>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4.4</w:t>
            </w:r>
          </w:p>
        </w:tc>
        <w:tc>
          <w:tcPr>
            <w:tcW w:w="0" w:type="auto"/>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r w:rsidRPr="00FF014A">
              <w:rPr>
                <w:rFonts w:ascii="Calibri Light" w:eastAsia="Calibri" w:hAnsi="Calibri Light"/>
                <w:sz w:val="18"/>
                <w:szCs w:val="18"/>
              </w:rPr>
              <w:t>No</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p>
        </w:tc>
        <w:tc>
          <w:tcPr>
            <w:tcW w:w="0" w:type="auto"/>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r w:rsidRPr="00FF014A">
              <w:rPr>
                <w:rFonts w:ascii="Calibri Light" w:eastAsia="Calibri" w:hAnsi="Calibri Light"/>
                <w:sz w:val="18"/>
                <w:szCs w:val="18"/>
              </w:rPr>
              <w:t>No</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p>
        </w:tc>
        <w:tc>
          <w:tcPr>
            <w:tcW w:w="0" w:type="auto"/>
          </w:tcPr>
          <w:p w:rsidR="00FF014A" w:rsidRPr="00FF014A" w:rsidRDefault="00FF014A" w:rsidP="00FF014A">
            <w:pPr>
              <w:widowControl/>
              <w:autoSpaceDE/>
              <w:autoSpaceDN/>
              <w:adjustRightInd/>
              <w:ind w:left="0"/>
              <w:jc w:val="center"/>
              <w:rPr>
                <w:rFonts w:ascii="Calibri Light" w:eastAsia="Calibri" w:hAnsi="Calibri Light"/>
                <w:sz w:val="18"/>
                <w:szCs w:val="18"/>
              </w:rPr>
            </w:pPr>
            <w:r w:rsidRPr="00FF014A">
              <w:rPr>
                <w:rFonts w:ascii="Calibri Light" w:eastAsia="Calibri" w:hAnsi="Calibri Light"/>
                <w:sz w:val="18"/>
                <w:szCs w:val="18"/>
              </w:rPr>
              <w:t>No</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p>
        </w:tc>
      </w:tr>
      <w:tr w:rsidR="00FF014A" w:rsidRPr="00FF014A" w:rsidTr="00C93E44">
        <w:trPr>
          <w:trHeight w:hRule="exact" w:val="216"/>
          <w:jc w:val="center"/>
        </w:trPr>
        <w:tc>
          <w:tcPr>
            <w:tcW w:w="0" w:type="auto"/>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4.5</w:t>
            </w:r>
          </w:p>
        </w:tc>
        <w:tc>
          <w:tcPr>
            <w:tcW w:w="0" w:type="auto"/>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r w:rsidRPr="00FF014A">
              <w:rPr>
                <w:rFonts w:ascii="Calibri Light" w:eastAsia="Calibri" w:hAnsi="Calibri Light"/>
                <w:sz w:val="18"/>
                <w:szCs w:val="18"/>
              </w:rPr>
              <w:t>No</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p>
        </w:tc>
        <w:tc>
          <w:tcPr>
            <w:tcW w:w="0" w:type="auto"/>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r w:rsidRPr="00FF014A">
              <w:rPr>
                <w:rFonts w:ascii="Calibri Light" w:eastAsia="Calibri" w:hAnsi="Calibri Light"/>
                <w:sz w:val="18"/>
                <w:szCs w:val="18"/>
              </w:rPr>
              <w:t>No</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p>
        </w:tc>
        <w:tc>
          <w:tcPr>
            <w:tcW w:w="0" w:type="auto"/>
          </w:tcPr>
          <w:p w:rsidR="00FF014A" w:rsidRPr="00FF014A" w:rsidRDefault="00FF014A" w:rsidP="00FF014A">
            <w:pPr>
              <w:widowControl/>
              <w:autoSpaceDE/>
              <w:autoSpaceDN/>
              <w:adjustRightInd/>
              <w:ind w:left="0"/>
              <w:jc w:val="center"/>
              <w:rPr>
                <w:rFonts w:ascii="Calibri Light" w:eastAsia="Calibri" w:hAnsi="Calibri Light"/>
                <w:sz w:val="18"/>
                <w:szCs w:val="18"/>
              </w:rPr>
            </w:pPr>
            <w:r w:rsidRPr="00FF014A">
              <w:rPr>
                <w:rFonts w:ascii="Calibri Light" w:eastAsia="Calibri" w:hAnsi="Calibri Light"/>
                <w:sz w:val="18"/>
                <w:szCs w:val="18"/>
              </w:rPr>
              <w:t>No</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p>
        </w:tc>
      </w:tr>
      <w:tr w:rsidR="00FF014A" w:rsidRPr="00FF014A" w:rsidTr="00C93E44">
        <w:trPr>
          <w:trHeight w:hRule="exact" w:val="216"/>
          <w:jc w:val="center"/>
        </w:trPr>
        <w:tc>
          <w:tcPr>
            <w:tcW w:w="0" w:type="auto"/>
            <w:gridSpan w:val="7"/>
            <w:shd w:val="clear" w:color="auto" w:fill="D9D9D9"/>
          </w:tcPr>
          <w:p w:rsidR="00FF014A" w:rsidRPr="00FF014A" w:rsidRDefault="00FF014A" w:rsidP="00FF014A">
            <w:pPr>
              <w:widowControl/>
              <w:autoSpaceDE/>
              <w:autoSpaceDN/>
              <w:adjustRightInd/>
              <w:spacing w:after="200" w:line="276" w:lineRule="auto"/>
              <w:ind w:left="0"/>
              <w:rPr>
                <w:rFonts w:ascii="Calibri" w:eastAsia="SimSun" w:hAnsi="Calibri" w:cs="Arial"/>
                <w:b/>
                <w:bCs/>
                <w:color w:val="000000"/>
                <w:sz w:val="18"/>
                <w:szCs w:val="18"/>
              </w:rPr>
            </w:pPr>
            <w:r w:rsidRPr="00FF014A">
              <w:rPr>
                <w:rFonts w:ascii="Calibri" w:eastAsia="SimSun" w:hAnsi="Calibri" w:cs="Arial"/>
                <w:b/>
                <w:bCs/>
                <w:color w:val="000000"/>
                <w:sz w:val="18"/>
                <w:szCs w:val="18"/>
              </w:rPr>
              <w:t>Variable 5. Flag State Responsibilities – 20%</w:t>
            </w:r>
          </w:p>
        </w:tc>
      </w:tr>
      <w:tr w:rsidR="00FF014A" w:rsidRPr="00FF014A" w:rsidTr="00C93E44">
        <w:trPr>
          <w:trHeight w:hRule="exact" w:val="216"/>
          <w:jc w:val="center"/>
        </w:trPr>
        <w:tc>
          <w:tcPr>
            <w:tcW w:w="0" w:type="auto"/>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5.1</w:t>
            </w:r>
          </w:p>
        </w:tc>
        <w:tc>
          <w:tcPr>
            <w:tcW w:w="0" w:type="auto"/>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r w:rsidRPr="00FF014A">
              <w:rPr>
                <w:rFonts w:ascii="Calibri Light" w:eastAsia="Calibri" w:hAnsi="Calibri Light"/>
                <w:sz w:val="18"/>
                <w:szCs w:val="18"/>
              </w:rPr>
              <w:t>Yes</w:t>
            </w:r>
          </w:p>
        </w:tc>
        <w:tc>
          <w:tcPr>
            <w:tcW w:w="0" w:type="auto"/>
            <w:vMerge w:val="restart"/>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p>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p>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0.975</w:t>
            </w:r>
          </w:p>
        </w:tc>
        <w:tc>
          <w:tcPr>
            <w:tcW w:w="0" w:type="auto"/>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No</w:t>
            </w:r>
          </w:p>
        </w:tc>
        <w:tc>
          <w:tcPr>
            <w:tcW w:w="0" w:type="auto"/>
            <w:vMerge w:val="restart"/>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p>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p>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0.175</w:t>
            </w:r>
          </w:p>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p>
        </w:tc>
        <w:tc>
          <w:tcPr>
            <w:tcW w:w="0" w:type="auto"/>
          </w:tcPr>
          <w:p w:rsidR="00FF014A" w:rsidRPr="00FF014A" w:rsidRDefault="00FF014A" w:rsidP="00FF014A">
            <w:pPr>
              <w:widowControl/>
              <w:autoSpaceDE/>
              <w:autoSpaceDN/>
              <w:adjustRightInd/>
              <w:ind w:left="0"/>
              <w:jc w:val="center"/>
              <w:rPr>
                <w:rFonts w:ascii="Calibri" w:eastAsia="SimSun" w:hAnsi="Calibri" w:cs="Arial"/>
                <w:color w:val="000000"/>
                <w:sz w:val="18"/>
                <w:szCs w:val="18"/>
              </w:rPr>
            </w:pPr>
            <w:r w:rsidRPr="00FF014A">
              <w:rPr>
                <w:rFonts w:ascii="Calibri Light" w:eastAsia="Calibri" w:hAnsi="Calibri Light"/>
                <w:sz w:val="18"/>
                <w:szCs w:val="18"/>
              </w:rPr>
              <w:t>n/a</w:t>
            </w:r>
          </w:p>
        </w:tc>
        <w:tc>
          <w:tcPr>
            <w:tcW w:w="0" w:type="auto"/>
            <w:vMerge w:val="restart"/>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p>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p>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r w:rsidRPr="00FF014A">
              <w:rPr>
                <w:rFonts w:ascii="Calibri Light" w:eastAsia="Calibri" w:hAnsi="Calibri Light"/>
                <w:sz w:val="18"/>
                <w:szCs w:val="18"/>
              </w:rPr>
              <w:t>n/a*</w:t>
            </w:r>
          </w:p>
        </w:tc>
      </w:tr>
      <w:tr w:rsidR="00FF014A" w:rsidRPr="00FF014A" w:rsidTr="00C93E44">
        <w:trPr>
          <w:trHeight w:hRule="exact" w:val="216"/>
          <w:jc w:val="center"/>
        </w:trPr>
        <w:tc>
          <w:tcPr>
            <w:tcW w:w="0" w:type="auto"/>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5.2</w:t>
            </w:r>
          </w:p>
        </w:tc>
        <w:tc>
          <w:tcPr>
            <w:tcW w:w="0" w:type="auto"/>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r w:rsidRPr="00FF014A">
              <w:rPr>
                <w:rFonts w:ascii="Calibri Light" w:eastAsia="Calibri" w:hAnsi="Calibri Light"/>
                <w:sz w:val="18"/>
                <w:szCs w:val="18"/>
              </w:rPr>
              <w:t>n/a</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p>
        </w:tc>
        <w:tc>
          <w:tcPr>
            <w:tcW w:w="0" w:type="auto"/>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Yes</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p>
        </w:tc>
        <w:tc>
          <w:tcPr>
            <w:tcW w:w="0" w:type="auto"/>
          </w:tcPr>
          <w:p w:rsidR="00FF014A" w:rsidRPr="00FF014A" w:rsidRDefault="00FF014A" w:rsidP="00FF014A">
            <w:pPr>
              <w:widowControl/>
              <w:autoSpaceDE/>
              <w:autoSpaceDN/>
              <w:adjustRightInd/>
              <w:ind w:left="0"/>
              <w:jc w:val="center"/>
              <w:rPr>
                <w:rFonts w:ascii="Calibri" w:eastAsia="SimSun" w:hAnsi="Calibri" w:cs="Arial"/>
                <w:color w:val="000000"/>
                <w:sz w:val="18"/>
                <w:szCs w:val="18"/>
              </w:rPr>
            </w:pPr>
            <w:r w:rsidRPr="00FF014A">
              <w:rPr>
                <w:rFonts w:ascii="Calibri Light" w:eastAsia="Calibri" w:hAnsi="Calibri Light"/>
                <w:sz w:val="18"/>
                <w:szCs w:val="18"/>
              </w:rPr>
              <w:t>n/a</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p>
        </w:tc>
      </w:tr>
      <w:tr w:rsidR="00FF014A" w:rsidRPr="00FF014A" w:rsidTr="00C93E44">
        <w:trPr>
          <w:trHeight w:hRule="exact" w:val="216"/>
          <w:jc w:val="center"/>
        </w:trPr>
        <w:tc>
          <w:tcPr>
            <w:tcW w:w="0" w:type="auto"/>
            <w:shd w:val="clear" w:color="auto" w:fill="auto"/>
          </w:tcPr>
          <w:p w:rsidR="00FF014A" w:rsidRPr="00FF014A" w:rsidRDefault="00FF014A" w:rsidP="00FF014A">
            <w:pPr>
              <w:widowControl/>
              <w:autoSpaceDE/>
              <w:autoSpaceDN/>
              <w:adjustRightInd/>
              <w:spacing w:after="200" w:line="276" w:lineRule="auto"/>
              <w:ind w:left="0"/>
              <w:jc w:val="center"/>
              <w:rPr>
                <w:rFonts w:ascii="Calibri" w:eastAsia="SimSun" w:hAnsi="Calibri" w:cs="Arial"/>
                <w:b/>
                <w:bCs/>
                <w:color w:val="000000"/>
                <w:sz w:val="18"/>
                <w:szCs w:val="18"/>
              </w:rPr>
            </w:pPr>
            <w:r w:rsidRPr="00FF014A">
              <w:rPr>
                <w:rFonts w:ascii="Calibri" w:eastAsia="SimSun" w:hAnsi="Calibri" w:cs="Arial"/>
                <w:color w:val="000000"/>
                <w:sz w:val="18"/>
                <w:szCs w:val="18"/>
              </w:rPr>
              <w:t>5.3.1</w:t>
            </w:r>
          </w:p>
        </w:tc>
        <w:tc>
          <w:tcPr>
            <w:tcW w:w="0" w:type="auto"/>
            <w:shd w:val="clear" w:color="auto" w:fill="FFFFFF"/>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r w:rsidRPr="00FF014A">
              <w:rPr>
                <w:rFonts w:ascii="Calibri Light" w:eastAsia="Calibri" w:hAnsi="Calibri Light"/>
                <w:sz w:val="18"/>
                <w:szCs w:val="18"/>
              </w:rPr>
              <w:t>5</w:t>
            </w:r>
          </w:p>
        </w:tc>
        <w:tc>
          <w:tcPr>
            <w:tcW w:w="0" w:type="auto"/>
            <w:vMerge/>
            <w:shd w:val="clear" w:color="auto" w:fill="FFFFFF"/>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p>
        </w:tc>
        <w:tc>
          <w:tcPr>
            <w:tcW w:w="0" w:type="auto"/>
            <w:shd w:val="clear" w:color="auto" w:fill="FFFFFF"/>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r w:rsidRPr="00FF014A">
              <w:rPr>
                <w:rFonts w:ascii="Calibri Light" w:eastAsia="Calibri" w:hAnsi="Calibri Light"/>
                <w:sz w:val="18"/>
                <w:szCs w:val="18"/>
              </w:rPr>
              <w:t>1</w:t>
            </w:r>
          </w:p>
        </w:tc>
        <w:tc>
          <w:tcPr>
            <w:tcW w:w="0" w:type="auto"/>
            <w:vMerge/>
            <w:shd w:val="clear" w:color="auto" w:fill="FFFFFF"/>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p>
        </w:tc>
        <w:tc>
          <w:tcPr>
            <w:tcW w:w="0" w:type="auto"/>
            <w:shd w:val="clear" w:color="auto" w:fill="FFFFFF"/>
          </w:tcPr>
          <w:p w:rsidR="00FF014A" w:rsidRPr="00FF014A" w:rsidRDefault="00FF014A" w:rsidP="00FF014A">
            <w:pPr>
              <w:widowControl/>
              <w:autoSpaceDE/>
              <w:autoSpaceDN/>
              <w:adjustRightInd/>
              <w:ind w:left="0"/>
              <w:jc w:val="center"/>
              <w:rPr>
                <w:rFonts w:ascii="Calibri Light" w:eastAsia="Calibri" w:hAnsi="Calibri Light"/>
                <w:sz w:val="18"/>
                <w:szCs w:val="18"/>
              </w:rPr>
            </w:pPr>
            <w:r w:rsidRPr="00FF014A">
              <w:rPr>
                <w:rFonts w:ascii="Calibri Light" w:eastAsia="Calibri" w:hAnsi="Calibri Light"/>
                <w:sz w:val="18"/>
                <w:szCs w:val="18"/>
              </w:rPr>
              <w:t>n/a</w:t>
            </w:r>
          </w:p>
        </w:tc>
        <w:tc>
          <w:tcPr>
            <w:tcW w:w="0" w:type="auto"/>
            <w:vMerge/>
            <w:shd w:val="clear" w:color="auto" w:fill="FFFFFF"/>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p>
        </w:tc>
      </w:tr>
      <w:tr w:rsidR="00FF014A" w:rsidRPr="00FF014A" w:rsidTr="00C93E44">
        <w:trPr>
          <w:trHeight w:hRule="exact" w:val="216"/>
          <w:jc w:val="center"/>
        </w:trPr>
        <w:tc>
          <w:tcPr>
            <w:tcW w:w="0" w:type="auto"/>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5.3.2</w:t>
            </w:r>
          </w:p>
        </w:tc>
        <w:tc>
          <w:tcPr>
            <w:tcW w:w="0" w:type="auto"/>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r w:rsidRPr="00FF014A">
              <w:rPr>
                <w:rFonts w:ascii="Calibri Light" w:eastAsia="Calibri" w:hAnsi="Calibri Light"/>
                <w:sz w:val="18"/>
                <w:szCs w:val="18"/>
              </w:rPr>
              <w:t>5</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p>
        </w:tc>
        <w:tc>
          <w:tcPr>
            <w:tcW w:w="0" w:type="auto"/>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1</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p>
        </w:tc>
        <w:tc>
          <w:tcPr>
            <w:tcW w:w="0" w:type="auto"/>
          </w:tcPr>
          <w:p w:rsidR="00FF014A" w:rsidRPr="00FF014A" w:rsidRDefault="00FF014A" w:rsidP="00FF014A">
            <w:pPr>
              <w:widowControl/>
              <w:autoSpaceDE/>
              <w:autoSpaceDN/>
              <w:adjustRightInd/>
              <w:ind w:left="0"/>
              <w:jc w:val="center"/>
              <w:rPr>
                <w:rFonts w:ascii="Calibri" w:eastAsia="SimSun" w:hAnsi="Calibri" w:cs="Arial"/>
                <w:color w:val="000000"/>
                <w:sz w:val="18"/>
                <w:szCs w:val="18"/>
              </w:rPr>
            </w:pPr>
            <w:r w:rsidRPr="00FF014A">
              <w:rPr>
                <w:rFonts w:ascii="Calibri Light" w:eastAsia="Calibri" w:hAnsi="Calibri Light"/>
                <w:sz w:val="18"/>
                <w:szCs w:val="18"/>
              </w:rPr>
              <w:t>n/a</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p>
        </w:tc>
      </w:tr>
      <w:tr w:rsidR="00FF014A" w:rsidRPr="00FF014A" w:rsidTr="00C93E44">
        <w:trPr>
          <w:trHeight w:hRule="exact" w:val="216"/>
          <w:jc w:val="center"/>
        </w:trPr>
        <w:tc>
          <w:tcPr>
            <w:tcW w:w="0" w:type="auto"/>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5.3.3</w:t>
            </w:r>
          </w:p>
        </w:tc>
        <w:tc>
          <w:tcPr>
            <w:tcW w:w="0" w:type="auto"/>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r w:rsidRPr="00FF014A">
              <w:rPr>
                <w:rFonts w:ascii="Calibri Light" w:eastAsia="Calibri" w:hAnsi="Calibri Light"/>
                <w:sz w:val="18"/>
                <w:szCs w:val="18"/>
              </w:rPr>
              <w:t>5</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p>
        </w:tc>
        <w:tc>
          <w:tcPr>
            <w:tcW w:w="0" w:type="auto"/>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1</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p>
        </w:tc>
        <w:tc>
          <w:tcPr>
            <w:tcW w:w="0" w:type="auto"/>
          </w:tcPr>
          <w:p w:rsidR="00FF014A" w:rsidRPr="00FF014A" w:rsidRDefault="00FF014A" w:rsidP="00FF014A">
            <w:pPr>
              <w:widowControl/>
              <w:autoSpaceDE/>
              <w:autoSpaceDN/>
              <w:adjustRightInd/>
              <w:ind w:left="0"/>
              <w:jc w:val="center"/>
              <w:rPr>
                <w:rFonts w:ascii="Calibri" w:eastAsia="SimSun" w:hAnsi="Calibri" w:cs="Arial"/>
                <w:color w:val="000000"/>
                <w:sz w:val="18"/>
                <w:szCs w:val="18"/>
              </w:rPr>
            </w:pPr>
            <w:r w:rsidRPr="00FF014A">
              <w:rPr>
                <w:rFonts w:ascii="Calibri Light" w:eastAsia="Calibri" w:hAnsi="Calibri Light"/>
                <w:sz w:val="18"/>
                <w:szCs w:val="18"/>
              </w:rPr>
              <w:t>n/a</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p>
        </w:tc>
      </w:tr>
      <w:tr w:rsidR="00FF014A" w:rsidRPr="00FF014A" w:rsidTr="00C93E44">
        <w:trPr>
          <w:trHeight w:hRule="exact" w:val="216"/>
          <w:jc w:val="center"/>
        </w:trPr>
        <w:tc>
          <w:tcPr>
            <w:tcW w:w="0" w:type="auto"/>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5.3.4</w:t>
            </w:r>
          </w:p>
        </w:tc>
        <w:tc>
          <w:tcPr>
            <w:tcW w:w="0" w:type="auto"/>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r w:rsidRPr="00FF014A">
              <w:rPr>
                <w:rFonts w:ascii="Calibri Light" w:eastAsia="Calibri" w:hAnsi="Calibri Light"/>
                <w:sz w:val="18"/>
                <w:szCs w:val="18"/>
              </w:rPr>
              <w:t>4</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p>
        </w:tc>
        <w:tc>
          <w:tcPr>
            <w:tcW w:w="0" w:type="auto"/>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r w:rsidRPr="00FF014A">
              <w:rPr>
                <w:rFonts w:ascii="Calibri Light" w:eastAsia="Calibri" w:hAnsi="Calibri Light"/>
                <w:sz w:val="18"/>
                <w:szCs w:val="18"/>
              </w:rPr>
              <w:t>1</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p>
        </w:tc>
        <w:tc>
          <w:tcPr>
            <w:tcW w:w="0" w:type="auto"/>
          </w:tcPr>
          <w:p w:rsidR="00FF014A" w:rsidRPr="00FF014A" w:rsidRDefault="00FF014A" w:rsidP="00FF014A">
            <w:pPr>
              <w:widowControl/>
              <w:autoSpaceDE/>
              <w:autoSpaceDN/>
              <w:adjustRightInd/>
              <w:ind w:left="0"/>
              <w:jc w:val="center"/>
              <w:rPr>
                <w:rFonts w:ascii="Calibri Light" w:eastAsia="Calibri" w:hAnsi="Calibri Light"/>
                <w:sz w:val="18"/>
                <w:szCs w:val="18"/>
              </w:rPr>
            </w:pPr>
            <w:r w:rsidRPr="00FF014A">
              <w:rPr>
                <w:rFonts w:ascii="Calibri Light" w:eastAsia="Calibri" w:hAnsi="Calibri Light"/>
                <w:sz w:val="18"/>
                <w:szCs w:val="18"/>
              </w:rPr>
              <w:t>n/a</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p>
        </w:tc>
      </w:tr>
      <w:tr w:rsidR="00FF014A" w:rsidRPr="00FF014A" w:rsidTr="00C93E44">
        <w:trPr>
          <w:trHeight w:hRule="exact" w:val="216"/>
          <w:jc w:val="center"/>
        </w:trPr>
        <w:tc>
          <w:tcPr>
            <w:tcW w:w="0" w:type="auto"/>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5.4</w:t>
            </w:r>
          </w:p>
        </w:tc>
        <w:tc>
          <w:tcPr>
            <w:tcW w:w="0" w:type="auto"/>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r w:rsidRPr="00FF014A">
              <w:rPr>
                <w:rFonts w:ascii="Calibri Light" w:eastAsia="Calibri" w:hAnsi="Calibri Light"/>
                <w:sz w:val="18"/>
                <w:szCs w:val="18"/>
              </w:rPr>
              <w:t>Yes</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p>
        </w:tc>
        <w:tc>
          <w:tcPr>
            <w:tcW w:w="0" w:type="auto"/>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r w:rsidRPr="00FF014A">
              <w:rPr>
                <w:rFonts w:ascii="Calibri Light" w:eastAsia="Calibri" w:hAnsi="Calibri Light"/>
                <w:sz w:val="18"/>
                <w:szCs w:val="18"/>
              </w:rPr>
              <w:t>Yes</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p>
        </w:tc>
        <w:tc>
          <w:tcPr>
            <w:tcW w:w="0" w:type="auto"/>
          </w:tcPr>
          <w:p w:rsidR="00FF014A" w:rsidRPr="00FF014A" w:rsidRDefault="00FF014A" w:rsidP="00FF014A">
            <w:pPr>
              <w:widowControl/>
              <w:autoSpaceDE/>
              <w:autoSpaceDN/>
              <w:adjustRightInd/>
              <w:ind w:left="0"/>
              <w:jc w:val="center"/>
              <w:rPr>
                <w:rFonts w:ascii="Calibri Light" w:eastAsia="Calibri" w:hAnsi="Calibri Light"/>
                <w:sz w:val="18"/>
                <w:szCs w:val="18"/>
              </w:rPr>
            </w:pPr>
            <w:r w:rsidRPr="00FF014A">
              <w:rPr>
                <w:rFonts w:ascii="Calibri Light" w:eastAsia="Calibri" w:hAnsi="Calibri Light"/>
                <w:sz w:val="18"/>
                <w:szCs w:val="18"/>
              </w:rPr>
              <w:t>n/a</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p>
        </w:tc>
      </w:tr>
      <w:tr w:rsidR="00FF014A" w:rsidRPr="00FF014A" w:rsidTr="00C93E44">
        <w:trPr>
          <w:trHeight w:hRule="exact" w:val="216"/>
          <w:jc w:val="center"/>
        </w:trPr>
        <w:tc>
          <w:tcPr>
            <w:tcW w:w="0" w:type="auto"/>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5.5</w:t>
            </w:r>
          </w:p>
        </w:tc>
        <w:tc>
          <w:tcPr>
            <w:tcW w:w="0" w:type="auto"/>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r w:rsidRPr="00FF014A">
              <w:rPr>
                <w:rFonts w:ascii="Calibri Light" w:eastAsia="Calibri" w:hAnsi="Calibri Light"/>
                <w:sz w:val="18"/>
                <w:szCs w:val="18"/>
              </w:rPr>
              <w:t>Yes</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p>
        </w:tc>
        <w:tc>
          <w:tcPr>
            <w:tcW w:w="0" w:type="auto"/>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r w:rsidRPr="00FF014A">
              <w:rPr>
                <w:rFonts w:ascii="Calibri Light" w:eastAsia="Calibri" w:hAnsi="Calibri Light"/>
                <w:sz w:val="18"/>
                <w:szCs w:val="18"/>
              </w:rPr>
              <w:t>No</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p>
        </w:tc>
        <w:tc>
          <w:tcPr>
            <w:tcW w:w="0" w:type="auto"/>
          </w:tcPr>
          <w:p w:rsidR="00FF014A" w:rsidRPr="00FF014A" w:rsidRDefault="00FF014A" w:rsidP="00FF014A">
            <w:pPr>
              <w:widowControl/>
              <w:autoSpaceDE/>
              <w:autoSpaceDN/>
              <w:adjustRightInd/>
              <w:ind w:left="0"/>
              <w:jc w:val="center"/>
              <w:rPr>
                <w:rFonts w:ascii="Calibri Light" w:eastAsia="Calibri" w:hAnsi="Calibri Light"/>
                <w:sz w:val="18"/>
                <w:szCs w:val="18"/>
              </w:rPr>
            </w:pPr>
            <w:r w:rsidRPr="00FF014A">
              <w:rPr>
                <w:rFonts w:ascii="Calibri Light" w:eastAsia="Calibri" w:hAnsi="Calibri Light"/>
                <w:sz w:val="18"/>
                <w:szCs w:val="18"/>
              </w:rPr>
              <w:t>n/a</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p>
        </w:tc>
      </w:tr>
      <w:tr w:rsidR="00FF014A" w:rsidRPr="00FF014A" w:rsidTr="00C93E44">
        <w:trPr>
          <w:trHeight w:hRule="exact" w:val="216"/>
          <w:jc w:val="center"/>
        </w:trPr>
        <w:tc>
          <w:tcPr>
            <w:tcW w:w="0" w:type="auto"/>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5.6</w:t>
            </w:r>
          </w:p>
        </w:tc>
        <w:tc>
          <w:tcPr>
            <w:tcW w:w="0" w:type="auto"/>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r w:rsidRPr="00FF014A">
              <w:rPr>
                <w:rFonts w:ascii="Calibri Light" w:eastAsia="Calibri" w:hAnsi="Calibri Light"/>
                <w:sz w:val="18"/>
                <w:szCs w:val="18"/>
              </w:rPr>
              <w:t>Yes</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p>
        </w:tc>
        <w:tc>
          <w:tcPr>
            <w:tcW w:w="0" w:type="auto"/>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r w:rsidRPr="00FF014A">
              <w:rPr>
                <w:rFonts w:ascii="Calibri Light" w:eastAsia="Calibri" w:hAnsi="Calibri Light"/>
                <w:sz w:val="18"/>
                <w:szCs w:val="18"/>
              </w:rPr>
              <w:t>No</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p>
        </w:tc>
        <w:tc>
          <w:tcPr>
            <w:tcW w:w="0" w:type="auto"/>
          </w:tcPr>
          <w:p w:rsidR="00FF014A" w:rsidRPr="00FF014A" w:rsidRDefault="00FF014A" w:rsidP="00FF014A">
            <w:pPr>
              <w:widowControl/>
              <w:autoSpaceDE/>
              <w:autoSpaceDN/>
              <w:adjustRightInd/>
              <w:ind w:left="0"/>
              <w:jc w:val="center"/>
              <w:rPr>
                <w:rFonts w:ascii="Calibri Light" w:eastAsia="Calibri" w:hAnsi="Calibri Light"/>
                <w:sz w:val="18"/>
                <w:szCs w:val="18"/>
              </w:rPr>
            </w:pPr>
            <w:r w:rsidRPr="00FF014A">
              <w:rPr>
                <w:rFonts w:ascii="Calibri Light" w:eastAsia="Calibri" w:hAnsi="Calibri Light"/>
                <w:sz w:val="18"/>
                <w:szCs w:val="18"/>
              </w:rPr>
              <w:t>n/a</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p>
        </w:tc>
      </w:tr>
      <w:tr w:rsidR="00FF014A" w:rsidRPr="00FF014A" w:rsidTr="00C93E44">
        <w:trPr>
          <w:trHeight w:hRule="exact" w:val="216"/>
          <w:jc w:val="center"/>
        </w:trPr>
        <w:tc>
          <w:tcPr>
            <w:tcW w:w="0" w:type="auto"/>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5.7</w:t>
            </w:r>
          </w:p>
        </w:tc>
        <w:tc>
          <w:tcPr>
            <w:tcW w:w="0" w:type="auto"/>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r w:rsidRPr="00FF014A">
              <w:rPr>
                <w:rFonts w:ascii="Calibri Light" w:eastAsia="Calibri" w:hAnsi="Calibri Light"/>
                <w:sz w:val="18"/>
                <w:szCs w:val="18"/>
              </w:rPr>
              <w:t>Yes</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p>
        </w:tc>
        <w:tc>
          <w:tcPr>
            <w:tcW w:w="0" w:type="auto"/>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r w:rsidRPr="00FF014A">
              <w:rPr>
                <w:rFonts w:ascii="Calibri Light" w:eastAsia="Calibri" w:hAnsi="Calibri Light"/>
                <w:sz w:val="18"/>
                <w:szCs w:val="18"/>
              </w:rPr>
              <w:t>No</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p>
        </w:tc>
        <w:tc>
          <w:tcPr>
            <w:tcW w:w="0" w:type="auto"/>
          </w:tcPr>
          <w:p w:rsidR="00FF014A" w:rsidRPr="00FF014A" w:rsidRDefault="00FF014A" w:rsidP="00FF014A">
            <w:pPr>
              <w:widowControl/>
              <w:autoSpaceDE/>
              <w:autoSpaceDN/>
              <w:adjustRightInd/>
              <w:ind w:left="0"/>
              <w:jc w:val="center"/>
              <w:rPr>
                <w:rFonts w:ascii="Calibri Light" w:eastAsia="Calibri" w:hAnsi="Calibri Light"/>
                <w:sz w:val="18"/>
                <w:szCs w:val="18"/>
              </w:rPr>
            </w:pPr>
            <w:r w:rsidRPr="00FF014A">
              <w:rPr>
                <w:rFonts w:ascii="Calibri Light" w:eastAsia="Calibri" w:hAnsi="Calibri Light"/>
                <w:sz w:val="18"/>
                <w:szCs w:val="18"/>
              </w:rPr>
              <w:t>n/a</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p>
        </w:tc>
      </w:tr>
      <w:tr w:rsidR="00FF014A" w:rsidRPr="00FF014A" w:rsidTr="00C93E44">
        <w:trPr>
          <w:trHeight w:hRule="exact" w:val="216"/>
          <w:jc w:val="center"/>
        </w:trPr>
        <w:tc>
          <w:tcPr>
            <w:tcW w:w="0" w:type="auto"/>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5.8</w:t>
            </w:r>
          </w:p>
        </w:tc>
        <w:tc>
          <w:tcPr>
            <w:tcW w:w="0" w:type="auto"/>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r w:rsidRPr="00FF014A">
              <w:rPr>
                <w:rFonts w:ascii="Calibri Light" w:eastAsia="Calibri" w:hAnsi="Calibri Light"/>
                <w:sz w:val="18"/>
                <w:szCs w:val="18"/>
              </w:rPr>
              <w:t>Yes</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p>
        </w:tc>
        <w:tc>
          <w:tcPr>
            <w:tcW w:w="0" w:type="auto"/>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r w:rsidRPr="00FF014A">
              <w:rPr>
                <w:rFonts w:ascii="Calibri Light" w:eastAsia="Calibri" w:hAnsi="Calibri Light"/>
                <w:sz w:val="18"/>
                <w:szCs w:val="18"/>
              </w:rPr>
              <w:t>No</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p>
        </w:tc>
        <w:tc>
          <w:tcPr>
            <w:tcW w:w="0" w:type="auto"/>
          </w:tcPr>
          <w:p w:rsidR="00FF014A" w:rsidRPr="00FF014A" w:rsidRDefault="00FF014A" w:rsidP="00FF014A">
            <w:pPr>
              <w:widowControl/>
              <w:autoSpaceDE/>
              <w:autoSpaceDN/>
              <w:adjustRightInd/>
              <w:ind w:left="0"/>
              <w:jc w:val="center"/>
              <w:rPr>
                <w:rFonts w:ascii="Calibri Light" w:eastAsia="Calibri" w:hAnsi="Calibri Light"/>
                <w:sz w:val="18"/>
                <w:szCs w:val="18"/>
              </w:rPr>
            </w:pPr>
            <w:r w:rsidRPr="00FF014A">
              <w:rPr>
                <w:rFonts w:ascii="Calibri Light" w:eastAsia="Calibri" w:hAnsi="Calibri Light"/>
                <w:sz w:val="18"/>
                <w:szCs w:val="18"/>
              </w:rPr>
              <w:t>n/a</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p>
        </w:tc>
      </w:tr>
      <w:tr w:rsidR="00FF014A" w:rsidRPr="00FF014A" w:rsidTr="00C93E44">
        <w:trPr>
          <w:trHeight w:hRule="exact" w:val="216"/>
          <w:jc w:val="center"/>
        </w:trPr>
        <w:tc>
          <w:tcPr>
            <w:tcW w:w="0" w:type="auto"/>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5.9</w:t>
            </w:r>
          </w:p>
        </w:tc>
        <w:tc>
          <w:tcPr>
            <w:tcW w:w="0" w:type="auto"/>
          </w:tcPr>
          <w:p w:rsidR="00FF014A" w:rsidRPr="00FF014A" w:rsidRDefault="00FF014A" w:rsidP="00FF014A">
            <w:pPr>
              <w:widowControl/>
              <w:autoSpaceDE/>
              <w:autoSpaceDN/>
              <w:adjustRightInd/>
              <w:spacing w:after="200" w:line="276" w:lineRule="auto"/>
              <w:ind w:left="0"/>
              <w:jc w:val="center"/>
              <w:rPr>
                <w:rFonts w:ascii="Calibri Light" w:eastAsia="Calibri" w:hAnsi="Calibri Light"/>
                <w:sz w:val="18"/>
                <w:szCs w:val="18"/>
              </w:rPr>
            </w:pPr>
            <w:r w:rsidRPr="00FF014A">
              <w:rPr>
                <w:rFonts w:ascii="Calibri Light" w:eastAsia="Calibri" w:hAnsi="Calibri Light"/>
                <w:sz w:val="18"/>
                <w:szCs w:val="18"/>
              </w:rPr>
              <w:t>n/a</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p>
        </w:tc>
        <w:tc>
          <w:tcPr>
            <w:tcW w:w="0" w:type="auto"/>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r w:rsidRPr="00FF014A">
              <w:rPr>
                <w:rFonts w:ascii="Calibri" w:eastAsia="SimSun" w:hAnsi="Calibri" w:cs="Arial"/>
                <w:color w:val="000000"/>
                <w:sz w:val="18"/>
                <w:szCs w:val="18"/>
              </w:rPr>
              <w:t>Yes</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p>
        </w:tc>
        <w:tc>
          <w:tcPr>
            <w:tcW w:w="0" w:type="auto"/>
          </w:tcPr>
          <w:p w:rsidR="00FF014A" w:rsidRPr="00FF014A" w:rsidRDefault="00FF014A" w:rsidP="00FF014A">
            <w:pPr>
              <w:widowControl/>
              <w:autoSpaceDE/>
              <w:autoSpaceDN/>
              <w:adjustRightInd/>
              <w:ind w:left="0"/>
              <w:jc w:val="center"/>
              <w:rPr>
                <w:rFonts w:ascii="Calibri" w:eastAsia="SimSun" w:hAnsi="Calibri" w:cs="Arial"/>
                <w:color w:val="000000"/>
                <w:sz w:val="18"/>
                <w:szCs w:val="18"/>
              </w:rPr>
            </w:pPr>
            <w:r w:rsidRPr="00FF014A">
              <w:rPr>
                <w:rFonts w:ascii="Calibri Light" w:eastAsia="Calibri" w:hAnsi="Calibri Light"/>
                <w:sz w:val="18"/>
                <w:szCs w:val="18"/>
              </w:rPr>
              <w:t>n/a</w:t>
            </w:r>
          </w:p>
        </w:tc>
        <w:tc>
          <w:tcPr>
            <w:tcW w:w="0" w:type="auto"/>
            <w:vMerge/>
          </w:tcPr>
          <w:p w:rsidR="00FF014A" w:rsidRPr="00FF014A" w:rsidRDefault="00FF014A" w:rsidP="00FF014A">
            <w:pPr>
              <w:widowControl/>
              <w:autoSpaceDE/>
              <w:autoSpaceDN/>
              <w:adjustRightInd/>
              <w:spacing w:after="200" w:line="276" w:lineRule="auto"/>
              <w:ind w:left="0"/>
              <w:jc w:val="center"/>
              <w:rPr>
                <w:rFonts w:ascii="Calibri" w:eastAsia="SimSun" w:hAnsi="Calibri" w:cs="Arial"/>
                <w:color w:val="000000"/>
                <w:sz w:val="18"/>
                <w:szCs w:val="18"/>
              </w:rPr>
            </w:pPr>
          </w:p>
        </w:tc>
      </w:tr>
      <w:tr w:rsidR="00FF014A" w:rsidRPr="00FF014A" w:rsidTr="00C93E44">
        <w:trPr>
          <w:trHeight w:hRule="exact" w:val="576"/>
          <w:jc w:val="center"/>
        </w:trPr>
        <w:tc>
          <w:tcPr>
            <w:tcW w:w="0" w:type="auto"/>
          </w:tcPr>
          <w:p w:rsidR="00FF014A" w:rsidRPr="00FF014A" w:rsidRDefault="00FF014A" w:rsidP="00FF014A">
            <w:pPr>
              <w:widowControl/>
              <w:autoSpaceDE/>
              <w:autoSpaceDN/>
              <w:adjustRightInd/>
              <w:ind w:left="0"/>
              <w:jc w:val="center"/>
              <w:rPr>
                <w:rFonts w:ascii="Calibri" w:hAnsi="Calibri" w:cstheme="minorBidi"/>
                <w:b/>
                <w:color w:val="000000"/>
                <w:sz w:val="18"/>
                <w:szCs w:val="18"/>
              </w:rPr>
            </w:pPr>
            <w:r w:rsidRPr="00FF014A">
              <w:rPr>
                <w:rFonts w:ascii="Calibri" w:hAnsi="Calibri" w:cstheme="minorBidi"/>
                <w:b/>
                <w:color w:val="000000"/>
                <w:sz w:val="18"/>
                <w:szCs w:val="18"/>
              </w:rPr>
              <w:t xml:space="preserve">Indicator Score: </w:t>
            </w:r>
          </w:p>
          <w:p w:rsidR="00FF014A" w:rsidRPr="00FF014A" w:rsidRDefault="00FF014A" w:rsidP="00FF014A">
            <w:pPr>
              <w:widowControl/>
              <w:autoSpaceDE/>
              <w:autoSpaceDN/>
              <w:adjustRightInd/>
              <w:ind w:left="0"/>
              <w:jc w:val="center"/>
              <w:rPr>
                <w:rFonts w:ascii="Calibri" w:hAnsi="Calibri" w:cstheme="minorBidi"/>
                <w:b/>
                <w:color w:val="000000"/>
                <w:sz w:val="18"/>
                <w:szCs w:val="18"/>
              </w:rPr>
            </w:pPr>
            <w:r w:rsidRPr="00FF014A">
              <w:rPr>
                <w:rFonts w:ascii="Calibri" w:hAnsi="Calibri" w:cstheme="minorBidi"/>
                <w:b/>
                <w:color w:val="000000"/>
                <w:sz w:val="18"/>
                <w:szCs w:val="18"/>
              </w:rPr>
              <w:t>(Weighted average)</w:t>
            </w:r>
          </w:p>
          <w:p w:rsidR="00FF014A" w:rsidRPr="00FF014A" w:rsidRDefault="00FF014A" w:rsidP="00FF014A">
            <w:pPr>
              <w:widowControl/>
              <w:autoSpaceDE/>
              <w:autoSpaceDN/>
              <w:adjustRightInd/>
              <w:ind w:left="0"/>
              <w:jc w:val="center"/>
              <w:rPr>
                <w:rFonts w:ascii="Calibri" w:hAnsi="Calibri" w:cstheme="minorBidi"/>
                <w:b/>
                <w:color w:val="000000"/>
                <w:sz w:val="18"/>
                <w:szCs w:val="18"/>
              </w:rPr>
            </w:pPr>
          </w:p>
          <w:p w:rsidR="00FF014A" w:rsidRPr="00FF014A" w:rsidRDefault="00FF014A" w:rsidP="00FF014A">
            <w:pPr>
              <w:widowControl/>
              <w:autoSpaceDE/>
              <w:autoSpaceDN/>
              <w:adjustRightInd/>
              <w:ind w:left="0"/>
              <w:jc w:val="center"/>
              <w:rPr>
                <w:rFonts w:ascii="Calibri" w:eastAsia="SimSun" w:hAnsi="Calibri" w:cs="Arial"/>
                <w:b/>
                <w:color w:val="000000"/>
                <w:sz w:val="18"/>
                <w:szCs w:val="18"/>
              </w:rPr>
            </w:pPr>
          </w:p>
        </w:tc>
        <w:tc>
          <w:tcPr>
            <w:tcW w:w="0" w:type="auto"/>
            <w:gridSpan w:val="2"/>
          </w:tcPr>
          <w:p w:rsidR="00FF014A" w:rsidRPr="00FF014A" w:rsidRDefault="00FF014A" w:rsidP="00FF014A">
            <w:pPr>
              <w:widowControl/>
              <w:autoSpaceDE/>
              <w:autoSpaceDN/>
              <w:adjustRightInd/>
              <w:spacing w:after="200" w:line="276" w:lineRule="auto"/>
              <w:ind w:left="0"/>
              <w:jc w:val="center"/>
              <w:rPr>
                <w:rFonts w:ascii="Calibri" w:eastAsia="SimSun" w:hAnsi="Calibri" w:cs="Arial"/>
                <w:b/>
                <w:color w:val="000000"/>
                <w:sz w:val="18"/>
                <w:szCs w:val="18"/>
              </w:rPr>
            </w:pPr>
            <w:r w:rsidRPr="00FF014A">
              <w:rPr>
                <w:rFonts w:ascii="Calibri" w:eastAsia="SimSun" w:hAnsi="Calibri" w:cs="Arial"/>
                <w:b/>
                <w:color w:val="000000"/>
                <w:sz w:val="18"/>
                <w:szCs w:val="18"/>
              </w:rPr>
              <w:t>0.86</w:t>
            </w:r>
          </w:p>
        </w:tc>
        <w:tc>
          <w:tcPr>
            <w:tcW w:w="0" w:type="auto"/>
            <w:gridSpan w:val="2"/>
          </w:tcPr>
          <w:p w:rsidR="00FF014A" w:rsidRPr="00FF014A" w:rsidRDefault="00FF014A" w:rsidP="00FF014A">
            <w:pPr>
              <w:widowControl/>
              <w:autoSpaceDE/>
              <w:autoSpaceDN/>
              <w:adjustRightInd/>
              <w:spacing w:after="200" w:line="276" w:lineRule="auto"/>
              <w:ind w:left="0"/>
              <w:jc w:val="center"/>
              <w:rPr>
                <w:rFonts w:ascii="Calibri" w:eastAsia="SimSun" w:hAnsi="Calibri" w:cs="Arial"/>
                <w:b/>
                <w:color w:val="000000"/>
                <w:sz w:val="18"/>
                <w:szCs w:val="18"/>
              </w:rPr>
            </w:pPr>
            <w:r w:rsidRPr="00FF014A">
              <w:rPr>
                <w:rFonts w:ascii="Calibri" w:eastAsia="SimSun" w:hAnsi="Calibri" w:cs="Arial"/>
                <w:b/>
                <w:color w:val="000000"/>
                <w:sz w:val="18"/>
                <w:szCs w:val="18"/>
              </w:rPr>
              <w:t>0.13</w:t>
            </w:r>
          </w:p>
        </w:tc>
        <w:tc>
          <w:tcPr>
            <w:tcW w:w="0" w:type="auto"/>
            <w:gridSpan w:val="2"/>
          </w:tcPr>
          <w:p w:rsidR="00FF014A" w:rsidRPr="00FF014A" w:rsidRDefault="00FF014A" w:rsidP="00FF014A">
            <w:pPr>
              <w:widowControl/>
              <w:autoSpaceDE/>
              <w:autoSpaceDN/>
              <w:adjustRightInd/>
              <w:spacing w:after="200" w:line="276" w:lineRule="auto"/>
              <w:ind w:left="0"/>
              <w:jc w:val="center"/>
              <w:rPr>
                <w:rFonts w:ascii="Calibri" w:eastAsia="SimSun" w:hAnsi="Calibri" w:cs="Arial"/>
                <w:b/>
                <w:color w:val="000000"/>
                <w:sz w:val="18"/>
                <w:szCs w:val="18"/>
              </w:rPr>
            </w:pPr>
            <w:r w:rsidRPr="00FF014A">
              <w:rPr>
                <w:rFonts w:ascii="Calibri" w:eastAsia="SimSun" w:hAnsi="Calibri" w:cs="Arial"/>
                <w:b/>
                <w:color w:val="000000"/>
                <w:sz w:val="18"/>
                <w:szCs w:val="18"/>
              </w:rPr>
              <w:t>0.73</w:t>
            </w:r>
          </w:p>
        </w:tc>
      </w:tr>
      <w:tr w:rsidR="00FF014A" w:rsidRPr="00FF014A" w:rsidTr="00C93E44">
        <w:trPr>
          <w:trHeight w:hRule="exact" w:val="576"/>
          <w:jc w:val="center"/>
        </w:trPr>
        <w:tc>
          <w:tcPr>
            <w:tcW w:w="0" w:type="auto"/>
          </w:tcPr>
          <w:p w:rsidR="00FF014A" w:rsidRPr="00FF014A" w:rsidRDefault="00FF014A" w:rsidP="00FF014A">
            <w:pPr>
              <w:widowControl/>
              <w:autoSpaceDE/>
              <w:autoSpaceDN/>
              <w:adjustRightInd/>
              <w:ind w:left="0"/>
              <w:jc w:val="center"/>
              <w:rPr>
                <w:rFonts w:ascii="Calibri" w:hAnsi="Calibri" w:cstheme="minorBidi"/>
                <w:b/>
                <w:color w:val="000000"/>
                <w:sz w:val="18"/>
                <w:szCs w:val="18"/>
              </w:rPr>
            </w:pPr>
            <w:r>
              <w:rPr>
                <w:rFonts w:ascii="Calibri" w:hAnsi="Calibri" w:cstheme="minorBidi"/>
                <w:b/>
                <w:color w:val="000000"/>
                <w:sz w:val="18"/>
                <w:szCs w:val="18"/>
              </w:rPr>
              <w:t>Band</w:t>
            </w:r>
          </w:p>
        </w:tc>
        <w:tc>
          <w:tcPr>
            <w:tcW w:w="0" w:type="auto"/>
            <w:gridSpan w:val="2"/>
          </w:tcPr>
          <w:p w:rsidR="00FF014A" w:rsidRPr="00FF014A" w:rsidRDefault="00FF014A" w:rsidP="00FF014A">
            <w:pPr>
              <w:widowControl/>
              <w:autoSpaceDE/>
              <w:autoSpaceDN/>
              <w:adjustRightInd/>
              <w:spacing w:after="200" w:line="276" w:lineRule="auto"/>
              <w:ind w:left="0"/>
              <w:jc w:val="center"/>
              <w:rPr>
                <w:rFonts w:ascii="Calibri" w:eastAsia="SimSun" w:hAnsi="Calibri" w:cs="Arial"/>
                <w:b/>
                <w:color w:val="000000"/>
                <w:sz w:val="18"/>
                <w:szCs w:val="18"/>
              </w:rPr>
            </w:pPr>
            <w:r>
              <w:rPr>
                <w:rFonts w:ascii="Calibri" w:eastAsia="SimSun" w:hAnsi="Calibri" w:cs="Arial"/>
                <w:b/>
                <w:color w:val="000000"/>
                <w:sz w:val="18"/>
                <w:szCs w:val="18"/>
              </w:rPr>
              <w:t>5</w:t>
            </w:r>
          </w:p>
        </w:tc>
        <w:tc>
          <w:tcPr>
            <w:tcW w:w="0" w:type="auto"/>
            <w:gridSpan w:val="2"/>
          </w:tcPr>
          <w:p w:rsidR="00FF014A" w:rsidRPr="00FF014A" w:rsidRDefault="00FF014A" w:rsidP="00FF014A">
            <w:pPr>
              <w:widowControl/>
              <w:autoSpaceDE/>
              <w:autoSpaceDN/>
              <w:adjustRightInd/>
              <w:spacing w:after="200" w:line="276" w:lineRule="auto"/>
              <w:ind w:left="0"/>
              <w:jc w:val="center"/>
              <w:rPr>
                <w:rFonts w:ascii="Calibri" w:eastAsia="SimSun" w:hAnsi="Calibri" w:cs="Arial"/>
                <w:b/>
                <w:color w:val="000000"/>
                <w:sz w:val="18"/>
                <w:szCs w:val="18"/>
              </w:rPr>
            </w:pPr>
            <w:r>
              <w:rPr>
                <w:rFonts w:ascii="Calibri" w:eastAsia="SimSun" w:hAnsi="Calibri" w:cs="Arial"/>
                <w:b/>
                <w:color w:val="000000"/>
                <w:sz w:val="18"/>
                <w:szCs w:val="18"/>
              </w:rPr>
              <w:t>1</w:t>
            </w:r>
          </w:p>
        </w:tc>
        <w:tc>
          <w:tcPr>
            <w:tcW w:w="0" w:type="auto"/>
            <w:gridSpan w:val="2"/>
          </w:tcPr>
          <w:p w:rsidR="00FF014A" w:rsidRPr="00FF014A" w:rsidRDefault="00FF014A" w:rsidP="00FF014A">
            <w:pPr>
              <w:widowControl/>
              <w:autoSpaceDE/>
              <w:autoSpaceDN/>
              <w:adjustRightInd/>
              <w:spacing w:after="200" w:line="276" w:lineRule="auto"/>
              <w:ind w:left="0"/>
              <w:jc w:val="center"/>
              <w:rPr>
                <w:rFonts w:ascii="Calibri" w:eastAsia="SimSun" w:hAnsi="Calibri" w:cs="Arial"/>
                <w:b/>
                <w:color w:val="000000"/>
                <w:sz w:val="18"/>
                <w:szCs w:val="18"/>
              </w:rPr>
            </w:pPr>
            <w:r>
              <w:rPr>
                <w:rFonts w:ascii="Calibri" w:eastAsia="SimSun" w:hAnsi="Calibri" w:cs="Arial"/>
                <w:b/>
                <w:color w:val="000000"/>
                <w:sz w:val="18"/>
                <w:szCs w:val="18"/>
              </w:rPr>
              <w:t>4</w:t>
            </w:r>
          </w:p>
        </w:tc>
      </w:tr>
    </w:tbl>
    <w:p w:rsidR="007F53B1" w:rsidRPr="00F40975" w:rsidRDefault="007F53B1" w:rsidP="007F53B1">
      <w:pPr>
        <w:ind w:left="0"/>
      </w:pPr>
    </w:p>
    <w:sectPr w:rsidR="007F53B1" w:rsidRPr="00F40975" w:rsidSect="007F53B1">
      <w:pgSz w:w="11910" w:h="16840" w:code="9"/>
      <w:pgMar w:top="1526" w:right="979" w:bottom="1166" w:left="979" w:header="29" w:footer="533"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05F0" w:rsidRDefault="00B305F0" w:rsidP="00F40975">
      <w:r>
        <w:separator/>
      </w:r>
    </w:p>
  </w:endnote>
  <w:endnote w:type="continuationSeparator" w:id="0">
    <w:p w:rsidR="00B305F0" w:rsidRDefault="00B305F0" w:rsidP="00F40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05F0" w:rsidRDefault="00B305F0" w:rsidP="00F40975">
      <w:r>
        <w:separator/>
      </w:r>
    </w:p>
  </w:footnote>
  <w:footnote w:type="continuationSeparator" w:id="0">
    <w:p w:rsidR="00B305F0" w:rsidRDefault="00B305F0" w:rsidP="00F409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402"/>
    <w:multiLevelType w:val="multilevel"/>
    <w:tmpl w:val="00000885"/>
    <w:lvl w:ilvl="0">
      <w:start w:val="4"/>
      <w:numFmt w:val="decimal"/>
      <w:lvlText w:val="%1."/>
      <w:lvlJc w:val="left"/>
      <w:pPr>
        <w:ind w:left="1080" w:hanging="236"/>
      </w:pPr>
      <w:rPr>
        <w:rFonts w:ascii="Arial" w:hAnsi="Arial" w:cs="Arial"/>
        <w:b/>
        <w:bCs/>
        <w:color w:val="4F4F4F"/>
        <w:w w:val="104"/>
        <w:sz w:val="21"/>
        <w:szCs w:val="21"/>
      </w:rPr>
    </w:lvl>
    <w:lvl w:ilvl="1">
      <w:numFmt w:val="bullet"/>
      <w:lvlText w:val="•"/>
      <w:lvlJc w:val="left"/>
      <w:pPr>
        <w:ind w:left="1967" w:hanging="236"/>
      </w:pPr>
    </w:lvl>
    <w:lvl w:ilvl="2">
      <w:numFmt w:val="bullet"/>
      <w:lvlText w:val="•"/>
      <w:lvlJc w:val="left"/>
      <w:pPr>
        <w:ind w:left="2853" w:hanging="236"/>
      </w:pPr>
    </w:lvl>
    <w:lvl w:ilvl="3">
      <w:numFmt w:val="bullet"/>
      <w:lvlText w:val="•"/>
      <w:lvlJc w:val="left"/>
      <w:pPr>
        <w:ind w:left="3739" w:hanging="236"/>
      </w:pPr>
    </w:lvl>
    <w:lvl w:ilvl="4">
      <w:numFmt w:val="bullet"/>
      <w:lvlText w:val="•"/>
      <w:lvlJc w:val="left"/>
      <w:pPr>
        <w:ind w:left="4626" w:hanging="236"/>
      </w:pPr>
    </w:lvl>
    <w:lvl w:ilvl="5">
      <w:numFmt w:val="bullet"/>
      <w:lvlText w:val="•"/>
      <w:lvlJc w:val="left"/>
      <w:pPr>
        <w:ind w:left="5512" w:hanging="236"/>
      </w:pPr>
    </w:lvl>
    <w:lvl w:ilvl="6">
      <w:numFmt w:val="bullet"/>
      <w:lvlText w:val="•"/>
      <w:lvlJc w:val="left"/>
      <w:pPr>
        <w:ind w:left="6398" w:hanging="236"/>
      </w:pPr>
    </w:lvl>
    <w:lvl w:ilvl="7">
      <w:numFmt w:val="bullet"/>
      <w:lvlText w:val="•"/>
      <w:lvlJc w:val="left"/>
      <w:pPr>
        <w:ind w:left="7285" w:hanging="236"/>
      </w:pPr>
    </w:lvl>
    <w:lvl w:ilvl="8">
      <w:numFmt w:val="bullet"/>
      <w:lvlText w:val="•"/>
      <w:lvlJc w:val="left"/>
      <w:pPr>
        <w:ind w:left="8171" w:hanging="236"/>
      </w:pPr>
    </w:lvl>
  </w:abstractNum>
  <w:abstractNum w:abstractNumId="1" w15:restartNumberingAfterBreak="0">
    <w:nsid w:val="00000403"/>
    <w:multiLevelType w:val="multilevel"/>
    <w:tmpl w:val="00000886"/>
    <w:lvl w:ilvl="0">
      <w:start w:val="2"/>
      <w:numFmt w:val="decimal"/>
      <w:lvlText w:val="%1."/>
      <w:lvlJc w:val="left"/>
      <w:pPr>
        <w:ind w:left="1171" w:hanging="327"/>
      </w:pPr>
      <w:rPr>
        <w:rFonts w:ascii="Arial" w:hAnsi="Arial" w:cs="Arial"/>
        <w:b/>
        <w:bCs/>
        <w:color w:val="4F4F4F"/>
        <w:w w:val="104"/>
        <w:sz w:val="29"/>
        <w:szCs w:val="29"/>
      </w:rPr>
    </w:lvl>
    <w:lvl w:ilvl="1">
      <w:start w:val="1"/>
      <w:numFmt w:val="decimal"/>
      <w:lvlText w:val="%1.%2"/>
      <w:lvlJc w:val="left"/>
      <w:pPr>
        <w:ind w:left="1149" w:hanging="304"/>
      </w:pPr>
      <w:rPr>
        <w:rFonts w:ascii="Arial" w:hAnsi="Arial" w:cs="Arial"/>
        <w:b/>
        <w:bCs/>
        <w:color w:val="4F4F4F"/>
        <w:w w:val="104"/>
        <w:sz w:val="21"/>
        <w:szCs w:val="21"/>
      </w:rPr>
    </w:lvl>
    <w:lvl w:ilvl="2">
      <w:numFmt w:val="bullet"/>
      <w:lvlText w:val="•"/>
      <w:lvlJc w:val="left"/>
      <w:pPr>
        <w:ind w:left="1149" w:hanging="304"/>
      </w:pPr>
    </w:lvl>
    <w:lvl w:ilvl="3">
      <w:numFmt w:val="bullet"/>
      <w:lvlText w:val="•"/>
      <w:lvlJc w:val="left"/>
      <w:pPr>
        <w:ind w:left="1149" w:hanging="304"/>
      </w:pPr>
    </w:lvl>
    <w:lvl w:ilvl="4">
      <w:numFmt w:val="bullet"/>
      <w:lvlText w:val="•"/>
      <w:lvlJc w:val="left"/>
      <w:pPr>
        <w:ind w:left="1149" w:hanging="304"/>
      </w:pPr>
    </w:lvl>
    <w:lvl w:ilvl="5">
      <w:numFmt w:val="bullet"/>
      <w:lvlText w:val="•"/>
      <w:lvlJc w:val="left"/>
      <w:pPr>
        <w:ind w:left="1149" w:hanging="304"/>
      </w:pPr>
    </w:lvl>
    <w:lvl w:ilvl="6">
      <w:numFmt w:val="bullet"/>
      <w:lvlText w:val="•"/>
      <w:lvlJc w:val="left"/>
      <w:pPr>
        <w:ind w:left="1149" w:hanging="304"/>
      </w:pPr>
    </w:lvl>
    <w:lvl w:ilvl="7">
      <w:numFmt w:val="bullet"/>
      <w:lvlText w:val="•"/>
      <w:lvlJc w:val="left"/>
      <w:pPr>
        <w:ind w:left="1171" w:hanging="304"/>
      </w:pPr>
    </w:lvl>
    <w:lvl w:ilvl="8">
      <w:numFmt w:val="bullet"/>
      <w:lvlText w:val="•"/>
      <w:lvlJc w:val="left"/>
      <w:pPr>
        <w:ind w:left="1322" w:hanging="304"/>
      </w:pPr>
    </w:lvl>
  </w:abstractNum>
  <w:abstractNum w:abstractNumId="2" w15:restartNumberingAfterBreak="0">
    <w:nsid w:val="00000404"/>
    <w:multiLevelType w:val="multilevel"/>
    <w:tmpl w:val="00000887"/>
    <w:lvl w:ilvl="0">
      <w:start w:val="12"/>
      <w:numFmt w:val="decimal"/>
      <w:lvlText w:val="%1."/>
      <w:lvlJc w:val="left"/>
      <w:pPr>
        <w:ind w:left="845" w:hanging="495"/>
      </w:pPr>
      <w:rPr>
        <w:rFonts w:ascii="Trebuchet MS" w:hAnsi="Trebuchet MS" w:cs="Trebuchet MS"/>
        <w:b/>
        <w:bCs/>
        <w:color w:val="4F4F4F"/>
        <w:w w:val="94"/>
        <w:sz w:val="29"/>
        <w:szCs w:val="29"/>
      </w:rPr>
    </w:lvl>
    <w:lvl w:ilvl="1">
      <w:start w:val="1"/>
      <w:numFmt w:val="decimal"/>
      <w:lvlText w:val="%1.%2"/>
      <w:lvlJc w:val="left"/>
      <w:pPr>
        <w:ind w:left="1322" w:hanging="478"/>
      </w:pPr>
      <w:rPr>
        <w:rFonts w:ascii="Trebuchet MS" w:hAnsi="Trebuchet MS" w:cs="Trebuchet MS"/>
        <w:b/>
        <w:bCs/>
        <w:color w:val="4F4F4F"/>
        <w:w w:val="95"/>
        <w:sz w:val="21"/>
        <w:szCs w:val="21"/>
      </w:rPr>
    </w:lvl>
    <w:lvl w:ilvl="2">
      <w:numFmt w:val="bullet"/>
      <w:lvlText w:val="•"/>
      <w:lvlJc w:val="left"/>
      <w:pPr>
        <w:ind w:left="1324" w:hanging="478"/>
      </w:pPr>
    </w:lvl>
    <w:lvl w:ilvl="3">
      <w:numFmt w:val="bullet"/>
      <w:lvlText w:val="•"/>
      <w:lvlJc w:val="left"/>
      <w:pPr>
        <w:ind w:left="2401" w:hanging="478"/>
      </w:pPr>
    </w:lvl>
    <w:lvl w:ilvl="4">
      <w:numFmt w:val="bullet"/>
      <w:lvlText w:val="•"/>
      <w:lvlJc w:val="left"/>
      <w:pPr>
        <w:ind w:left="3479" w:hanging="478"/>
      </w:pPr>
    </w:lvl>
    <w:lvl w:ilvl="5">
      <w:numFmt w:val="bullet"/>
      <w:lvlText w:val="•"/>
      <w:lvlJc w:val="left"/>
      <w:pPr>
        <w:ind w:left="4556" w:hanging="478"/>
      </w:pPr>
    </w:lvl>
    <w:lvl w:ilvl="6">
      <w:numFmt w:val="bullet"/>
      <w:lvlText w:val="•"/>
      <w:lvlJc w:val="left"/>
      <w:pPr>
        <w:ind w:left="5634" w:hanging="478"/>
      </w:pPr>
    </w:lvl>
    <w:lvl w:ilvl="7">
      <w:numFmt w:val="bullet"/>
      <w:lvlText w:val="•"/>
      <w:lvlJc w:val="left"/>
      <w:pPr>
        <w:ind w:left="6711" w:hanging="478"/>
      </w:pPr>
    </w:lvl>
    <w:lvl w:ilvl="8">
      <w:numFmt w:val="bullet"/>
      <w:lvlText w:val="•"/>
      <w:lvlJc w:val="left"/>
      <w:pPr>
        <w:ind w:left="7789" w:hanging="478"/>
      </w:pPr>
    </w:lvl>
  </w:abstractNum>
  <w:abstractNum w:abstractNumId="3" w15:restartNumberingAfterBreak="0">
    <w:nsid w:val="00A73ADF"/>
    <w:multiLevelType w:val="hybridMultilevel"/>
    <w:tmpl w:val="64F0C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40AE2"/>
    <w:multiLevelType w:val="hybridMultilevel"/>
    <w:tmpl w:val="4F024E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820B1A"/>
    <w:multiLevelType w:val="hybridMultilevel"/>
    <w:tmpl w:val="E96453A8"/>
    <w:lvl w:ilvl="0" w:tplc="E6D06A8E">
      <w:start w:val="1"/>
      <w:numFmt w:val="lowerRoman"/>
      <w:lvlText w:val="(%1)"/>
      <w:lvlJc w:val="left"/>
      <w:pPr>
        <w:ind w:left="108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A2C5EE2"/>
    <w:multiLevelType w:val="hybridMultilevel"/>
    <w:tmpl w:val="E488B7BE"/>
    <w:lvl w:ilvl="0" w:tplc="0A12974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0E6D26BE"/>
    <w:multiLevelType w:val="hybridMultilevel"/>
    <w:tmpl w:val="16306E58"/>
    <w:lvl w:ilvl="0" w:tplc="04090003">
      <w:start w:val="1"/>
      <w:numFmt w:val="bullet"/>
      <w:lvlText w:val="o"/>
      <w:lvlJc w:val="left"/>
      <w:pPr>
        <w:ind w:left="1565" w:hanging="360"/>
      </w:pPr>
      <w:rPr>
        <w:rFonts w:ascii="Courier New" w:hAnsi="Courier New" w:cs="Courier New" w:hint="default"/>
      </w:rPr>
    </w:lvl>
    <w:lvl w:ilvl="1" w:tplc="08090003" w:tentative="1">
      <w:start w:val="1"/>
      <w:numFmt w:val="bullet"/>
      <w:lvlText w:val="o"/>
      <w:lvlJc w:val="left"/>
      <w:pPr>
        <w:ind w:left="2285" w:hanging="360"/>
      </w:pPr>
      <w:rPr>
        <w:rFonts w:ascii="Courier New" w:hAnsi="Courier New" w:cs="Courier New" w:hint="default"/>
      </w:rPr>
    </w:lvl>
    <w:lvl w:ilvl="2" w:tplc="08090005" w:tentative="1">
      <w:start w:val="1"/>
      <w:numFmt w:val="bullet"/>
      <w:lvlText w:val=""/>
      <w:lvlJc w:val="left"/>
      <w:pPr>
        <w:ind w:left="3005" w:hanging="360"/>
      </w:pPr>
      <w:rPr>
        <w:rFonts w:ascii="Wingdings" w:hAnsi="Wingdings" w:hint="default"/>
      </w:rPr>
    </w:lvl>
    <w:lvl w:ilvl="3" w:tplc="08090001" w:tentative="1">
      <w:start w:val="1"/>
      <w:numFmt w:val="bullet"/>
      <w:lvlText w:val=""/>
      <w:lvlJc w:val="left"/>
      <w:pPr>
        <w:ind w:left="3725" w:hanging="360"/>
      </w:pPr>
      <w:rPr>
        <w:rFonts w:ascii="Symbol" w:hAnsi="Symbol" w:hint="default"/>
      </w:rPr>
    </w:lvl>
    <w:lvl w:ilvl="4" w:tplc="08090003" w:tentative="1">
      <w:start w:val="1"/>
      <w:numFmt w:val="bullet"/>
      <w:lvlText w:val="o"/>
      <w:lvlJc w:val="left"/>
      <w:pPr>
        <w:ind w:left="4445" w:hanging="360"/>
      </w:pPr>
      <w:rPr>
        <w:rFonts w:ascii="Courier New" w:hAnsi="Courier New" w:cs="Courier New" w:hint="default"/>
      </w:rPr>
    </w:lvl>
    <w:lvl w:ilvl="5" w:tplc="08090005" w:tentative="1">
      <w:start w:val="1"/>
      <w:numFmt w:val="bullet"/>
      <w:lvlText w:val=""/>
      <w:lvlJc w:val="left"/>
      <w:pPr>
        <w:ind w:left="5165" w:hanging="360"/>
      </w:pPr>
      <w:rPr>
        <w:rFonts w:ascii="Wingdings" w:hAnsi="Wingdings" w:hint="default"/>
      </w:rPr>
    </w:lvl>
    <w:lvl w:ilvl="6" w:tplc="08090001" w:tentative="1">
      <w:start w:val="1"/>
      <w:numFmt w:val="bullet"/>
      <w:lvlText w:val=""/>
      <w:lvlJc w:val="left"/>
      <w:pPr>
        <w:ind w:left="5885" w:hanging="360"/>
      </w:pPr>
      <w:rPr>
        <w:rFonts w:ascii="Symbol" w:hAnsi="Symbol" w:hint="default"/>
      </w:rPr>
    </w:lvl>
    <w:lvl w:ilvl="7" w:tplc="08090003" w:tentative="1">
      <w:start w:val="1"/>
      <w:numFmt w:val="bullet"/>
      <w:lvlText w:val="o"/>
      <w:lvlJc w:val="left"/>
      <w:pPr>
        <w:ind w:left="6605" w:hanging="360"/>
      </w:pPr>
      <w:rPr>
        <w:rFonts w:ascii="Courier New" w:hAnsi="Courier New" w:cs="Courier New" w:hint="default"/>
      </w:rPr>
    </w:lvl>
    <w:lvl w:ilvl="8" w:tplc="08090005" w:tentative="1">
      <w:start w:val="1"/>
      <w:numFmt w:val="bullet"/>
      <w:lvlText w:val=""/>
      <w:lvlJc w:val="left"/>
      <w:pPr>
        <w:ind w:left="7325" w:hanging="360"/>
      </w:pPr>
      <w:rPr>
        <w:rFonts w:ascii="Wingdings" w:hAnsi="Wingdings" w:hint="default"/>
      </w:rPr>
    </w:lvl>
  </w:abstractNum>
  <w:abstractNum w:abstractNumId="8" w15:restartNumberingAfterBreak="0">
    <w:nsid w:val="20192556"/>
    <w:multiLevelType w:val="multilevel"/>
    <w:tmpl w:val="3FD094A2"/>
    <w:lvl w:ilvl="0">
      <w:start w:val="2"/>
      <w:numFmt w:val="decimal"/>
      <w:lvlText w:val="%1"/>
      <w:lvlJc w:val="left"/>
      <w:pPr>
        <w:ind w:left="480" w:hanging="480"/>
      </w:pPr>
      <w:rPr>
        <w:rFonts w:hint="default"/>
      </w:rPr>
    </w:lvl>
    <w:lvl w:ilvl="1">
      <w:start w:val="1"/>
      <w:numFmt w:val="decimal"/>
      <w:lvlText w:val="%1.%2"/>
      <w:lvlJc w:val="left"/>
      <w:pPr>
        <w:ind w:left="750" w:hanging="48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9" w15:restartNumberingAfterBreak="0">
    <w:nsid w:val="31DC77B2"/>
    <w:multiLevelType w:val="hybridMultilevel"/>
    <w:tmpl w:val="CE08B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ED3B43"/>
    <w:multiLevelType w:val="hybridMultilevel"/>
    <w:tmpl w:val="5978E4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465210"/>
    <w:multiLevelType w:val="hybridMultilevel"/>
    <w:tmpl w:val="110EA1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C044E7"/>
    <w:multiLevelType w:val="hybridMultilevel"/>
    <w:tmpl w:val="5FBE579E"/>
    <w:lvl w:ilvl="0" w:tplc="9B9E906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9AF72F3"/>
    <w:multiLevelType w:val="hybridMultilevel"/>
    <w:tmpl w:val="460E02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A991937"/>
    <w:multiLevelType w:val="hybridMultilevel"/>
    <w:tmpl w:val="28328B5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518A73DD"/>
    <w:multiLevelType w:val="hybridMultilevel"/>
    <w:tmpl w:val="BC50DD08"/>
    <w:lvl w:ilvl="0" w:tplc="8236E542">
      <w:numFmt w:val="bullet"/>
      <w:lvlText w:val="-"/>
      <w:lvlJc w:val="left"/>
      <w:pPr>
        <w:ind w:left="900" w:hanging="360"/>
      </w:pPr>
      <w:rPr>
        <w:rFonts w:ascii="Times New Roman" w:eastAsiaTheme="minorEastAsia"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55BF38BF"/>
    <w:multiLevelType w:val="hybridMultilevel"/>
    <w:tmpl w:val="6E9275DC"/>
    <w:lvl w:ilvl="0" w:tplc="48E260B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58737651"/>
    <w:multiLevelType w:val="hybridMultilevel"/>
    <w:tmpl w:val="D69240D6"/>
    <w:lvl w:ilvl="0" w:tplc="AFFA86F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5E00791A"/>
    <w:multiLevelType w:val="hybridMultilevel"/>
    <w:tmpl w:val="6C406038"/>
    <w:lvl w:ilvl="0" w:tplc="9300ED34">
      <w:start w:val="1"/>
      <w:numFmt w:val="decimal"/>
      <w:lvlText w:val="%1."/>
      <w:lvlJc w:val="left"/>
      <w:pPr>
        <w:ind w:left="1205" w:hanging="360"/>
      </w:pPr>
      <w:rPr>
        <w:rFonts w:hint="default"/>
      </w:rPr>
    </w:lvl>
    <w:lvl w:ilvl="1" w:tplc="04090019" w:tentative="1">
      <w:start w:val="1"/>
      <w:numFmt w:val="lowerLetter"/>
      <w:lvlText w:val="%2."/>
      <w:lvlJc w:val="left"/>
      <w:pPr>
        <w:ind w:left="1925" w:hanging="360"/>
      </w:pPr>
    </w:lvl>
    <w:lvl w:ilvl="2" w:tplc="0409001B" w:tentative="1">
      <w:start w:val="1"/>
      <w:numFmt w:val="lowerRoman"/>
      <w:lvlText w:val="%3."/>
      <w:lvlJc w:val="right"/>
      <w:pPr>
        <w:ind w:left="2645" w:hanging="180"/>
      </w:pPr>
    </w:lvl>
    <w:lvl w:ilvl="3" w:tplc="0409000F" w:tentative="1">
      <w:start w:val="1"/>
      <w:numFmt w:val="decimal"/>
      <w:lvlText w:val="%4."/>
      <w:lvlJc w:val="left"/>
      <w:pPr>
        <w:ind w:left="3365" w:hanging="360"/>
      </w:pPr>
    </w:lvl>
    <w:lvl w:ilvl="4" w:tplc="04090019" w:tentative="1">
      <w:start w:val="1"/>
      <w:numFmt w:val="lowerLetter"/>
      <w:lvlText w:val="%5."/>
      <w:lvlJc w:val="left"/>
      <w:pPr>
        <w:ind w:left="4085" w:hanging="360"/>
      </w:pPr>
    </w:lvl>
    <w:lvl w:ilvl="5" w:tplc="0409001B" w:tentative="1">
      <w:start w:val="1"/>
      <w:numFmt w:val="lowerRoman"/>
      <w:lvlText w:val="%6."/>
      <w:lvlJc w:val="right"/>
      <w:pPr>
        <w:ind w:left="4805" w:hanging="180"/>
      </w:pPr>
    </w:lvl>
    <w:lvl w:ilvl="6" w:tplc="0409000F" w:tentative="1">
      <w:start w:val="1"/>
      <w:numFmt w:val="decimal"/>
      <w:lvlText w:val="%7."/>
      <w:lvlJc w:val="left"/>
      <w:pPr>
        <w:ind w:left="5525" w:hanging="360"/>
      </w:pPr>
    </w:lvl>
    <w:lvl w:ilvl="7" w:tplc="04090019" w:tentative="1">
      <w:start w:val="1"/>
      <w:numFmt w:val="lowerLetter"/>
      <w:lvlText w:val="%8."/>
      <w:lvlJc w:val="left"/>
      <w:pPr>
        <w:ind w:left="6245" w:hanging="360"/>
      </w:pPr>
    </w:lvl>
    <w:lvl w:ilvl="8" w:tplc="0409001B" w:tentative="1">
      <w:start w:val="1"/>
      <w:numFmt w:val="lowerRoman"/>
      <w:lvlText w:val="%9."/>
      <w:lvlJc w:val="right"/>
      <w:pPr>
        <w:ind w:left="6965" w:hanging="180"/>
      </w:pPr>
    </w:lvl>
  </w:abstractNum>
  <w:abstractNum w:abstractNumId="19" w15:restartNumberingAfterBreak="0">
    <w:nsid w:val="5F3948A5"/>
    <w:multiLevelType w:val="hybridMultilevel"/>
    <w:tmpl w:val="216A5C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3FB28FB"/>
    <w:multiLevelType w:val="hybridMultilevel"/>
    <w:tmpl w:val="C5106EBE"/>
    <w:lvl w:ilvl="0" w:tplc="0809000F">
      <w:start w:val="1"/>
      <w:numFmt w:val="decimal"/>
      <w:lvlText w:val="%1."/>
      <w:lvlJc w:val="lef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21" w15:restartNumberingAfterBreak="0">
    <w:nsid w:val="74D148FC"/>
    <w:multiLevelType w:val="multilevel"/>
    <w:tmpl w:val="4B92931A"/>
    <w:lvl w:ilvl="0">
      <w:start w:val="1"/>
      <w:numFmt w:val="decimal"/>
      <w:pStyle w:val="Heading1"/>
      <w:lvlText w:val="%1."/>
      <w:lvlJc w:val="left"/>
      <w:pPr>
        <w:ind w:left="360" w:hanging="360"/>
      </w:pPr>
      <w:rPr>
        <w:rFonts w:hint="default"/>
        <w:b/>
        <w:color w:val="4F4F4F"/>
        <w:w w:val="95"/>
      </w:rPr>
    </w:lvl>
    <w:lvl w:ilvl="1">
      <w:start w:val="1"/>
      <w:numFmt w:val="decimal"/>
      <w:pStyle w:val="Heading2"/>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673735A"/>
    <w:multiLevelType w:val="hybridMultilevel"/>
    <w:tmpl w:val="2054C1AA"/>
    <w:lvl w:ilvl="0" w:tplc="04090001">
      <w:start w:val="1"/>
      <w:numFmt w:val="bullet"/>
      <w:lvlText w:val=""/>
      <w:lvlJc w:val="left"/>
      <w:pPr>
        <w:ind w:left="1565" w:hanging="360"/>
      </w:pPr>
      <w:rPr>
        <w:rFonts w:ascii="Symbol" w:hAnsi="Symbol" w:hint="default"/>
      </w:rPr>
    </w:lvl>
    <w:lvl w:ilvl="1" w:tplc="04090003" w:tentative="1">
      <w:start w:val="1"/>
      <w:numFmt w:val="bullet"/>
      <w:lvlText w:val="o"/>
      <w:lvlJc w:val="left"/>
      <w:pPr>
        <w:ind w:left="2285" w:hanging="360"/>
      </w:pPr>
      <w:rPr>
        <w:rFonts w:ascii="Courier New" w:hAnsi="Courier New" w:cs="Courier New" w:hint="default"/>
      </w:rPr>
    </w:lvl>
    <w:lvl w:ilvl="2" w:tplc="04090005" w:tentative="1">
      <w:start w:val="1"/>
      <w:numFmt w:val="bullet"/>
      <w:lvlText w:val=""/>
      <w:lvlJc w:val="left"/>
      <w:pPr>
        <w:ind w:left="3005" w:hanging="360"/>
      </w:pPr>
      <w:rPr>
        <w:rFonts w:ascii="Wingdings" w:hAnsi="Wingdings" w:hint="default"/>
      </w:rPr>
    </w:lvl>
    <w:lvl w:ilvl="3" w:tplc="04090001" w:tentative="1">
      <w:start w:val="1"/>
      <w:numFmt w:val="bullet"/>
      <w:lvlText w:val=""/>
      <w:lvlJc w:val="left"/>
      <w:pPr>
        <w:ind w:left="3725" w:hanging="360"/>
      </w:pPr>
      <w:rPr>
        <w:rFonts w:ascii="Symbol" w:hAnsi="Symbol" w:hint="default"/>
      </w:rPr>
    </w:lvl>
    <w:lvl w:ilvl="4" w:tplc="04090003" w:tentative="1">
      <w:start w:val="1"/>
      <w:numFmt w:val="bullet"/>
      <w:lvlText w:val="o"/>
      <w:lvlJc w:val="left"/>
      <w:pPr>
        <w:ind w:left="4445" w:hanging="360"/>
      </w:pPr>
      <w:rPr>
        <w:rFonts w:ascii="Courier New" w:hAnsi="Courier New" w:cs="Courier New" w:hint="default"/>
      </w:rPr>
    </w:lvl>
    <w:lvl w:ilvl="5" w:tplc="04090005" w:tentative="1">
      <w:start w:val="1"/>
      <w:numFmt w:val="bullet"/>
      <w:lvlText w:val=""/>
      <w:lvlJc w:val="left"/>
      <w:pPr>
        <w:ind w:left="5165" w:hanging="360"/>
      </w:pPr>
      <w:rPr>
        <w:rFonts w:ascii="Wingdings" w:hAnsi="Wingdings" w:hint="default"/>
      </w:rPr>
    </w:lvl>
    <w:lvl w:ilvl="6" w:tplc="04090001" w:tentative="1">
      <w:start w:val="1"/>
      <w:numFmt w:val="bullet"/>
      <w:lvlText w:val=""/>
      <w:lvlJc w:val="left"/>
      <w:pPr>
        <w:ind w:left="5885" w:hanging="360"/>
      </w:pPr>
      <w:rPr>
        <w:rFonts w:ascii="Symbol" w:hAnsi="Symbol" w:hint="default"/>
      </w:rPr>
    </w:lvl>
    <w:lvl w:ilvl="7" w:tplc="04090003" w:tentative="1">
      <w:start w:val="1"/>
      <w:numFmt w:val="bullet"/>
      <w:lvlText w:val="o"/>
      <w:lvlJc w:val="left"/>
      <w:pPr>
        <w:ind w:left="6605" w:hanging="360"/>
      </w:pPr>
      <w:rPr>
        <w:rFonts w:ascii="Courier New" w:hAnsi="Courier New" w:cs="Courier New" w:hint="default"/>
      </w:rPr>
    </w:lvl>
    <w:lvl w:ilvl="8" w:tplc="04090005" w:tentative="1">
      <w:start w:val="1"/>
      <w:numFmt w:val="bullet"/>
      <w:lvlText w:val=""/>
      <w:lvlJc w:val="left"/>
      <w:pPr>
        <w:ind w:left="7325" w:hanging="360"/>
      </w:pPr>
      <w:rPr>
        <w:rFonts w:ascii="Wingdings" w:hAnsi="Wingdings" w:hint="default"/>
      </w:rPr>
    </w:lvl>
  </w:abstractNum>
  <w:abstractNum w:abstractNumId="23" w15:restartNumberingAfterBreak="0">
    <w:nsid w:val="7EE27F1D"/>
    <w:multiLevelType w:val="hybridMultilevel"/>
    <w:tmpl w:val="141CEAA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2"/>
  </w:num>
  <w:num w:numId="2">
    <w:abstractNumId w:val="1"/>
  </w:num>
  <w:num w:numId="3">
    <w:abstractNumId w:val="0"/>
  </w:num>
  <w:num w:numId="4">
    <w:abstractNumId w:val="20"/>
  </w:num>
  <w:num w:numId="5">
    <w:abstractNumId w:val="21"/>
  </w:num>
  <w:num w:numId="6">
    <w:abstractNumId w:val="7"/>
  </w:num>
  <w:num w:numId="7">
    <w:abstractNumId w:val="8"/>
  </w:num>
  <w:num w:numId="8">
    <w:abstractNumId w:val="17"/>
  </w:num>
  <w:num w:numId="9">
    <w:abstractNumId w:val="16"/>
  </w:num>
  <w:num w:numId="10">
    <w:abstractNumId w:val="12"/>
  </w:num>
  <w:num w:numId="11">
    <w:abstractNumId w:val="6"/>
  </w:num>
  <w:num w:numId="12">
    <w:abstractNumId w:val="18"/>
  </w:num>
  <w:num w:numId="13">
    <w:abstractNumId w:val="14"/>
  </w:num>
  <w:num w:numId="14">
    <w:abstractNumId w:val="15"/>
  </w:num>
  <w:num w:numId="15">
    <w:abstractNumId w:val="21"/>
  </w:num>
  <w:num w:numId="16">
    <w:abstractNumId w:val="21"/>
  </w:num>
  <w:num w:numId="17">
    <w:abstractNumId w:val="11"/>
  </w:num>
  <w:num w:numId="18">
    <w:abstractNumId w:val="13"/>
  </w:num>
  <w:num w:numId="19">
    <w:abstractNumId w:val="19"/>
  </w:num>
  <w:num w:numId="20">
    <w:abstractNumId w:val="23"/>
  </w:num>
  <w:num w:numId="21">
    <w:abstractNumId w:val="5"/>
  </w:num>
  <w:num w:numId="22">
    <w:abstractNumId w:val="3"/>
  </w:num>
  <w:num w:numId="23">
    <w:abstractNumId w:val="22"/>
  </w:num>
  <w:num w:numId="24">
    <w:abstractNumId w:val="4"/>
  </w:num>
  <w:num w:numId="25">
    <w:abstractNumId w:val="10"/>
  </w:num>
  <w:num w:numId="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it-IT" w:vendorID="64" w:dllVersion="131078" w:nlCheck="1" w:checkStyle="0"/>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432A"/>
    <w:rsid w:val="000232B8"/>
    <w:rsid w:val="00040BA6"/>
    <w:rsid w:val="00053C78"/>
    <w:rsid w:val="00054F2B"/>
    <w:rsid w:val="000762EB"/>
    <w:rsid w:val="000A56D7"/>
    <w:rsid w:val="000D0EA2"/>
    <w:rsid w:val="00100B6F"/>
    <w:rsid w:val="001100A2"/>
    <w:rsid w:val="00111248"/>
    <w:rsid w:val="00120C23"/>
    <w:rsid w:val="00126FB1"/>
    <w:rsid w:val="00172CAA"/>
    <w:rsid w:val="001948D3"/>
    <w:rsid w:val="00195450"/>
    <w:rsid w:val="00195D97"/>
    <w:rsid w:val="00197D0C"/>
    <w:rsid w:val="001E7D66"/>
    <w:rsid w:val="00214A7F"/>
    <w:rsid w:val="0022171B"/>
    <w:rsid w:val="00226C68"/>
    <w:rsid w:val="00241147"/>
    <w:rsid w:val="00251132"/>
    <w:rsid w:val="00253CF5"/>
    <w:rsid w:val="00254A9F"/>
    <w:rsid w:val="00277679"/>
    <w:rsid w:val="002919D9"/>
    <w:rsid w:val="00292D02"/>
    <w:rsid w:val="002D0C43"/>
    <w:rsid w:val="002E43B3"/>
    <w:rsid w:val="002E620D"/>
    <w:rsid w:val="00305F08"/>
    <w:rsid w:val="00307C1B"/>
    <w:rsid w:val="00332E77"/>
    <w:rsid w:val="00333FB1"/>
    <w:rsid w:val="003376FE"/>
    <w:rsid w:val="00343AB5"/>
    <w:rsid w:val="00353EFB"/>
    <w:rsid w:val="00360B2B"/>
    <w:rsid w:val="0036424F"/>
    <w:rsid w:val="00374839"/>
    <w:rsid w:val="003E60B4"/>
    <w:rsid w:val="00440788"/>
    <w:rsid w:val="00465551"/>
    <w:rsid w:val="00474BA9"/>
    <w:rsid w:val="004A77DF"/>
    <w:rsid w:val="004B089E"/>
    <w:rsid w:val="004B30BE"/>
    <w:rsid w:val="004B4B96"/>
    <w:rsid w:val="004B552E"/>
    <w:rsid w:val="004B7210"/>
    <w:rsid w:val="004B7D58"/>
    <w:rsid w:val="004C0220"/>
    <w:rsid w:val="004C0D2D"/>
    <w:rsid w:val="004C65A3"/>
    <w:rsid w:val="004E0BF9"/>
    <w:rsid w:val="004F033E"/>
    <w:rsid w:val="004F0504"/>
    <w:rsid w:val="00503C7B"/>
    <w:rsid w:val="00511B99"/>
    <w:rsid w:val="0053005D"/>
    <w:rsid w:val="00537FDE"/>
    <w:rsid w:val="0055337E"/>
    <w:rsid w:val="00565680"/>
    <w:rsid w:val="005720FC"/>
    <w:rsid w:val="0058250E"/>
    <w:rsid w:val="00591C07"/>
    <w:rsid w:val="005C5972"/>
    <w:rsid w:val="005C786C"/>
    <w:rsid w:val="005F6827"/>
    <w:rsid w:val="00604386"/>
    <w:rsid w:val="00613EAC"/>
    <w:rsid w:val="0062086C"/>
    <w:rsid w:val="00634D48"/>
    <w:rsid w:val="00667C01"/>
    <w:rsid w:val="00670D11"/>
    <w:rsid w:val="006757D5"/>
    <w:rsid w:val="006C368D"/>
    <w:rsid w:val="007064A7"/>
    <w:rsid w:val="007067E1"/>
    <w:rsid w:val="00714403"/>
    <w:rsid w:val="00733C6D"/>
    <w:rsid w:val="0074424B"/>
    <w:rsid w:val="0075371C"/>
    <w:rsid w:val="00753F65"/>
    <w:rsid w:val="007707D5"/>
    <w:rsid w:val="00775D16"/>
    <w:rsid w:val="007813C7"/>
    <w:rsid w:val="0078732B"/>
    <w:rsid w:val="00790CA8"/>
    <w:rsid w:val="007954FA"/>
    <w:rsid w:val="007F37FF"/>
    <w:rsid w:val="007F53B1"/>
    <w:rsid w:val="00846B4B"/>
    <w:rsid w:val="00894891"/>
    <w:rsid w:val="00896F01"/>
    <w:rsid w:val="008B31EB"/>
    <w:rsid w:val="008C1212"/>
    <w:rsid w:val="008F7DE3"/>
    <w:rsid w:val="00917262"/>
    <w:rsid w:val="009553DD"/>
    <w:rsid w:val="009846BC"/>
    <w:rsid w:val="0098795A"/>
    <w:rsid w:val="009C3CDA"/>
    <w:rsid w:val="009D11CC"/>
    <w:rsid w:val="009E7B7E"/>
    <w:rsid w:val="00A13E6B"/>
    <w:rsid w:val="00A16A95"/>
    <w:rsid w:val="00A20300"/>
    <w:rsid w:val="00A22674"/>
    <w:rsid w:val="00A3465D"/>
    <w:rsid w:val="00A368C5"/>
    <w:rsid w:val="00A437DA"/>
    <w:rsid w:val="00A51E9D"/>
    <w:rsid w:val="00A756FE"/>
    <w:rsid w:val="00AD0D52"/>
    <w:rsid w:val="00AE1695"/>
    <w:rsid w:val="00AE4FCE"/>
    <w:rsid w:val="00AE64B1"/>
    <w:rsid w:val="00AE6F98"/>
    <w:rsid w:val="00AE7FE6"/>
    <w:rsid w:val="00AF46D7"/>
    <w:rsid w:val="00B00DEB"/>
    <w:rsid w:val="00B124C0"/>
    <w:rsid w:val="00B1610B"/>
    <w:rsid w:val="00B305F0"/>
    <w:rsid w:val="00B3553C"/>
    <w:rsid w:val="00B44EB6"/>
    <w:rsid w:val="00B817A3"/>
    <w:rsid w:val="00B855E1"/>
    <w:rsid w:val="00B86D10"/>
    <w:rsid w:val="00B919E7"/>
    <w:rsid w:val="00B945B2"/>
    <w:rsid w:val="00BB7F30"/>
    <w:rsid w:val="00BC43A0"/>
    <w:rsid w:val="00BD4995"/>
    <w:rsid w:val="00C30AAB"/>
    <w:rsid w:val="00C33857"/>
    <w:rsid w:val="00C411DB"/>
    <w:rsid w:val="00C51469"/>
    <w:rsid w:val="00C80530"/>
    <w:rsid w:val="00C8406D"/>
    <w:rsid w:val="00C851F6"/>
    <w:rsid w:val="00C91A2C"/>
    <w:rsid w:val="00CB3610"/>
    <w:rsid w:val="00CB432A"/>
    <w:rsid w:val="00CC2A57"/>
    <w:rsid w:val="00CC61BC"/>
    <w:rsid w:val="00CE1D9B"/>
    <w:rsid w:val="00D17023"/>
    <w:rsid w:val="00D44DF1"/>
    <w:rsid w:val="00D634AD"/>
    <w:rsid w:val="00D919EA"/>
    <w:rsid w:val="00DB71CB"/>
    <w:rsid w:val="00DE4E65"/>
    <w:rsid w:val="00DF1BC1"/>
    <w:rsid w:val="00DF4D40"/>
    <w:rsid w:val="00E00493"/>
    <w:rsid w:val="00E06951"/>
    <w:rsid w:val="00E12775"/>
    <w:rsid w:val="00E22C47"/>
    <w:rsid w:val="00E244BD"/>
    <w:rsid w:val="00E41460"/>
    <w:rsid w:val="00E606FE"/>
    <w:rsid w:val="00E714F2"/>
    <w:rsid w:val="00E769AE"/>
    <w:rsid w:val="00EA1F6C"/>
    <w:rsid w:val="00EC5575"/>
    <w:rsid w:val="00ED51D4"/>
    <w:rsid w:val="00EE3A8A"/>
    <w:rsid w:val="00EF58DF"/>
    <w:rsid w:val="00F00C86"/>
    <w:rsid w:val="00F0371E"/>
    <w:rsid w:val="00F047D7"/>
    <w:rsid w:val="00F17697"/>
    <w:rsid w:val="00F206B0"/>
    <w:rsid w:val="00F40975"/>
    <w:rsid w:val="00F5031A"/>
    <w:rsid w:val="00F64DCA"/>
    <w:rsid w:val="00F764D4"/>
    <w:rsid w:val="00F86710"/>
    <w:rsid w:val="00F93A9C"/>
    <w:rsid w:val="00FA3EA5"/>
    <w:rsid w:val="00FC0A54"/>
    <w:rsid w:val="00FD0C9C"/>
    <w:rsid w:val="00FE1085"/>
    <w:rsid w:val="00FF01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96"/>
  <w15:docId w15:val="{540CC9A4-3711-4E69-97A4-866517229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F40975"/>
    <w:pPr>
      <w:widowControl w:val="0"/>
      <w:autoSpaceDE w:val="0"/>
      <w:autoSpaceDN w:val="0"/>
      <w:adjustRightInd w:val="0"/>
      <w:spacing w:after="0" w:line="240" w:lineRule="auto"/>
      <w:ind w:left="540"/>
    </w:pPr>
    <w:rPr>
      <w:rFonts w:ascii="Times New Roman" w:hAnsi="Times New Roman" w:cs="Times New Roman"/>
      <w:sz w:val="24"/>
      <w:szCs w:val="24"/>
    </w:rPr>
  </w:style>
  <w:style w:type="paragraph" w:styleId="Heading1">
    <w:name w:val="heading 1"/>
    <w:basedOn w:val="Heading2"/>
    <w:next w:val="Normal"/>
    <w:link w:val="Heading1Char"/>
    <w:uiPriority w:val="1"/>
    <w:qFormat/>
    <w:rsid w:val="00E769AE"/>
    <w:pPr>
      <w:numPr>
        <w:ilvl w:val="0"/>
      </w:numPr>
      <w:spacing w:before="480" w:after="240"/>
      <w:outlineLvl w:val="0"/>
    </w:pPr>
    <w:rPr>
      <w:sz w:val="28"/>
      <w:szCs w:val="28"/>
    </w:rPr>
  </w:style>
  <w:style w:type="paragraph" w:styleId="Heading2">
    <w:name w:val="heading 2"/>
    <w:basedOn w:val="Heading3"/>
    <w:next w:val="Normal"/>
    <w:link w:val="Heading2Char"/>
    <w:uiPriority w:val="1"/>
    <w:qFormat/>
    <w:rsid w:val="009553DD"/>
    <w:pPr>
      <w:keepNext/>
      <w:numPr>
        <w:ilvl w:val="1"/>
        <w:numId w:val="5"/>
      </w:numPr>
      <w:kinsoku w:val="0"/>
      <w:overflowPunct w:val="0"/>
      <w:spacing w:before="240" w:after="60" w:line="252" w:lineRule="auto"/>
      <w:outlineLvl w:val="1"/>
    </w:pPr>
    <w:rPr>
      <w:color w:val="4F4F4F"/>
    </w:rPr>
  </w:style>
  <w:style w:type="paragraph" w:styleId="Heading3">
    <w:name w:val="heading 3"/>
    <w:basedOn w:val="Normal"/>
    <w:next w:val="Normal"/>
    <w:link w:val="Heading3Char"/>
    <w:uiPriority w:val="1"/>
    <w:qFormat/>
    <w:pPr>
      <w:ind w:left="1149" w:hanging="304"/>
      <w:outlineLvl w:val="2"/>
    </w:pPr>
    <w:rPr>
      <w:rFonts w:ascii="Arial" w:hAnsi="Arial" w:cs="Arial"/>
      <w:b/>
      <w:bCs/>
      <w:sz w:val="21"/>
      <w:szCs w:val="21"/>
    </w:rPr>
  </w:style>
  <w:style w:type="paragraph" w:styleId="Heading4">
    <w:name w:val="heading 4"/>
    <w:basedOn w:val="Normal"/>
    <w:next w:val="Normal"/>
    <w:link w:val="Heading4Char"/>
    <w:uiPriority w:val="1"/>
    <w:qFormat/>
    <w:pPr>
      <w:ind w:left="845"/>
      <w:outlineLvl w:val="3"/>
    </w:pPr>
    <w:rPr>
      <w:rFonts w:ascii="Arial" w:hAnsi="Arial" w:cs="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sz w:val="26"/>
      <w:szCs w:val="26"/>
    </w:rPr>
  </w:style>
  <w:style w:type="character" w:customStyle="1" w:styleId="Heading2Char">
    <w:name w:val="Heading 2 Char"/>
    <w:basedOn w:val="DefaultParagraphFont"/>
    <w:link w:val="Heading2"/>
    <w:uiPriority w:val="1"/>
    <w:rsid w:val="009553DD"/>
    <w:rPr>
      <w:rFonts w:ascii="Arial" w:hAnsi="Arial" w:cs="Arial"/>
      <w:b/>
      <w:bCs/>
      <w:color w:val="4F4F4F"/>
      <w:sz w:val="21"/>
      <w:szCs w:val="21"/>
    </w:rPr>
  </w:style>
  <w:style w:type="character" w:customStyle="1" w:styleId="Heading1Char">
    <w:name w:val="Heading 1 Char"/>
    <w:basedOn w:val="DefaultParagraphFont"/>
    <w:link w:val="Heading1"/>
    <w:uiPriority w:val="1"/>
    <w:rsid w:val="00E769AE"/>
    <w:rPr>
      <w:rFonts w:ascii="Arial" w:hAnsi="Arial" w:cs="Arial"/>
      <w:b/>
      <w:bCs/>
      <w:color w:val="4F4F4F"/>
      <w:sz w:val="28"/>
      <w:szCs w:val="28"/>
    </w:rPr>
  </w:style>
  <w:style w:type="character" w:customStyle="1" w:styleId="Heading4Char">
    <w:name w:val="Heading 4 Char"/>
    <w:basedOn w:val="DefaultParagraphFont"/>
    <w:link w:val="Heading4"/>
    <w:uiPriority w:val="9"/>
    <w:semiHidden/>
    <w:rPr>
      <w:b/>
      <w:bCs/>
      <w:sz w:val="28"/>
      <w:szCs w:val="28"/>
    </w:rPr>
  </w:style>
  <w:style w:type="paragraph" w:styleId="BodyText">
    <w:name w:val="Body Text"/>
    <w:basedOn w:val="Normal"/>
    <w:link w:val="BodyTextChar"/>
    <w:uiPriority w:val="1"/>
    <w:qFormat/>
    <w:pPr>
      <w:spacing w:before="64"/>
      <w:ind w:left="845"/>
    </w:pPr>
    <w:rPr>
      <w:rFonts w:ascii="Arial" w:hAnsi="Arial" w:cs="Arial"/>
      <w:sz w:val="19"/>
      <w:szCs w:val="19"/>
    </w:rPr>
  </w:style>
  <w:style w:type="character" w:customStyle="1" w:styleId="BodyTextChar">
    <w:name w:val="Body Text Char"/>
    <w:basedOn w:val="DefaultParagraphFont"/>
    <w:link w:val="BodyText"/>
    <w:uiPriority w:val="1"/>
    <w:rPr>
      <w:rFonts w:ascii="Times New Roman" w:hAnsi="Times New Roman" w:cs="Times New Roman"/>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D634AD"/>
    <w:pPr>
      <w:tabs>
        <w:tab w:val="center" w:pos="4513"/>
        <w:tab w:val="right" w:pos="9026"/>
      </w:tabs>
    </w:pPr>
  </w:style>
  <w:style w:type="character" w:customStyle="1" w:styleId="HeaderChar">
    <w:name w:val="Header Char"/>
    <w:basedOn w:val="DefaultParagraphFont"/>
    <w:link w:val="Header"/>
    <w:uiPriority w:val="99"/>
    <w:rsid w:val="00D634AD"/>
    <w:rPr>
      <w:rFonts w:ascii="Times New Roman" w:hAnsi="Times New Roman" w:cs="Times New Roman"/>
      <w:sz w:val="24"/>
      <w:szCs w:val="24"/>
    </w:rPr>
  </w:style>
  <w:style w:type="paragraph" w:styleId="Footer">
    <w:name w:val="footer"/>
    <w:basedOn w:val="Normal"/>
    <w:link w:val="FooterChar"/>
    <w:uiPriority w:val="99"/>
    <w:unhideWhenUsed/>
    <w:rsid w:val="00D634AD"/>
    <w:pPr>
      <w:tabs>
        <w:tab w:val="center" w:pos="4513"/>
        <w:tab w:val="right" w:pos="9026"/>
      </w:tabs>
    </w:pPr>
  </w:style>
  <w:style w:type="character" w:customStyle="1" w:styleId="FooterChar">
    <w:name w:val="Footer Char"/>
    <w:basedOn w:val="DefaultParagraphFont"/>
    <w:link w:val="Footer"/>
    <w:uiPriority w:val="99"/>
    <w:rsid w:val="00D634AD"/>
    <w:rPr>
      <w:rFonts w:ascii="Times New Roman" w:hAnsi="Times New Roman" w:cs="Times New Roman"/>
      <w:sz w:val="24"/>
      <w:szCs w:val="24"/>
    </w:rPr>
  </w:style>
  <w:style w:type="character" w:styleId="Hyperlink">
    <w:name w:val="Hyperlink"/>
    <w:basedOn w:val="DefaultParagraphFont"/>
    <w:uiPriority w:val="99"/>
    <w:unhideWhenUsed/>
    <w:rsid w:val="00A51E9D"/>
    <w:rPr>
      <w:color w:val="0563C1" w:themeColor="hyperlink"/>
      <w:u w:val="single"/>
    </w:rPr>
  </w:style>
  <w:style w:type="character" w:styleId="PlaceholderText">
    <w:name w:val="Placeholder Text"/>
    <w:basedOn w:val="DefaultParagraphFont"/>
    <w:uiPriority w:val="99"/>
    <w:semiHidden/>
    <w:rsid w:val="0055337E"/>
    <w:rPr>
      <w:color w:val="808080"/>
    </w:rPr>
  </w:style>
  <w:style w:type="character" w:styleId="FollowedHyperlink">
    <w:name w:val="FollowedHyperlink"/>
    <w:basedOn w:val="DefaultParagraphFont"/>
    <w:uiPriority w:val="99"/>
    <w:semiHidden/>
    <w:unhideWhenUsed/>
    <w:rsid w:val="0055337E"/>
    <w:rPr>
      <w:color w:val="954F72" w:themeColor="followedHyperlink"/>
      <w:u w:val="single"/>
    </w:rPr>
  </w:style>
  <w:style w:type="table" w:styleId="TableGrid">
    <w:name w:val="Table Grid"/>
    <w:basedOn w:val="TableNormal"/>
    <w:uiPriority w:val="59"/>
    <w:rsid w:val="007954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17262"/>
    <w:pPr>
      <w:autoSpaceDE w:val="0"/>
      <w:autoSpaceDN w:val="0"/>
      <w:adjustRightInd w:val="0"/>
      <w:spacing w:after="0" w:line="240" w:lineRule="auto"/>
    </w:pPr>
    <w:rPr>
      <w:rFonts w:ascii="Calibri" w:hAnsi="Calibri" w:cs="Calibri"/>
      <w:color w:val="000000"/>
      <w:sz w:val="24"/>
      <w:szCs w:val="24"/>
      <w:lang w:val="en-US"/>
    </w:rPr>
  </w:style>
  <w:style w:type="paragraph" w:customStyle="1" w:styleId="msonormal0">
    <w:name w:val="msonormal"/>
    <w:basedOn w:val="Normal"/>
    <w:rsid w:val="00A437DA"/>
    <w:pPr>
      <w:widowControl/>
      <w:autoSpaceDE/>
      <w:autoSpaceDN/>
      <w:adjustRightInd/>
      <w:spacing w:before="100" w:beforeAutospacing="1" w:after="100" w:afterAutospacing="1"/>
      <w:ind w:left="0"/>
    </w:pPr>
    <w:rPr>
      <w:rFonts w:eastAsia="Times New Roman"/>
    </w:rPr>
  </w:style>
  <w:style w:type="paragraph" w:customStyle="1" w:styleId="xl63">
    <w:name w:val="xl63"/>
    <w:basedOn w:val="Normal"/>
    <w:rsid w:val="00A437DA"/>
    <w:pPr>
      <w:widowControl/>
      <w:autoSpaceDE/>
      <w:autoSpaceDN/>
      <w:adjustRightInd/>
      <w:spacing w:before="100" w:beforeAutospacing="1" w:after="100" w:afterAutospacing="1"/>
      <w:ind w:left="0"/>
    </w:pPr>
    <w:rPr>
      <w:rFonts w:eastAsia="Times New Roman"/>
      <w:sz w:val="18"/>
      <w:szCs w:val="18"/>
    </w:rPr>
  </w:style>
  <w:style w:type="paragraph" w:customStyle="1" w:styleId="xl64">
    <w:name w:val="xl64"/>
    <w:basedOn w:val="Normal"/>
    <w:rsid w:val="00A437DA"/>
    <w:pPr>
      <w:widowControl/>
      <w:autoSpaceDE/>
      <w:autoSpaceDN/>
      <w:adjustRightInd/>
      <w:spacing w:before="100" w:beforeAutospacing="1" w:after="100" w:afterAutospacing="1"/>
      <w:ind w:left="0"/>
      <w:jc w:val="center"/>
      <w:textAlignment w:val="center"/>
    </w:pPr>
    <w:rPr>
      <w:rFonts w:eastAsia="Times New Roman"/>
      <w:b/>
      <w:bCs/>
      <w:sz w:val="18"/>
      <w:szCs w:val="18"/>
    </w:rPr>
  </w:style>
  <w:style w:type="paragraph" w:customStyle="1" w:styleId="xl65">
    <w:name w:val="xl65"/>
    <w:basedOn w:val="Normal"/>
    <w:rsid w:val="00A437DA"/>
    <w:pPr>
      <w:widowControl/>
      <w:pBdr>
        <w:top w:val="single" w:sz="8" w:space="0" w:color="auto"/>
        <w:left w:val="single" w:sz="8" w:space="0" w:color="auto"/>
        <w:right w:val="single" w:sz="8" w:space="0" w:color="auto"/>
      </w:pBdr>
      <w:shd w:val="clear" w:color="000000" w:fill="D0CECE"/>
      <w:autoSpaceDE/>
      <w:autoSpaceDN/>
      <w:adjustRightInd/>
      <w:spacing w:before="100" w:beforeAutospacing="1" w:after="100" w:afterAutospacing="1"/>
      <w:ind w:left="0"/>
      <w:jc w:val="center"/>
      <w:textAlignment w:val="center"/>
    </w:pPr>
    <w:rPr>
      <w:rFonts w:eastAsia="Times New Roman"/>
      <w:b/>
      <w:bCs/>
      <w:sz w:val="14"/>
      <w:szCs w:val="14"/>
    </w:rPr>
  </w:style>
  <w:style w:type="paragraph" w:customStyle="1" w:styleId="xl66">
    <w:name w:val="xl66"/>
    <w:basedOn w:val="Normal"/>
    <w:rsid w:val="00A437DA"/>
    <w:pPr>
      <w:widowControl/>
      <w:pBdr>
        <w:left w:val="single" w:sz="8" w:space="0" w:color="auto"/>
        <w:right w:val="single" w:sz="8" w:space="0" w:color="auto"/>
      </w:pBdr>
      <w:shd w:val="clear" w:color="000000" w:fill="D0CECE"/>
      <w:autoSpaceDE/>
      <w:autoSpaceDN/>
      <w:adjustRightInd/>
      <w:spacing w:before="100" w:beforeAutospacing="1" w:after="100" w:afterAutospacing="1"/>
      <w:ind w:left="0"/>
      <w:jc w:val="center"/>
    </w:pPr>
    <w:rPr>
      <w:rFonts w:eastAsia="Times New Roman"/>
      <w:sz w:val="14"/>
      <w:szCs w:val="14"/>
    </w:rPr>
  </w:style>
  <w:style w:type="paragraph" w:customStyle="1" w:styleId="xl67">
    <w:name w:val="xl67"/>
    <w:basedOn w:val="Normal"/>
    <w:rsid w:val="00A437DA"/>
    <w:pPr>
      <w:widowControl/>
      <w:pBdr>
        <w:top w:val="single" w:sz="8" w:space="0" w:color="auto"/>
        <w:left w:val="single" w:sz="8" w:space="0" w:color="auto"/>
        <w:right w:val="single" w:sz="4" w:space="0" w:color="auto"/>
      </w:pBdr>
      <w:shd w:val="clear" w:color="000000" w:fill="D0CECE"/>
      <w:autoSpaceDE/>
      <w:autoSpaceDN/>
      <w:adjustRightInd/>
      <w:spacing w:before="100" w:beforeAutospacing="1" w:after="100" w:afterAutospacing="1"/>
      <w:ind w:left="0"/>
      <w:jc w:val="center"/>
    </w:pPr>
    <w:rPr>
      <w:rFonts w:eastAsia="Times New Roman"/>
      <w:sz w:val="14"/>
      <w:szCs w:val="14"/>
    </w:rPr>
  </w:style>
  <w:style w:type="paragraph" w:customStyle="1" w:styleId="xl68">
    <w:name w:val="xl68"/>
    <w:basedOn w:val="Normal"/>
    <w:rsid w:val="00A437DA"/>
    <w:pPr>
      <w:widowControl/>
      <w:pBdr>
        <w:top w:val="single" w:sz="8" w:space="0" w:color="auto"/>
        <w:left w:val="single" w:sz="4" w:space="0" w:color="auto"/>
        <w:right w:val="single" w:sz="8" w:space="0" w:color="auto"/>
      </w:pBdr>
      <w:shd w:val="clear" w:color="000000" w:fill="D0CECE"/>
      <w:autoSpaceDE/>
      <w:autoSpaceDN/>
      <w:adjustRightInd/>
      <w:spacing w:before="100" w:beforeAutospacing="1" w:after="100" w:afterAutospacing="1"/>
      <w:ind w:left="0"/>
      <w:jc w:val="center"/>
    </w:pPr>
    <w:rPr>
      <w:rFonts w:eastAsia="Times New Roman"/>
      <w:sz w:val="14"/>
      <w:szCs w:val="14"/>
    </w:rPr>
  </w:style>
  <w:style w:type="paragraph" w:customStyle="1" w:styleId="xl69">
    <w:name w:val="xl69"/>
    <w:basedOn w:val="Normal"/>
    <w:rsid w:val="00A437DA"/>
    <w:pPr>
      <w:widowControl/>
      <w:pBdr>
        <w:top w:val="single" w:sz="8" w:space="0" w:color="auto"/>
        <w:right w:val="single" w:sz="4" w:space="0" w:color="auto"/>
      </w:pBdr>
      <w:shd w:val="clear" w:color="000000" w:fill="D0CECE"/>
      <w:autoSpaceDE/>
      <w:autoSpaceDN/>
      <w:adjustRightInd/>
      <w:spacing w:before="100" w:beforeAutospacing="1" w:after="100" w:afterAutospacing="1"/>
      <w:ind w:left="0"/>
      <w:jc w:val="center"/>
    </w:pPr>
    <w:rPr>
      <w:rFonts w:eastAsia="Times New Roman"/>
      <w:sz w:val="14"/>
      <w:szCs w:val="14"/>
    </w:rPr>
  </w:style>
  <w:style w:type="paragraph" w:customStyle="1" w:styleId="xl70">
    <w:name w:val="xl70"/>
    <w:basedOn w:val="Normal"/>
    <w:rsid w:val="00A437DA"/>
    <w:pPr>
      <w:widowControl/>
      <w:pBdr>
        <w:top w:val="single" w:sz="8" w:space="0" w:color="auto"/>
        <w:left w:val="single" w:sz="4" w:space="0" w:color="auto"/>
        <w:right w:val="single" w:sz="4" w:space="0" w:color="auto"/>
      </w:pBdr>
      <w:shd w:val="clear" w:color="000000" w:fill="D0CECE"/>
      <w:autoSpaceDE/>
      <w:autoSpaceDN/>
      <w:adjustRightInd/>
      <w:spacing w:before="100" w:beforeAutospacing="1" w:after="100" w:afterAutospacing="1"/>
      <w:ind w:left="0"/>
      <w:jc w:val="center"/>
    </w:pPr>
    <w:rPr>
      <w:rFonts w:eastAsia="Times New Roman"/>
      <w:sz w:val="14"/>
      <w:szCs w:val="14"/>
    </w:rPr>
  </w:style>
  <w:style w:type="paragraph" w:customStyle="1" w:styleId="xl71">
    <w:name w:val="xl71"/>
    <w:basedOn w:val="Normal"/>
    <w:rsid w:val="00A437DA"/>
    <w:pPr>
      <w:widowControl/>
      <w:pBdr>
        <w:top w:val="single" w:sz="4" w:space="0" w:color="auto"/>
        <w:left w:val="single" w:sz="8" w:space="0" w:color="auto"/>
        <w:bottom w:val="single" w:sz="4" w:space="0" w:color="auto"/>
      </w:pBdr>
      <w:shd w:val="clear" w:color="000000" w:fill="D0CECE"/>
      <w:autoSpaceDE/>
      <w:autoSpaceDN/>
      <w:adjustRightInd/>
      <w:spacing w:before="100" w:beforeAutospacing="1" w:after="100" w:afterAutospacing="1"/>
      <w:ind w:left="0"/>
      <w:jc w:val="center"/>
      <w:textAlignment w:val="center"/>
    </w:pPr>
    <w:rPr>
      <w:rFonts w:eastAsia="Times New Roman"/>
      <w:b/>
      <w:bCs/>
      <w:sz w:val="14"/>
      <w:szCs w:val="14"/>
    </w:rPr>
  </w:style>
  <w:style w:type="paragraph" w:customStyle="1" w:styleId="xl72">
    <w:name w:val="xl72"/>
    <w:basedOn w:val="Normal"/>
    <w:rsid w:val="00A437DA"/>
    <w:pPr>
      <w:widowControl/>
      <w:pBdr>
        <w:top w:val="single" w:sz="4" w:space="0" w:color="auto"/>
        <w:bottom w:val="single" w:sz="4" w:space="0" w:color="auto"/>
      </w:pBdr>
      <w:shd w:val="clear" w:color="000000" w:fill="D0CECE"/>
      <w:autoSpaceDE/>
      <w:autoSpaceDN/>
      <w:adjustRightInd/>
      <w:spacing w:before="100" w:beforeAutospacing="1" w:after="100" w:afterAutospacing="1"/>
      <w:ind w:left="0"/>
      <w:jc w:val="center"/>
      <w:textAlignment w:val="center"/>
    </w:pPr>
    <w:rPr>
      <w:rFonts w:eastAsia="Times New Roman"/>
      <w:b/>
      <w:bCs/>
      <w:sz w:val="14"/>
      <w:szCs w:val="14"/>
    </w:rPr>
  </w:style>
  <w:style w:type="paragraph" w:customStyle="1" w:styleId="xl73">
    <w:name w:val="xl73"/>
    <w:basedOn w:val="Normal"/>
    <w:rsid w:val="00A437DA"/>
    <w:pPr>
      <w:widowControl/>
      <w:pBdr>
        <w:top w:val="single" w:sz="4" w:space="0" w:color="auto"/>
        <w:bottom w:val="single" w:sz="4" w:space="0" w:color="auto"/>
      </w:pBdr>
      <w:shd w:val="clear" w:color="000000" w:fill="D9D9D9"/>
      <w:autoSpaceDE/>
      <w:autoSpaceDN/>
      <w:adjustRightInd/>
      <w:spacing w:before="100" w:beforeAutospacing="1" w:after="100" w:afterAutospacing="1"/>
      <w:ind w:left="0"/>
    </w:pPr>
    <w:rPr>
      <w:rFonts w:eastAsia="Times New Roman"/>
      <w:b/>
      <w:bCs/>
      <w:sz w:val="14"/>
      <w:szCs w:val="14"/>
    </w:rPr>
  </w:style>
  <w:style w:type="paragraph" w:customStyle="1" w:styleId="xl74">
    <w:name w:val="xl74"/>
    <w:basedOn w:val="Normal"/>
    <w:rsid w:val="00A437DA"/>
    <w:pPr>
      <w:widowControl/>
      <w:pBdr>
        <w:top w:val="single" w:sz="4" w:space="0" w:color="auto"/>
        <w:bottom w:val="single" w:sz="4" w:space="0" w:color="auto"/>
        <w:right w:val="single" w:sz="8" w:space="0" w:color="auto"/>
      </w:pBdr>
      <w:shd w:val="clear" w:color="000000" w:fill="D9D9D9"/>
      <w:autoSpaceDE/>
      <w:autoSpaceDN/>
      <w:adjustRightInd/>
      <w:spacing w:before="100" w:beforeAutospacing="1" w:after="100" w:afterAutospacing="1"/>
      <w:ind w:left="0"/>
    </w:pPr>
    <w:rPr>
      <w:rFonts w:eastAsia="Times New Roman"/>
      <w:b/>
      <w:bCs/>
      <w:sz w:val="14"/>
      <w:szCs w:val="14"/>
    </w:rPr>
  </w:style>
  <w:style w:type="paragraph" w:customStyle="1" w:styleId="xl75">
    <w:name w:val="xl75"/>
    <w:basedOn w:val="Normal"/>
    <w:rsid w:val="00A437DA"/>
    <w:pPr>
      <w:widowControl/>
      <w:pBdr>
        <w:left w:val="single" w:sz="4" w:space="0" w:color="auto"/>
        <w:bottom w:val="single" w:sz="4" w:space="0" w:color="auto"/>
        <w:right w:val="single" w:sz="4" w:space="0" w:color="auto"/>
      </w:pBdr>
      <w:autoSpaceDE/>
      <w:autoSpaceDN/>
      <w:adjustRightInd/>
      <w:spacing w:before="100" w:beforeAutospacing="1" w:after="100" w:afterAutospacing="1"/>
      <w:ind w:left="0"/>
      <w:textAlignment w:val="center"/>
    </w:pPr>
    <w:rPr>
      <w:rFonts w:eastAsia="Times New Roman"/>
      <w:sz w:val="14"/>
      <w:szCs w:val="14"/>
    </w:rPr>
  </w:style>
  <w:style w:type="paragraph" w:customStyle="1" w:styleId="xl76">
    <w:name w:val="xl76"/>
    <w:basedOn w:val="Normal"/>
    <w:rsid w:val="00A437DA"/>
    <w:pPr>
      <w:widowControl/>
      <w:pBdr>
        <w:left w:val="single" w:sz="4" w:space="0" w:color="auto"/>
        <w:bottom w:val="single" w:sz="4" w:space="0" w:color="auto"/>
        <w:right w:val="single" w:sz="4" w:space="0" w:color="auto"/>
      </w:pBdr>
      <w:autoSpaceDE/>
      <w:autoSpaceDN/>
      <w:adjustRightInd/>
      <w:spacing w:before="100" w:beforeAutospacing="1" w:after="100" w:afterAutospacing="1"/>
      <w:ind w:left="0"/>
      <w:jc w:val="center"/>
      <w:textAlignment w:val="center"/>
    </w:pPr>
    <w:rPr>
      <w:rFonts w:eastAsia="Times New Roman"/>
      <w:color w:val="000000"/>
      <w:sz w:val="14"/>
      <w:szCs w:val="14"/>
    </w:rPr>
  </w:style>
  <w:style w:type="paragraph" w:customStyle="1" w:styleId="xl77">
    <w:name w:val="xl77"/>
    <w:basedOn w:val="Normal"/>
    <w:rsid w:val="00A437DA"/>
    <w:pPr>
      <w:widowControl/>
      <w:pBdr>
        <w:bottom w:val="single" w:sz="4" w:space="0" w:color="auto"/>
        <w:right w:val="single" w:sz="4" w:space="0" w:color="auto"/>
      </w:pBdr>
      <w:autoSpaceDE/>
      <w:autoSpaceDN/>
      <w:adjustRightInd/>
      <w:spacing w:before="100" w:beforeAutospacing="1" w:after="100" w:afterAutospacing="1"/>
      <w:ind w:left="0"/>
      <w:jc w:val="center"/>
      <w:textAlignment w:val="center"/>
    </w:pPr>
    <w:rPr>
      <w:rFonts w:eastAsia="Times New Roman"/>
      <w:sz w:val="14"/>
      <w:szCs w:val="14"/>
    </w:rPr>
  </w:style>
  <w:style w:type="paragraph" w:customStyle="1" w:styleId="xl78">
    <w:name w:val="xl78"/>
    <w:basedOn w:val="Normal"/>
    <w:rsid w:val="00A437DA"/>
    <w:pPr>
      <w:widowControl/>
      <w:pBdr>
        <w:left w:val="single" w:sz="4" w:space="0" w:color="auto"/>
        <w:bottom w:val="single" w:sz="4" w:space="0" w:color="auto"/>
        <w:right w:val="single" w:sz="4" w:space="0" w:color="auto"/>
      </w:pBdr>
      <w:autoSpaceDE/>
      <w:autoSpaceDN/>
      <w:adjustRightInd/>
      <w:spacing w:before="100" w:beforeAutospacing="1" w:after="100" w:afterAutospacing="1"/>
      <w:ind w:left="0"/>
      <w:jc w:val="center"/>
      <w:textAlignment w:val="center"/>
    </w:pPr>
    <w:rPr>
      <w:rFonts w:eastAsia="Times New Roman"/>
      <w:sz w:val="14"/>
      <w:szCs w:val="14"/>
    </w:rPr>
  </w:style>
  <w:style w:type="paragraph" w:customStyle="1" w:styleId="xl79">
    <w:name w:val="xl79"/>
    <w:basedOn w:val="Normal"/>
    <w:rsid w:val="00A437DA"/>
    <w:pPr>
      <w:widowControl/>
      <w:pBdr>
        <w:top w:val="single" w:sz="4" w:space="0" w:color="auto"/>
        <w:left w:val="single" w:sz="4" w:space="0" w:color="auto"/>
        <w:bottom w:val="single" w:sz="4" w:space="0" w:color="auto"/>
      </w:pBdr>
      <w:autoSpaceDE/>
      <w:autoSpaceDN/>
      <w:adjustRightInd/>
      <w:spacing w:before="100" w:beforeAutospacing="1" w:after="100" w:afterAutospacing="1"/>
      <w:ind w:left="0"/>
      <w:jc w:val="center"/>
      <w:textAlignment w:val="center"/>
    </w:pPr>
    <w:rPr>
      <w:rFonts w:eastAsia="Times New Roman"/>
      <w:b/>
      <w:bCs/>
      <w:sz w:val="14"/>
      <w:szCs w:val="14"/>
    </w:rPr>
  </w:style>
  <w:style w:type="paragraph" w:customStyle="1" w:styleId="xl80">
    <w:name w:val="xl80"/>
    <w:basedOn w:val="Normal"/>
    <w:rsid w:val="00A437D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left="0"/>
      <w:jc w:val="both"/>
      <w:textAlignment w:val="center"/>
    </w:pPr>
    <w:rPr>
      <w:rFonts w:eastAsia="Times New Roman"/>
      <w:color w:val="000000"/>
      <w:sz w:val="14"/>
      <w:szCs w:val="14"/>
    </w:rPr>
  </w:style>
  <w:style w:type="paragraph" w:customStyle="1" w:styleId="xl81">
    <w:name w:val="xl81"/>
    <w:basedOn w:val="Normal"/>
    <w:rsid w:val="00A437D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left="0"/>
      <w:jc w:val="center"/>
      <w:textAlignment w:val="center"/>
    </w:pPr>
    <w:rPr>
      <w:rFonts w:eastAsia="Times New Roman"/>
      <w:color w:val="000000"/>
      <w:sz w:val="14"/>
      <w:szCs w:val="14"/>
    </w:rPr>
  </w:style>
  <w:style w:type="paragraph" w:customStyle="1" w:styleId="xl82">
    <w:name w:val="xl82"/>
    <w:basedOn w:val="Normal"/>
    <w:rsid w:val="00A437DA"/>
    <w:pPr>
      <w:widowControl/>
      <w:pBdr>
        <w:top w:val="single" w:sz="4" w:space="0" w:color="auto"/>
        <w:bottom w:val="single" w:sz="4" w:space="0" w:color="auto"/>
        <w:right w:val="single" w:sz="4" w:space="0" w:color="auto"/>
      </w:pBdr>
      <w:autoSpaceDE/>
      <w:autoSpaceDN/>
      <w:adjustRightInd/>
      <w:spacing w:before="100" w:beforeAutospacing="1" w:after="100" w:afterAutospacing="1"/>
      <w:ind w:left="0"/>
      <w:jc w:val="center"/>
      <w:textAlignment w:val="center"/>
    </w:pPr>
    <w:rPr>
      <w:rFonts w:eastAsia="Times New Roman"/>
      <w:sz w:val="14"/>
      <w:szCs w:val="14"/>
    </w:rPr>
  </w:style>
  <w:style w:type="paragraph" w:customStyle="1" w:styleId="xl83">
    <w:name w:val="xl83"/>
    <w:basedOn w:val="Normal"/>
    <w:rsid w:val="00A437D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left="0"/>
      <w:jc w:val="center"/>
      <w:textAlignment w:val="center"/>
    </w:pPr>
    <w:rPr>
      <w:rFonts w:eastAsia="Times New Roman"/>
      <w:sz w:val="14"/>
      <w:szCs w:val="14"/>
    </w:rPr>
  </w:style>
  <w:style w:type="paragraph" w:customStyle="1" w:styleId="xl84">
    <w:name w:val="xl84"/>
    <w:basedOn w:val="Normal"/>
    <w:rsid w:val="00A437DA"/>
    <w:pPr>
      <w:widowControl/>
      <w:pBdr>
        <w:top w:val="single" w:sz="4" w:space="0" w:color="auto"/>
        <w:left w:val="single" w:sz="4" w:space="0" w:color="auto"/>
        <w:right w:val="single" w:sz="4" w:space="0" w:color="auto"/>
      </w:pBdr>
      <w:autoSpaceDE/>
      <w:autoSpaceDN/>
      <w:adjustRightInd/>
      <w:spacing w:before="100" w:beforeAutospacing="1" w:after="100" w:afterAutospacing="1"/>
      <w:ind w:left="0"/>
      <w:jc w:val="both"/>
      <w:textAlignment w:val="center"/>
    </w:pPr>
    <w:rPr>
      <w:rFonts w:eastAsia="Times New Roman"/>
      <w:color w:val="000000"/>
      <w:sz w:val="14"/>
      <w:szCs w:val="14"/>
    </w:rPr>
  </w:style>
  <w:style w:type="paragraph" w:customStyle="1" w:styleId="xl85">
    <w:name w:val="xl85"/>
    <w:basedOn w:val="Normal"/>
    <w:rsid w:val="00A437DA"/>
    <w:pPr>
      <w:widowControl/>
      <w:pBdr>
        <w:top w:val="single" w:sz="4" w:space="0" w:color="auto"/>
        <w:left w:val="single" w:sz="4" w:space="0" w:color="auto"/>
        <w:right w:val="single" w:sz="4" w:space="0" w:color="auto"/>
      </w:pBdr>
      <w:autoSpaceDE/>
      <w:autoSpaceDN/>
      <w:adjustRightInd/>
      <w:spacing w:before="100" w:beforeAutospacing="1" w:after="100" w:afterAutospacing="1"/>
      <w:ind w:left="0"/>
      <w:jc w:val="center"/>
      <w:textAlignment w:val="center"/>
    </w:pPr>
    <w:rPr>
      <w:rFonts w:eastAsia="Times New Roman"/>
      <w:color w:val="000000"/>
      <w:sz w:val="14"/>
      <w:szCs w:val="14"/>
    </w:rPr>
  </w:style>
  <w:style w:type="paragraph" w:customStyle="1" w:styleId="xl86">
    <w:name w:val="xl86"/>
    <w:basedOn w:val="Normal"/>
    <w:rsid w:val="00A437DA"/>
    <w:pPr>
      <w:widowControl/>
      <w:pBdr>
        <w:top w:val="single" w:sz="4" w:space="0" w:color="auto"/>
        <w:right w:val="single" w:sz="4" w:space="0" w:color="auto"/>
      </w:pBdr>
      <w:autoSpaceDE/>
      <w:autoSpaceDN/>
      <w:adjustRightInd/>
      <w:spacing w:before="100" w:beforeAutospacing="1" w:after="100" w:afterAutospacing="1"/>
      <w:ind w:left="0"/>
      <w:jc w:val="center"/>
      <w:textAlignment w:val="center"/>
    </w:pPr>
    <w:rPr>
      <w:rFonts w:eastAsia="Times New Roman"/>
      <w:sz w:val="14"/>
      <w:szCs w:val="14"/>
    </w:rPr>
  </w:style>
  <w:style w:type="paragraph" w:customStyle="1" w:styleId="xl87">
    <w:name w:val="xl87"/>
    <w:basedOn w:val="Normal"/>
    <w:rsid w:val="00A437DA"/>
    <w:pPr>
      <w:widowControl/>
      <w:pBdr>
        <w:top w:val="single" w:sz="4" w:space="0" w:color="auto"/>
        <w:left w:val="single" w:sz="4" w:space="0" w:color="auto"/>
        <w:right w:val="single" w:sz="4" w:space="0" w:color="auto"/>
      </w:pBdr>
      <w:autoSpaceDE/>
      <w:autoSpaceDN/>
      <w:adjustRightInd/>
      <w:spacing w:before="100" w:beforeAutospacing="1" w:after="100" w:afterAutospacing="1"/>
      <w:ind w:left="0"/>
      <w:jc w:val="center"/>
      <w:textAlignment w:val="center"/>
    </w:pPr>
    <w:rPr>
      <w:rFonts w:eastAsia="Times New Roman"/>
      <w:sz w:val="14"/>
      <w:szCs w:val="14"/>
    </w:rPr>
  </w:style>
  <w:style w:type="paragraph" w:customStyle="1" w:styleId="xl88">
    <w:name w:val="xl88"/>
    <w:basedOn w:val="Normal"/>
    <w:rsid w:val="00A437DA"/>
    <w:pPr>
      <w:widowControl/>
      <w:pBdr>
        <w:top w:val="single" w:sz="4" w:space="0" w:color="auto"/>
        <w:left w:val="single" w:sz="8" w:space="0" w:color="auto"/>
        <w:bottom w:val="single" w:sz="4" w:space="0" w:color="auto"/>
      </w:pBdr>
      <w:shd w:val="clear" w:color="000000" w:fill="D9D9D9"/>
      <w:autoSpaceDE/>
      <w:autoSpaceDN/>
      <w:adjustRightInd/>
      <w:spacing w:before="100" w:beforeAutospacing="1" w:after="100" w:afterAutospacing="1"/>
      <w:ind w:left="0"/>
      <w:textAlignment w:val="center"/>
    </w:pPr>
    <w:rPr>
      <w:rFonts w:eastAsia="Times New Roman"/>
      <w:b/>
      <w:bCs/>
      <w:sz w:val="14"/>
      <w:szCs w:val="14"/>
    </w:rPr>
  </w:style>
  <w:style w:type="paragraph" w:customStyle="1" w:styleId="xl89">
    <w:name w:val="xl89"/>
    <w:basedOn w:val="Normal"/>
    <w:rsid w:val="00A437DA"/>
    <w:pPr>
      <w:widowControl/>
      <w:pBdr>
        <w:top w:val="single" w:sz="4" w:space="0" w:color="auto"/>
        <w:bottom w:val="single" w:sz="4" w:space="0" w:color="auto"/>
      </w:pBdr>
      <w:shd w:val="clear" w:color="000000" w:fill="D9D9D9"/>
      <w:autoSpaceDE/>
      <w:autoSpaceDN/>
      <w:adjustRightInd/>
      <w:spacing w:before="100" w:beforeAutospacing="1" w:after="100" w:afterAutospacing="1"/>
      <w:ind w:left="0"/>
      <w:textAlignment w:val="center"/>
    </w:pPr>
    <w:rPr>
      <w:rFonts w:eastAsia="Times New Roman"/>
      <w:b/>
      <w:bCs/>
      <w:sz w:val="14"/>
      <w:szCs w:val="14"/>
    </w:rPr>
  </w:style>
  <w:style w:type="paragraph" w:customStyle="1" w:styleId="xl90">
    <w:name w:val="xl90"/>
    <w:basedOn w:val="Normal"/>
    <w:rsid w:val="00A437DA"/>
    <w:pPr>
      <w:widowControl/>
      <w:pBdr>
        <w:top w:val="single" w:sz="4" w:space="0" w:color="auto"/>
        <w:bottom w:val="single" w:sz="4" w:space="0" w:color="auto"/>
        <w:right w:val="single" w:sz="8" w:space="0" w:color="auto"/>
      </w:pBdr>
      <w:shd w:val="clear" w:color="000000" w:fill="D9D9D9"/>
      <w:autoSpaceDE/>
      <w:autoSpaceDN/>
      <w:adjustRightInd/>
      <w:spacing w:before="100" w:beforeAutospacing="1" w:after="100" w:afterAutospacing="1"/>
      <w:ind w:left="0"/>
      <w:textAlignment w:val="center"/>
    </w:pPr>
    <w:rPr>
      <w:rFonts w:eastAsia="Times New Roman"/>
      <w:b/>
      <w:bCs/>
      <w:sz w:val="14"/>
      <w:szCs w:val="14"/>
    </w:rPr>
  </w:style>
  <w:style w:type="paragraph" w:customStyle="1" w:styleId="xl91">
    <w:name w:val="xl91"/>
    <w:basedOn w:val="Normal"/>
    <w:rsid w:val="00A437DA"/>
    <w:pPr>
      <w:widowControl/>
      <w:pBdr>
        <w:left w:val="single" w:sz="4" w:space="0" w:color="auto"/>
        <w:bottom w:val="single" w:sz="4" w:space="0" w:color="auto"/>
      </w:pBdr>
      <w:autoSpaceDE/>
      <w:autoSpaceDN/>
      <w:adjustRightInd/>
      <w:spacing w:before="100" w:beforeAutospacing="1" w:after="100" w:afterAutospacing="1"/>
      <w:ind w:left="0"/>
      <w:textAlignment w:val="center"/>
    </w:pPr>
    <w:rPr>
      <w:rFonts w:eastAsia="Times New Roman"/>
      <w:b/>
      <w:bCs/>
      <w:sz w:val="14"/>
      <w:szCs w:val="14"/>
    </w:rPr>
  </w:style>
  <w:style w:type="paragraph" w:customStyle="1" w:styleId="xl92">
    <w:name w:val="xl92"/>
    <w:basedOn w:val="Normal"/>
    <w:rsid w:val="00A437DA"/>
    <w:pPr>
      <w:widowControl/>
      <w:pBdr>
        <w:left w:val="single" w:sz="4" w:space="0" w:color="auto"/>
        <w:bottom w:val="single" w:sz="4" w:space="0" w:color="auto"/>
        <w:right w:val="single" w:sz="4" w:space="0" w:color="auto"/>
      </w:pBdr>
      <w:autoSpaceDE/>
      <w:autoSpaceDN/>
      <w:adjustRightInd/>
      <w:spacing w:before="100" w:beforeAutospacing="1" w:after="100" w:afterAutospacing="1"/>
      <w:ind w:left="0"/>
      <w:jc w:val="both"/>
      <w:textAlignment w:val="center"/>
    </w:pPr>
    <w:rPr>
      <w:rFonts w:eastAsia="Times New Roman"/>
      <w:color w:val="000000"/>
      <w:sz w:val="14"/>
      <w:szCs w:val="14"/>
    </w:rPr>
  </w:style>
  <w:style w:type="paragraph" w:customStyle="1" w:styleId="xl93">
    <w:name w:val="xl93"/>
    <w:basedOn w:val="Normal"/>
    <w:rsid w:val="00A437D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left="0"/>
      <w:jc w:val="center"/>
      <w:textAlignment w:val="center"/>
    </w:pPr>
    <w:rPr>
      <w:rFonts w:eastAsia="Times New Roman"/>
      <w:color w:val="000000"/>
      <w:sz w:val="14"/>
      <w:szCs w:val="14"/>
    </w:rPr>
  </w:style>
  <w:style w:type="paragraph" w:customStyle="1" w:styleId="xl94">
    <w:name w:val="xl94"/>
    <w:basedOn w:val="Normal"/>
    <w:rsid w:val="00A437DA"/>
    <w:pPr>
      <w:widowControl/>
      <w:pBdr>
        <w:top w:val="single" w:sz="4" w:space="0" w:color="auto"/>
      </w:pBdr>
      <w:autoSpaceDE/>
      <w:autoSpaceDN/>
      <w:adjustRightInd/>
      <w:spacing w:before="100" w:beforeAutospacing="1" w:after="100" w:afterAutospacing="1"/>
      <w:ind w:left="0"/>
      <w:jc w:val="center"/>
      <w:textAlignment w:val="center"/>
    </w:pPr>
    <w:rPr>
      <w:rFonts w:eastAsia="Times New Roman"/>
      <w:sz w:val="14"/>
      <w:szCs w:val="14"/>
    </w:rPr>
  </w:style>
  <w:style w:type="paragraph" w:customStyle="1" w:styleId="xl95">
    <w:name w:val="xl95"/>
    <w:basedOn w:val="Normal"/>
    <w:rsid w:val="00A437DA"/>
    <w:pPr>
      <w:widowControl/>
      <w:pBdr>
        <w:top w:val="single" w:sz="4" w:space="0" w:color="auto"/>
        <w:left w:val="single" w:sz="8" w:space="0" w:color="auto"/>
        <w:bottom w:val="single" w:sz="4" w:space="0" w:color="auto"/>
      </w:pBdr>
      <w:shd w:val="clear" w:color="000000" w:fill="D9D9D9"/>
      <w:autoSpaceDE/>
      <w:autoSpaceDN/>
      <w:adjustRightInd/>
      <w:spacing w:before="100" w:beforeAutospacing="1" w:after="100" w:afterAutospacing="1"/>
      <w:ind w:left="0"/>
      <w:jc w:val="center"/>
      <w:textAlignment w:val="center"/>
    </w:pPr>
    <w:rPr>
      <w:rFonts w:eastAsia="Times New Roman"/>
      <w:b/>
      <w:bCs/>
      <w:sz w:val="14"/>
      <w:szCs w:val="14"/>
    </w:rPr>
  </w:style>
  <w:style w:type="paragraph" w:customStyle="1" w:styleId="xl96">
    <w:name w:val="xl96"/>
    <w:basedOn w:val="Normal"/>
    <w:rsid w:val="00A437DA"/>
    <w:pPr>
      <w:widowControl/>
      <w:pBdr>
        <w:bottom w:val="single" w:sz="4" w:space="0" w:color="auto"/>
      </w:pBdr>
      <w:autoSpaceDE/>
      <w:autoSpaceDN/>
      <w:adjustRightInd/>
      <w:spacing w:before="100" w:beforeAutospacing="1" w:after="100" w:afterAutospacing="1"/>
      <w:ind w:left="0"/>
      <w:textAlignment w:val="center"/>
    </w:pPr>
    <w:rPr>
      <w:rFonts w:eastAsia="Times New Roman"/>
      <w:b/>
      <w:bCs/>
      <w:sz w:val="14"/>
      <w:szCs w:val="14"/>
    </w:rPr>
  </w:style>
  <w:style w:type="paragraph" w:customStyle="1" w:styleId="xl97">
    <w:name w:val="xl97"/>
    <w:basedOn w:val="Normal"/>
    <w:rsid w:val="00A437DA"/>
    <w:pPr>
      <w:widowControl/>
      <w:pBdr>
        <w:left w:val="single" w:sz="4" w:space="0" w:color="auto"/>
        <w:bottom w:val="single" w:sz="4" w:space="0" w:color="auto"/>
      </w:pBdr>
      <w:autoSpaceDE/>
      <w:autoSpaceDN/>
      <w:adjustRightInd/>
      <w:spacing w:before="100" w:beforeAutospacing="1" w:after="100" w:afterAutospacing="1"/>
      <w:ind w:left="0"/>
      <w:jc w:val="center"/>
      <w:textAlignment w:val="center"/>
    </w:pPr>
    <w:rPr>
      <w:rFonts w:eastAsia="Times New Roman"/>
      <w:sz w:val="14"/>
      <w:szCs w:val="14"/>
    </w:rPr>
  </w:style>
  <w:style w:type="paragraph" w:customStyle="1" w:styleId="xl98">
    <w:name w:val="xl98"/>
    <w:basedOn w:val="Normal"/>
    <w:rsid w:val="00A437DA"/>
    <w:pPr>
      <w:widowControl/>
      <w:pBdr>
        <w:top w:val="single" w:sz="4" w:space="0" w:color="auto"/>
        <w:bottom w:val="single" w:sz="4" w:space="0" w:color="auto"/>
      </w:pBdr>
      <w:autoSpaceDE/>
      <w:autoSpaceDN/>
      <w:adjustRightInd/>
      <w:spacing w:before="100" w:beforeAutospacing="1" w:after="100" w:afterAutospacing="1"/>
      <w:ind w:left="0"/>
      <w:jc w:val="center"/>
      <w:textAlignment w:val="center"/>
    </w:pPr>
    <w:rPr>
      <w:rFonts w:eastAsia="Times New Roman"/>
      <w:b/>
      <w:bCs/>
      <w:sz w:val="14"/>
      <w:szCs w:val="14"/>
    </w:rPr>
  </w:style>
  <w:style w:type="paragraph" w:customStyle="1" w:styleId="xl99">
    <w:name w:val="xl99"/>
    <w:basedOn w:val="Normal"/>
    <w:rsid w:val="00A437DA"/>
    <w:pPr>
      <w:widowControl/>
      <w:pBdr>
        <w:top w:val="single" w:sz="4" w:space="0" w:color="auto"/>
        <w:left w:val="single" w:sz="4" w:space="0" w:color="auto"/>
        <w:bottom w:val="single" w:sz="4" w:space="0" w:color="auto"/>
      </w:pBdr>
      <w:autoSpaceDE/>
      <w:autoSpaceDN/>
      <w:adjustRightInd/>
      <w:spacing w:before="100" w:beforeAutospacing="1" w:after="100" w:afterAutospacing="1"/>
      <w:ind w:left="0"/>
      <w:jc w:val="center"/>
      <w:textAlignment w:val="center"/>
    </w:pPr>
    <w:rPr>
      <w:rFonts w:eastAsia="Times New Roman"/>
      <w:sz w:val="14"/>
      <w:szCs w:val="14"/>
    </w:rPr>
  </w:style>
  <w:style w:type="paragraph" w:customStyle="1" w:styleId="xl100">
    <w:name w:val="xl100"/>
    <w:basedOn w:val="Normal"/>
    <w:rsid w:val="00A437DA"/>
    <w:pPr>
      <w:widowControl/>
      <w:pBdr>
        <w:top w:val="single" w:sz="4" w:space="0" w:color="auto"/>
      </w:pBdr>
      <w:autoSpaceDE/>
      <w:autoSpaceDN/>
      <w:adjustRightInd/>
      <w:spacing w:before="100" w:beforeAutospacing="1" w:after="100" w:afterAutospacing="1"/>
      <w:ind w:left="0"/>
      <w:jc w:val="both"/>
      <w:textAlignment w:val="center"/>
    </w:pPr>
    <w:rPr>
      <w:rFonts w:eastAsia="Times New Roman"/>
      <w:color w:val="000000"/>
      <w:sz w:val="14"/>
      <w:szCs w:val="14"/>
    </w:rPr>
  </w:style>
  <w:style w:type="paragraph" w:customStyle="1" w:styleId="xl101">
    <w:name w:val="xl101"/>
    <w:basedOn w:val="Normal"/>
    <w:rsid w:val="00A437DA"/>
    <w:pPr>
      <w:widowControl/>
      <w:pBdr>
        <w:top w:val="single" w:sz="4" w:space="0" w:color="auto"/>
        <w:bottom w:val="single" w:sz="4" w:space="0" w:color="auto"/>
        <w:right w:val="single" w:sz="4" w:space="0" w:color="auto"/>
      </w:pBdr>
      <w:autoSpaceDE/>
      <w:autoSpaceDN/>
      <w:adjustRightInd/>
      <w:spacing w:before="100" w:beforeAutospacing="1" w:after="100" w:afterAutospacing="1"/>
      <w:ind w:left="0"/>
      <w:jc w:val="both"/>
      <w:textAlignment w:val="center"/>
    </w:pPr>
    <w:rPr>
      <w:rFonts w:eastAsia="Times New Roman"/>
      <w:color w:val="000000"/>
      <w:sz w:val="14"/>
      <w:szCs w:val="14"/>
    </w:rPr>
  </w:style>
  <w:style w:type="paragraph" w:customStyle="1" w:styleId="xl102">
    <w:name w:val="xl102"/>
    <w:basedOn w:val="Normal"/>
    <w:rsid w:val="00A437D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left="0"/>
      <w:jc w:val="center"/>
      <w:textAlignment w:val="center"/>
    </w:pPr>
    <w:rPr>
      <w:rFonts w:eastAsia="Times New Roman"/>
      <w:color w:val="000000"/>
      <w:sz w:val="14"/>
      <w:szCs w:val="14"/>
    </w:rPr>
  </w:style>
  <w:style w:type="paragraph" w:customStyle="1" w:styleId="xl103">
    <w:name w:val="xl103"/>
    <w:basedOn w:val="Normal"/>
    <w:rsid w:val="00A437DA"/>
    <w:pPr>
      <w:widowControl/>
      <w:pBdr>
        <w:top w:val="single" w:sz="4" w:space="0" w:color="auto"/>
      </w:pBdr>
      <w:shd w:val="clear" w:color="000000" w:fill="FFFFFF"/>
      <w:autoSpaceDE/>
      <w:autoSpaceDN/>
      <w:adjustRightInd/>
      <w:spacing w:before="100" w:beforeAutospacing="1" w:after="100" w:afterAutospacing="1"/>
      <w:ind w:left="0"/>
      <w:jc w:val="center"/>
      <w:textAlignment w:val="center"/>
    </w:pPr>
    <w:rPr>
      <w:rFonts w:eastAsia="Times New Roman"/>
      <w:sz w:val="14"/>
      <w:szCs w:val="14"/>
    </w:rPr>
  </w:style>
  <w:style w:type="paragraph" w:customStyle="1" w:styleId="xl104">
    <w:name w:val="xl104"/>
    <w:basedOn w:val="Normal"/>
    <w:rsid w:val="00A437DA"/>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left="0"/>
      <w:jc w:val="center"/>
      <w:textAlignment w:val="center"/>
    </w:pPr>
    <w:rPr>
      <w:rFonts w:eastAsia="Times New Roman"/>
      <w:sz w:val="14"/>
      <w:szCs w:val="14"/>
    </w:rPr>
  </w:style>
  <w:style w:type="paragraph" w:customStyle="1" w:styleId="xl105">
    <w:name w:val="xl105"/>
    <w:basedOn w:val="Normal"/>
    <w:rsid w:val="00A437DA"/>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ind w:left="0"/>
      <w:jc w:val="both"/>
      <w:textAlignment w:val="center"/>
    </w:pPr>
    <w:rPr>
      <w:rFonts w:eastAsia="Times New Roman"/>
      <w:color w:val="000000"/>
      <w:sz w:val="14"/>
      <w:szCs w:val="14"/>
    </w:rPr>
  </w:style>
  <w:style w:type="paragraph" w:customStyle="1" w:styleId="xl106">
    <w:name w:val="xl106"/>
    <w:basedOn w:val="Normal"/>
    <w:rsid w:val="00A437DA"/>
    <w:pPr>
      <w:widowControl/>
      <w:pBdr>
        <w:left w:val="single" w:sz="4" w:space="0" w:color="auto"/>
        <w:bottom w:val="single" w:sz="4" w:space="0" w:color="auto"/>
      </w:pBdr>
      <w:autoSpaceDE/>
      <w:autoSpaceDN/>
      <w:adjustRightInd/>
      <w:spacing w:before="100" w:beforeAutospacing="1" w:after="100" w:afterAutospacing="1"/>
      <w:ind w:left="0"/>
    </w:pPr>
    <w:rPr>
      <w:rFonts w:eastAsia="Times New Roman"/>
      <w:b/>
      <w:bCs/>
      <w:sz w:val="14"/>
      <w:szCs w:val="14"/>
    </w:rPr>
  </w:style>
  <w:style w:type="paragraph" w:customStyle="1" w:styleId="xl107">
    <w:name w:val="xl107"/>
    <w:basedOn w:val="Normal"/>
    <w:rsid w:val="00A437DA"/>
    <w:pPr>
      <w:widowControl/>
      <w:pBdr>
        <w:left w:val="single" w:sz="8" w:space="0" w:color="auto"/>
        <w:bottom w:val="single" w:sz="8" w:space="0" w:color="auto"/>
      </w:pBdr>
      <w:autoSpaceDE/>
      <w:autoSpaceDN/>
      <w:adjustRightInd/>
      <w:spacing w:before="100" w:beforeAutospacing="1" w:after="100" w:afterAutospacing="1"/>
      <w:ind w:left="0"/>
      <w:jc w:val="center"/>
      <w:textAlignment w:val="center"/>
    </w:pPr>
    <w:rPr>
      <w:rFonts w:eastAsia="Times New Roman"/>
      <w:b/>
      <w:bCs/>
      <w:sz w:val="14"/>
      <w:szCs w:val="14"/>
    </w:rPr>
  </w:style>
  <w:style w:type="paragraph" w:customStyle="1" w:styleId="xl108">
    <w:name w:val="xl108"/>
    <w:basedOn w:val="Normal"/>
    <w:rsid w:val="00A437DA"/>
    <w:pPr>
      <w:widowControl/>
      <w:pBdr>
        <w:bottom w:val="single" w:sz="8" w:space="0" w:color="auto"/>
      </w:pBdr>
      <w:autoSpaceDE/>
      <w:autoSpaceDN/>
      <w:adjustRightInd/>
      <w:spacing w:before="100" w:beforeAutospacing="1" w:after="100" w:afterAutospacing="1"/>
      <w:ind w:left="0"/>
      <w:jc w:val="center"/>
      <w:textAlignment w:val="center"/>
    </w:pPr>
    <w:rPr>
      <w:rFonts w:eastAsia="Times New Roman"/>
      <w:b/>
      <w:bCs/>
      <w:sz w:val="14"/>
      <w:szCs w:val="14"/>
    </w:rPr>
  </w:style>
  <w:style w:type="paragraph" w:customStyle="1" w:styleId="xl109">
    <w:name w:val="xl109"/>
    <w:basedOn w:val="Normal"/>
    <w:rsid w:val="00A437DA"/>
    <w:pPr>
      <w:widowControl/>
      <w:pBdr>
        <w:bottom w:val="single" w:sz="8" w:space="0" w:color="auto"/>
      </w:pBdr>
      <w:autoSpaceDE/>
      <w:autoSpaceDN/>
      <w:adjustRightInd/>
      <w:spacing w:before="100" w:beforeAutospacing="1" w:after="100" w:afterAutospacing="1"/>
      <w:ind w:left="0"/>
    </w:pPr>
    <w:rPr>
      <w:rFonts w:eastAsia="Times New Roman"/>
      <w:sz w:val="14"/>
      <w:szCs w:val="14"/>
    </w:rPr>
  </w:style>
  <w:style w:type="paragraph" w:customStyle="1" w:styleId="xl110">
    <w:name w:val="xl110"/>
    <w:basedOn w:val="Normal"/>
    <w:rsid w:val="00A437DA"/>
    <w:pPr>
      <w:widowControl/>
      <w:pBdr>
        <w:top w:val="single" w:sz="4" w:space="0" w:color="auto"/>
        <w:left w:val="single" w:sz="4" w:space="9" w:color="auto"/>
        <w:bottom w:val="single" w:sz="4" w:space="0" w:color="auto"/>
        <w:right w:val="single" w:sz="4" w:space="0" w:color="auto"/>
      </w:pBdr>
      <w:autoSpaceDE/>
      <w:autoSpaceDN/>
      <w:adjustRightInd/>
      <w:spacing w:before="100" w:beforeAutospacing="1" w:after="100" w:afterAutospacing="1"/>
      <w:ind w:left="0" w:firstLineChars="100" w:firstLine="100"/>
      <w:textAlignment w:val="center"/>
    </w:pPr>
    <w:rPr>
      <w:rFonts w:eastAsia="Times New Roman"/>
      <w:color w:val="000000"/>
      <w:sz w:val="14"/>
      <w:szCs w:val="14"/>
    </w:rPr>
  </w:style>
  <w:style w:type="paragraph" w:customStyle="1" w:styleId="xl111">
    <w:name w:val="xl111"/>
    <w:basedOn w:val="Normal"/>
    <w:rsid w:val="00A437DA"/>
    <w:pPr>
      <w:widowControl/>
      <w:pBdr>
        <w:top w:val="single" w:sz="4" w:space="0" w:color="auto"/>
        <w:left w:val="single" w:sz="4" w:space="9" w:color="auto"/>
        <w:right w:val="single" w:sz="4" w:space="0" w:color="auto"/>
      </w:pBdr>
      <w:autoSpaceDE/>
      <w:autoSpaceDN/>
      <w:adjustRightInd/>
      <w:spacing w:before="100" w:beforeAutospacing="1" w:after="100" w:afterAutospacing="1"/>
      <w:ind w:left="0" w:firstLineChars="100" w:firstLine="100"/>
      <w:textAlignment w:val="center"/>
    </w:pPr>
    <w:rPr>
      <w:rFonts w:eastAsia="Times New Roman"/>
      <w:color w:val="000000"/>
      <w:sz w:val="14"/>
      <w:szCs w:val="14"/>
    </w:rPr>
  </w:style>
  <w:style w:type="paragraph" w:customStyle="1" w:styleId="xl112">
    <w:name w:val="xl112"/>
    <w:basedOn w:val="Normal"/>
    <w:rsid w:val="00A437DA"/>
    <w:pPr>
      <w:widowControl/>
      <w:pBdr>
        <w:top w:val="single" w:sz="4" w:space="0" w:color="auto"/>
        <w:bottom w:val="single" w:sz="4" w:space="0" w:color="auto"/>
      </w:pBdr>
      <w:autoSpaceDE/>
      <w:autoSpaceDN/>
      <w:adjustRightInd/>
      <w:spacing w:before="100" w:beforeAutospacing="1" w:after="100" w:afterAutospacing="1"/>
      <w:ind w:left="0"/>
      <w:jc w:val="center"/>
      <w:textAlignment w:val="center"/>
    </w:pPr>
    <w:rPr>
      <w:rFonts w:eastAsia="Times New Roman"/>
      <w:sz w:val="14"/>
      <w:szCs w:val="14"/>
    </w:rPr>
  </w:style>
  <w:style w:type="paragraph" w:customStyle="1" w:styleId="xl113">
    <w:name w:val="xl113"/>
    <w:basedOn w:val="Normal"/>
    <w:rsid w:val="00A437D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left="0"/>
      <w:textAlignment w:val="center"/>
    </w:pPr>
    <w:rPr>
      <w:rFonts w:eastAsia="Times New Roman"/>
      <w:color w:val="000000"/>
      <w:sz w:val="14"/>
      <w:szCs w:val="14"/>
    </w:rPr>
  </w:style>
  <w:style w:type="paragraph" w:customStyle="1" w:styleId="xl114">
    <w:name w:val="xl114"/>
    <w:basedOn w:val="Normal"/>
    <w:rsid w:val="00A437DA"/>
    <w:pPr>
      <w:widowControl/>
      <w:pBdr>
        <w:top w:val="single" w:sz="4" w:space="0" w:color="auto"/>
        <w:left w:val="single" w:sz="4" w:space="0" w:color="auto"/>
        <w:right w:val="single" w:sz="4" w:space="0" w:color="auto"/>
      </w:pBdr>
      <w:autoSpaceDE/>
      <w:autoSpaceDN/>
      <w:adjustRightInd/>
      <w:spacing w:before="100" w:beforeAutospacing="1" w:after="100" w:afterAutospacing="1"/>
      <w:ind w:left="0"/>
      <w:jc w:val="center"/>
      <w:textAlignment w:val="center"/>
    </w:pPr>
    <w:rPr>
      <w:rFonts w:eastAsia="Times New Roman"/>
      <w:b/>
      <w:bCs/>
      <w:sz w:val="14"/>
      <w:szCs w:val="14"/>
    </w:rPr>
  </w:style>
  <w:style w:type="paragraph" w:customStyle="1" w:styleId="xl115">
    <w:name w:val="xl115"/>
    <w:basedOn w:val="Normal"/>
    <w:rsid w:val="00A437DA"/>
    <w:pPr>
      <w:widowControl/>
      <w:pBdr>
        <w:left w:val="single" w:sz="4" w:space="0" w:color="auto"/>
        <w:right w:val="single" w:sz="4" w:space="0" w:color="auto"/>
      </w:pBdr>
      <w:autoSpaceDE/>
      <w:autoSpaceDN/>
      <w:adjustRightInd/>
      <w:spacing w:before="100" w:beforeAutospacing="1" w:after="100" w:afterAutospacing="1"/>
      <w:ind w:left="0"/>
      <w:jc w:val="center"/>
      <w:textAlignment w:val="center"/>
    </w:pPr>
    <w:rPr>
      <w:rFonts w:eastAsia="Times New Roman"/>
      <w:b/>
      <w:bCs/>
      <w:sz w:val="14"/>
      <w:szCs w:val="14"/>
    </w:rPr>
  </w:style>
  <w:style w:type="paragraph" w:customStyle="1" w:styleId="xl116">
    <w:name w:val="xl116"/>
    <w:basedOn w:val="Normal"/>
    <w:rsid w:val="00A437DA"/>
    <w:pPr>
      <w:widowControl/>
      <w:pBdr>
        <w:left w:val="single" w:sz="4" w:space="0" w:color="auto"/>
        <w:bottom w:val="single" w:sz="4" w:space="0" w:color="auto"/>
        <w:right w:val="single" w:sz="4" w:space="0" w:color="auto"/>
      </w:pBdr>
      <w:autoSpaceDE/>
      <w:autoSpaceDN/>
      <w:adjustRightInd/>
      <w:spacing w:before="100" w:beforeAutospacing="1" w:after="100" w:afterAutospacing="1"/>
      <w:ind w:left="0"/>
      <w:jc w:val="center"/>
      <w:textAlignment w:val="center"/>
    </w:pPr>
    <w:rPr>
      <w:rFonts w:eastAsia="Times New Roman"/>
      <w:b/>
      <w:bCs/>
      <w:sz w:val="14"/>
      <w:szCs w:val="14"/>
    </w:rPr>
  </w:style>
  <w:style w:type="paragraph" w:customStyle="1" w:styleId="xl117">
    <w:name w:val="xl117"/>
    <w:basedOn w:val="Normal"/>
    <w:rsid w:val="00A437DA"/>
    <w:pPr>
      <w:widowControl/>
      <w:pBdr>
        <w:top w:val="single" w:sz="4" w:space="0" w:color="auto"/>
        <w:left w:val="single" w:sz="8" w:space="0" w:color="auto"/>
        <w:right w:val="single" w:sz="4" w:space="0" w:color="auto"/>
      </w:pBdr>
      <w:autoSpaceDE/>
      <w:autoSpaceDN/>
      <w:adjustRightInd/>
      <w:spacing w:before="100" w:beforeAutospacing="1" w:after="100" w:afterAutospacing="1"/>
      <w:ind w:left="0"/>
      <w:jc w:val="center"/>
      <w:textAlignment w:val="center"/>
    </w:pPr>
    <w:rPr>
      <w:rFonts w:eastAsia="Times New Roman"/>
      <w:b/>
      <w:bCs/>
      <w:sz w:val="14"/>
      <w:szCs w:val="14"/>
    </w:rPr>
  </w:style>
  <w:style w:type="paragraph" w:customStyle="1" w:styleId="xl118">
    <w:name w:val="xl118"/>
    <w:basedOn w:val="Normal"/>
    <w:rsid w:val="00A437DA"/>
    <w:pPr>
      <w:widowControl/>
      <w:pBdr>
        <w:left w:val="single" w:sz="8" w:space="0" w:color="auto"/>
        <w:right w:val="single" w:sz="4" w:space="0" w:color="auto"/>
      </w:pBdr>
      <w:autoSpaceDE/>
      <w:autoSpaceDN/>
      <w:adjustRightInd/>
      <w:spacing w:before="100" w:beforeAutospacing="1" w:after="100" w:afterAutospacing="1"/>
      <w:ind w:left="0"/>
      <w:jc w:val="center"/>
      <w:textAlignment w:val="center"/>
    </w:pPr>
    <w:rPr>
      <w:rFonts w:eastAsia="Times New Roman"/>
      <w:b/>
      <w:bCs/>
      <w:sz w:val="14"/>
      <w:szCs w:val="14"/>
    </w:rPr>
  </w:style>
  <w:style w:type="paragraph" w:customStyle="1" w:styleId="xl119">
    <w:name w:val="xl119"/>
    <w:basedOn w:val="Normal"/>
    <w:rsid w:val="00A437DA"/>
    <w:pPr>
      <w:widowControl/>
      <w:pBdr>
        <w:left w:val="single" w:sz="8" w:space="0" w:color="auto"/>
        <w:bottom w:val="single" w:sz="4" w:space="0" w:color="auto"/>
        <w:right w:val="single" w:sz="4" w:space="0" w:color="auto"/>
      </w:pBdr>
      <w:autoSpaceDE/>
      <w:autoSpaceDN/>
      <w:adjustRightInd/>
      <w:spacing w:before="100" w:beforeAutospacing="1" w:after="100" w:afterAutospacing="1"/>
      <w:ind w:left="0"/>
      <w:jc w:val="center"/>
      <w:textAlignment w:val="center"/>
    </w:pPr>
    <w:rPr>
      <w:rFonts w:eastAsia="Times New Roman"/>
      <w:b/>
      <w:bCs/>
      <w:sz w:val="14"/>
      <w:szCs w:val="14"/>
    </w:rPr>
  </w:style>
  <w:style w:type="paragraph" w:customStyle="1" w:styleId="xl120">
    <w:name w:val="xl120"/>
    <w:basedOn w:val="Normal"/>
    <w:rsid w:val="00A437DA"/>
    <w:pPr>
      <w:widowControl/>
      <w:pBdr>
        <w:top w:val="single" w:sz="4" w:space="0" w:color="auto"/>
        <w:left w:val="single" w:sz="4" w:space="0" w:color="auto"/>
        <w:right w:val="single" w:sz="8" w:space="0" w:color="auto"/>
      </w:pBdr>
      <w:autoSpaceDE/>
      <w:autoSpaceDN/>
      <w:adjustRightInd/>
      <w:spacing w:before="100" w:beforeAutospacing="1" w:after="100" w:afterAutospacing="1"/>
      <w:ind w:left="0"/>
      <w:jc w:val="center"/>
      <w:textAlignment w:val="center"/>
    </w:pPr>
    <w:rPr>
      <w:rFonts w:eastAsia="Times New Roman"/>
      <w:sz w:val="14"/>
      <w:szCs w:val="14"/>
    </w:rPr>
  </w:style>
  <w:style w:type="paragraph" w:customStyle="1" w:styleId="xl121">
    <w:name w:val="xl121"/>
    <w:basedOn w:val="Normal"/>
    <w:rsid w:val="00A437DA"/>
    <w:pPr>
      <w:widowControl/>
      <w:pBdr>
        <w:left w:val="single" w:sz="4" w:space="0" w:color="auto"/>
        <w:right w:val="single" w:sz="8" w:space="0" w:color="auto"/>
      </w:pBdr>
      <w:autoSpaceDE/>
      <w:autoSpaceDN/>
      <w:adjustRightInd/>
      <w:spacing w:before="100" w:beforeAutospacing="1" w:after="100" w:afterAutospacing="1"/>
      <w:ind w:left="0"/>
      <w:jc w:val="center"/>
      <w:textAlignment w:val="center"/>
    </w:pPr>
    <w:rPr>
      <w:rFonts w:eastAsia="Times New Roman"/>
      <w:sz w:val="14"/>
      <w:szCs w:val="14"/>
    </w:rPr>
  </w:style>
  <w:style w:type="paragraph" w:customStyle="1" w:styleId="xl122">
    <w:name w:val="xl122"/>
    <w:basedOn w:val="Normal"/>
    <w:rsid w:val="00A437DA"/>
    <w:pPr>
      <w:widowControl/>
      <w:pBdr>
        <w:left w:val="single" w:sz="4" w:space="0" w:color="auto"/>
        <w:bottom w:val="single" w:sz="4" w:space="0" w:color="auto"/>
        <w:right w:val="single" w:sz="8" w:space="0" w:color="auto"/>
      </w:pBdr>
      <w:autoSpaceDE/>
      <w:autoSpaceDN/>
      <w:adjustRightInd/>
      <w:spacing w:before="100" w:beforeAutospacing="1" w:after="100" w:afterAutospacing="1"/>
      <w:ind w:left="0"/>
      <w:jc w:val="center"/>
      <w:textAlignment w:val="center"/>
    </w:pPr>
    <w:rPr>
      <w:rFonts w:eastAsia="Times New Roman"/>
      <w:sz w:val="14"/>
      <w:szCs w:val="14"/>
    </w:rPr>
  </w:style>
  <w:style w:type="paragraph" w:customStyle="1" w:styleId="xl123">
    <w:name w:val="xl123"/>
    <w:basedOn w:val="Normal"/>
    <w:rsid w:val="00A437DA"/>
    <w:pPr>
      <w:widowControl/>
      <w:pBdr>
        <w:top w:val="single" w:sz="4" w:space="0" w:color="auto"/>
        <w:left w:val="single" w:sz="8" w:space="0" w:color="auto"/>
      </w:pBdr>
      <w:autoSpaceDE/>
      <w:autoSpaceDN/>
      <w:adjustRightInd/>
      <w:spacing w:before="100" w:beforeAutospacing="1" w:after="100" w:afterAutospacing="1"/>
      <w:ind w:left="0"/>
      <w:jc w:val="center"/>
      <w:textAlignment w:val="center"/>
    </w:pPr>
    <w:rPr>
      <w:rFonts w:eastAsia="Times New Roman"/>
      <w:b/>
      <w:bCs/>
      <w:sz w:val="14"/>
      <w:szCs w:val="14"/>
    </w:rPr>
  </w:style>
  <w:style w:type="paragraph" w:customStyle="1" w:styleId="xl124">
    <w:name w:val="xl124"/>
    <w:basedOn w:val="Normal"/>
    <w:rsid w:val="00A437DA"/>
    <w:pPr>
      <w:widowControl/>
      <w:pBdr>
        <w:left w:val="single" w:sz="8" w:space="0" w:color="auto"/>
      </w:pBdr>
      <w:autoSpaceDE/>
      <w:autoSpaceDN/>
      <w:adjustRightInd/>
      <w:spacing w:before="100" w:beforeAutospacing="1" w:after="100" w:afterAutospacing="1"/>
      <w:ind w:left="0"/>
      <w:jc w:val="center"/>
      <w:textAlignment w:val="center"/>
    </w:pPr>
    <w:rPr>
      <w:rFonts w:eastAsia="Times New Roman"/>
      <w:b/>
      <w:bCs/>
      <w:sz w:val="14"/>
      <w:szCs w:val="14"/>
    </w:rPr>
  </w:style>
  <w:style w:type="paragraph" w:customStyle="1" w:styleId="xl125">
    <w:name w:val="xl125"/>
    <w:basedOn w:val="Normal"/>
    <w:rsid w:val="00A437DA"/>
    <w:pPr>
      <w:widowControl/>
      <w:pBdr>
        <w:left w:val="single" w:sz="8" w:space="0" w:color="auto"/>
        <w:bottom w:val="single" w:sz="4" w:space="0" w:color="auto"/>
      </w:pBdr>
      <w:autoSpaceDE/>
      <w:autoSpaceDN/>
      <w:adjustRightInd/>
      <w:spacing w:before="100" w:beforeAutospacing="1" w:after="100" w:afterAutospacing="1"/>
      <w:ind w:left="0"/>
      <w:jc w:val="center"/>
      <w:textAlignment w:val="center"/>
    </w:pPr>
    <w:rPr>
      <w:rFonts w:eastAsia="Times New Roman"/>
      <w:b/>
      <w:bCs/>
      <w:sz w:val="14"/>
      <w:szCs w:val="14"/>
    </w:rPr>
  </w:style>
  <w:style w:type="paragraph" w:customStyle="1" w:styleId="xl126">
    <w:name w:val="xl126"/>
    <w:basedOn w:val="Normal"/>
    <w:rsid w:val="00A437DA"/>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ind w:left="0"/>
      <w:jc w:val="center"/>
      <w:textAlignment w:val="center"/>
    </w:pPr>
    <w:rPr>
      <w:rFonts w:eastAsia="Times New Roman"/>
      <w:b/>
      <w:bCs/>
      <w:sz w:val="14"/>
      <w:szCs w:val="14"/>
    </w:rPr>
  </w:style>
  <w:style w:type="paragraph" w:customStyle="1" w:styleId="xl127">
    <w:name w:val="xl127"/>
    <w:basedOn w:val="Normal"/>
    <w:rsid w:val="00A437D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left="0"/>
      <w:jc w:val="center"/>
      <w:textAlignment w:val="center"/>
    </w:pPr>
    <w:rPr>
      <w:rFonts w:eastAsia="Times New Roman"/>
      <w:b/>
      <w:bCs/>
      <w:sz w:val="14"/>
      <w:szCs w:val="14"/>
    </w:rPr>
  </w:style>
  <w:style w:type="paragraph" w:customStyle="1" w:styleId="xl128">
    <w:name w:val="xl128"/>
    <w:basedOn w:val="Normal"/>
    <w:rsid w:val="00A437DA"/>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ind w:left="0"/>
      <w:jc w:val="center"/>
      <w:textAlignment w:val="center"/>
    </w:pPr>
    <w:rPr>
      <w:rFonts w:eastAsia="Times New Roman"/>
      <w:sz w:val="14"/>
      <w:szCs w:val="14"/>
    </w:rPr>
  </w:style>
  <w:style w:type="paragraph" w:customStyle="1" w:styleId="xl129">
    <w:name w:val="xl129"/>
    <w:basedOn w:val="Normal"/>
    <w:rsid w:val="00A437DA"/>
    <w:pPr>
      <w:widowControl/>
      <w:pBdr>
        <w:top w:val="single" w:sz="8" w:space="0" w:color="auto"/>
        <w:right w:val="single" w:sz="8" w:space="0" w:color="auto"/>
      </w:pBdr>
      <w:shd w:val="clear" w:color="000000" w:fill="D9D9D9"/>
      <w:autoSpaceDE/>
      <w:autoSpaceDN/>
      <w:adjustRightInd/>
      <w:spacing w:before="100" w:beforeAutospacing="1" w:after="100" w:afterAutospacing="1"/>
      <w:ind w:left="0"/>
      <w:jc w:val="center"/>
      <w:textAlignment w:val="center"/>
    </w:pPr>
    <w:rPr>
      <w:rFonts w:eastAsia="Times New Roman"/>
      <w:b/>
      <w:bCs/>
      <w:sz w:val="14"/>
      <w:szCs w:val="14"/>
    </w:rPr>
  </w:style>
  <w:style w:type="paragraph" w:customStyle="1" w:styleId="xl130">
    <w:name w:val="xl130"/>
    <w:basedOn w:val="Normal"/>
    <w:rsid w:val="00A437DA"/>
    <w:pPr>
      <w:widowControl/>
      <w:shd w:val="clear" w:color="000000" w:fill="D9D9D9"/>
      <w:autoSpaceDE/>
      <w:autoSpaceDN/>
      <w:adjustRightInd/>
      <w:spacing w:before="100" w:beforeAutospacing="1" w:after="100" w:afterAutospacing="1"/>
      <w:ind w:left="0"/>
      <w:jc w:val="center"/>
      <w:textAlignment w:val="center"/>
    </w:pPr>
    <w:rPr>
      <w:rFonts w:eastAsia="Times New Roman"/>
      <w:b/>
      <w:bCs/>
      <w:sz w:val="14"/>
      <w:szCs w:val="14"/>
    </w:rPr>
  </w:style>
  <w:style w:type="paragraph" w:customStyle="1" w:styleId="xl131">
    <w:name w:val="xl131"/>
    <w:basedOn w:val="Normal"/>
    <w:rsid w:val="00A437DA"/>
    <w:pPr>
      <w:widowControl/>
      <w:pBdr>
        <w:left w:val="single" w:sz="8" w:space="0" w:color="auto"/>
        <w:right w:val="single" w:sz="8" w:space="0" w:color="auto"/>
      </w:pBdr>
      <w:shd w:val="clear" w:color="000000" w:fill="D0CECE"/>
      <w:autoSpaceDE/>
      <w:autoSpaceDN/>
      <w:adjustRightInd/>
      <w:spacing w:before="100" w:beforeAutospacing="1" w:after="100" w:afterAutospacing="1"/>
      <w:ind w:left="0"/>
      <w:jc w:val="center"/>
      <w:textAlignment w:val="center"/>
    </w:pPr>
    <w:rPr>
      <w:rFonts w:eastAsia="Times New Roman"/>
      <w:b/>
      <w:bCs/>
      <w:sz w:val="14"/>
      <w:szCs w:val="14"/>
    </w:rPr>
  </w:style>
  <w:style w:type="paragraph" w:customStyle="1" w:styleId="xl132">
    <w:name w:val="xl132"/>
    <w:basedOn w:val="Normal"/>
    <w:rsid w:val="00A437DA"/>
    <w:pPr>
      <w:widowControl/>
      <w:pBdr>
        <w:top w:val="single" w:sz="8" w:space="0" w:color="auto"/>
        <w:left w:val="single" w:sz="8" w:space="0" w:color="auto"/>
      </w:pBdr>
      <w:shd w:val="clear" w:color="000000" w:fill="D0CECE"/>
      <w:autoSpaceDE/>
      <w:autoSpaceDN/>
      <w:adjustRightInd/>
      <w:spacing w:before="100" w:beforeAutospacing="1" w:after="100" w:afterAutospacing="1"/>
      <w:ind w:left="0"/>
      <w:jc w:val="center"/>
    </w:pPr>
    <w:rPr>
      <w:rFonts w:eastAsia="Times New Roman"/>
      <w:b/>
      <w:bCs/>
      <w:sz w:val="14"/>
      <w:szCs w:val="14"/>
    </w:rPr>
  </w:style>
  <w:style w:type="paragraph" w:customStyle="1" w:styleId="xl133">
    <w:name w:val="xl133"/>
    <w:basedOn w:val="Normal"/>
    <w:rsid w:val="00A437DA"/>
    <w:pPr>
      <w:widowControl/>
      <w:pBdr>
        <w:top w:val="single" w:sz="8" w:space="0" w:color="auto"/>
      </w:pBdr>
      <w:shd w:val="clear" w:color="000000" w:fill="D0CECE"/>
      <w:autoSpaceDE/>
      <w:autoSpaceDN/>
      <w:adjustRightInd/>
      <w:spacing w:before="100" w:beforeAutospacing="1" w:after="100" w:afterAutospacing="1"/>
      <w:ind w:left="0"/>
      <w:jc w:val="center"/>
    </w:pPr>
    <w:rPr>
      <w:rFonts w:eastAsia="Times New Roman"/>
      <w:b/>
      <w:bCs/>
      <w:sz w:val="14"/>
      <w:szCs w:val="14"/>
    </w:rPr>
  </w:style>
  <w:style w:type="paragraph" w:customStyle="1" w:styleId="xl134">
    <w:name w:val="xl134"/>
    <w:basedOn w:val="Normal"/>
    <w:rsid w:val="00A437DA"/>
    <w:pPr>
      <w:widowControl/>
      <w:pBdr>
        <w:top w:val="single" w:sz="8" w:space="0" w:color="auto"/>
        <w:right w:val="single" w:sz="8" w:space="0" w:color="auto"/>
      </w:pBdr>
      <w:shd w:val="clear" w:color="000000" w:fill="D0CECE"/>
      <w:autoSpaceDE/>
      <w:autoSpaceDN/>
      <w:adjustRightInd/>
      <w:spacing w:before="100" w:beforeAutospacing="1" w:after="100" w:afterAutospacing="1"/>
      <w:ind w:left="0"/>
      <w:jc w:val="center"/>
    </w:pPr>
    <w:rPr>
      <w:rFonts w:eastAsia="Times New Roman"/>
      <w:b/>
      <w:bCs/>
      <w:sz w:val="14"/>
      <w:szCs w:val="14"/>
    </w:rPr>
  </w:style>
  <w:style w:type="paragraph" w:customStyle="1" w:styleId="xl135">
    <w:name w:val="xl135"/>
    <w:basedOn w:val="Normal"/>
    <w:rsid w:val="00A437DA"/>
    <w:pPr>
      <w:widowControl/>
      <w:pBdr>
        <w:top w:val="single" w:sz="4" w:space="0" w:color="auto"/>
        <w:left w:val="single" w:sz="4" w:space="0" w:color="auto"/>
      </w:pBdr>
      <w:autoSpaceDE/>
      <w:autoSpaceDN/>
      <w:adjustRightInd/>
      <w:spacing w:before="100" w:beforeAutospacing="1" w:after="100" w:afterAutospacing="1"/>
      <w:ind w:left="0"/>
      <w:jc w:val="center"/>
      <w:textAlignment w:val="center"/>
    </w:pPr>
    <w:rPr>
      <w:rFonts w:eastAsia="Times New Roman"/>
      <w:b/>
      <w:bCs/>
      <w:sz w:val="14"/>
      <w:szCs w:val="14"/>
    </w:rPr>
  </w:style>
  <w:style w:type="paragraph" w:customStyle="1" w:styleId="xl136">
    <w:name w:val="xl136"/>
    <w:basedOn w:val="Normal"/>
    <w:rsid w:val="00A437DA"/>
    <w:pPr>
      <w:widowControl/>
      <w:pBdr>
        <w:top w:val="single" w:sz="8" w:space="0" w:color="auto"/>
        <w:left w:val="single" w:sz="8" w:space="0" w:color="auto"/>
        <w:right w:val="single" w:sz="8" w:space="0" w:color="auto"/>
      </w:pBdr>
      <w:shd w:val="clear" w:color="000000" w:fill="D9D9D9"/>
      <w:autoSpaceDE/>
      <w:autoSpaceDN/>
      <w:adjustRightInd/>
      <w:spacing w:before="100" w:beforeAutospacing="1" w:after="100" w:afterAutospacing="1"/>
      <w:ind w:left="0"/>
      <w:jc w:val="center"/>
      <w:textAlignment w:val="center"/>
    </w:pPr>
    <w:rPr>
      <w:rFonts w:eastAsia="Times New Roman"/>
      <w:b/>
      <w:bCs/>
      <w:sz w:val="14"/>
      <w:szCs w:val="14"/>
    </w:rPr>
  </w:style>
  <w:style w:type="paragraph" w:customStyle="1" w:styleId="xl137">
    <w:name w:val="xl137"/>
    <w:basedOn w:val="Normal"/>
    <w:rsid w:val="00A437DA"/>
    <w:pPr>
      <w:widowControl/>
      <w:pBdr>
        <w:left w:val="single" w:sz="8" w:space="0" w:color="auto"/>
        <w:right w:val="single" w:sz="8" w:space="0" w:color="auto"/>
      </w:pBdr>
      <w:shd w:val="clear" w:color="000000" w:fill="D9D9D9"/>
      <w:autoSpaceDE/>
      <w:autoSpaceDN/>
      <w:adjustRightInd/>
      <w:spacing w:before="100" w:beforeAutospacing="1" w:after="100" w:afterAutospacing="1"/>
      <w:ind w:left="0"/>
      <w:jc w:val="center"/>
      <w:textAlignment w:val="center"/>
    </w:pPr>
    <w:rPr>
      <w:rFonts w:eastAsia="Times New Roman"/>
      <w:b/>
      <w:bCs/>
      <w:sz w:val="14"/>
      <w:szCs w:val="14"/>
    </w:rPr>
  </w:style>
  <w:style w:type="paragraph" w:customStyle="1" w:styleId="xl138">
    <w:name w:val="xl138"/>
    <w:basedOn w:val="Normal"/>
    <w:rsid w:val="00A437DA"/>
    <w:pPr>
      <w:widowControl/>
      <w:pBdr>
        <w:left w:val="single" w:sz="4" w:space="0" w:color="auto"/>
      </w:pBdr>
      <w:autoSpaceDE/>
      <w:autoSpaceDN/>
      <w:adjustRightInd/>
      <w:spacing w:before="100" w:beforeAutospacing="1" w:after="100" w:afterAutospacing="1"/>
      <w:ind w:left="0"/>
      <w:jc w:val="center"/>
      <w:textAlignment w:val="center"/>
    </w:pPr>
    <w:rPr>
      <w:rFonts w:eastAsia="Times New Roman"/>
      <w:b/>
      <w:bCs/>
      <w:sz w:val="14"/>
      <w:szCs w:val="14"/>
    </w:rPr>
  </w:style>
  <w:style w:type="paragraph" w:customStyle="1" w:styleId="xl139">
    <w:name w:val="xl139"/>
    <w:basedOn w:val="Normal"/>
    <w:rsid w:val="00A437DA"/>
    <w:pPr>
      <w:widowControl/>
      <w:pBdr>
        <w:top w:val="single" w:sz="4" w:space="0" w:color="auto"/>
        <w:left w:val="single" w:sz="4" w:space="0" w:color="auto"/>
        <w:bottom w:val="single" w:sz="8" w:space="0" w:color="auto"/>
      </w:pBdr>
      <w:autoSpaceDE/>
      <w:autoSpaceDN/>
      <w:adjustRightInd/>
      <w:spacing w:before="100" w:beforeAutospacing="1" w:after="100" w:afterAutospacing="1"/>
      <w:ind w:left="0"/>
      <w:jc w:val="center"/>
    </w:pPr>
    <w:rPr>
      <w:rFonts w:eastAsia="Times New Roman"/>
      <w:sz w:val="14"/>
      <w:szCs w:val="14"/>
    </w:rPr>
  </w:style>
  <w:style w:type="paragraph" w:customStyle="1" w:styleId="xl140">
    <w:name w:val="xl140"/>
    <w:basedOn w:val="Normal"/>
    <w:rsid w:val="00A437DA"/>
    <w:pPr>
      <w:widowControl/>
      <w:pBdr>
        <w:top w:val="single" w:sz="4" w:space="0" w:color="auto"/>
        <w:bottom w:val="single" w:sz="8" w:space="0" w:color="auto"/>
      </w:pBdr>
      <w:autoSpaceDE/>
      <w:autoSpaceDN/>
      <w:adjustRightInd/>
      <w:spacing w:before="100" w:beforeAutospacing="1" w:after="100" w:afterAutospacing="1"/>
      <w:ind w:left="0"/>
      <w:jc w:val="center"/>
    </w:pPr>
    <w:rPr>
      <w:rFonts w:eastAsia="Times New Roman"/>
      <w:sz w:val="14"/>
      <w:szCs w:val="14"/>
    </w:rPr>
  </w:style>
  <w:style w:type="paragraph" w:customStyle="1" w:styleId="xl141">
    <w:name w:val="xl141"/>
    <w:basedOn w:val="Normal"/>
    <w:rsid w:val="00A437DA"/>
    <w:pPr>
      <w:widowControl/>
      <w:pBdr>
        <w:top w:val="single" w:sz="4" w:space="0" w:color="auto"/>
        <w:bottom w:val="single" w:sz="8" w:space="0" w:color="auto"/>
        <w:right w:val="single" w:sz="8" w:space="0" w:color="auto"/>
      </w:pBdr>
      <w:autoSpaceDE/>
      <w:autoSpaceDN/>
      <w:adjustRightInd/>
      <w:spacing w:before="100" w:beforeAutospacing="1" w:after="100" w:afterAutospacing="1"/>
      <w:ind w:left="0"/>
      <w:jc w:val="center"/>
    </w:pPr>
    <w:rPr>
      <w:rFonts w:eastAsia="Times New Roman"/>
      <w:sz w:val="14"/>
      <w:szCs w:val="14"/>
    </w:rPr>
  </w:style>
  <w:style w:type="paragraph" w:customStyle="1" w:styleId="xl142">
    <w:name w:val="xl142"/>
    <w:basedOn w:val="Normal"/>
    <w:rsid w:val="00A437DA"/>
    <w:pPr>
      <w:widowControl/>
      <w:pBdr>
        <w:left w:val="single" w:sz="4" w:space="0" w:color="auto"/>
        <w:bottom w:val="single" w:sz="4" w:space="0" w:color="auto"/>
      </w:pBdr>
      <w:autoSpaceDE/>
      <w:autoSpaceDN/>
      <w:adjustRightInd/>
      <w:spacing w:before="100" w:beforeAutospacing="1" w:after="100" w:afterAutospacing="1"/>
      <w:ind w:left="0"/>
      <w:jc w:val="center"/>
      <w:textAlignment w:val="center"/>
    </w:pPr>
    <w:rPr>
      <w:rFonts w:eastAsia="Times New Roman"/>
      <w:b/>
      <w:bCs/>
      <w:sz w:val="14"/>
      <w:szCs w:val="14"/>
    </w:rPr>
  </w:style>
  <w:style w:type="paragraph" w:customStyle="1" w:styleId="xl143">
    <w:name w:val="xl143"/>
    <w:basedOn w:val="Normal"/>
    <w:rsid w:val="00A437DA"/>
    <w:pPr>
      <w:widowControl/>
      <w:pBdr>
        <w:top w:val="single" w:sz="4" w:space="0" w:color="auto"/>
        <w:left w:val="single" w:sz="4" w:space="0" w:color="auto"/>
        <w:bottom w:val="single" w:sz="4" w:space="0" w:color="auto"/>
      </w:pBdr>
      <w:autoSpaceDE/>
      <w:autoSpaceDN/>
      <w:adjustRightInd/>
      <w:spacing w:before="100" w:beforeAutospacing="1" w:after="100" w:afterAutospacing="1"/>
      <w:ind w:left="0"/>
      <w:textAlignment w:val="center"/>
    </w:pPr>
    <w:rPr>
      <w:rFonts w:eastAsia="Times New Roman"/>
      <w:color w:val="000000"/>
      <w:sz w:val="14"/>
      <w:szCs w:val="14"/>
    </w:rPr>
  </w:style>
  <w:style w:type="paragraph" w:customStyle="1" w:styleId="xl144">
    <w:name w:val="xl144"/>
    <w:basedOn w:val="Normal"/>
    <w:rsid w:val="00A437DA"/>
    <w:pPr>
      <w:widowControl/>
      <w:pBdr>
        <w:top w:val="single" w:sz="4" w:space="0" w:color="auto"/>
        <w:bottom w:val="single" w:sz="4" w:space="0" w:color="auto"/>
      </w:pBdr>
      <w:autoSpaceDE/>
      <w:autoSpaceDN/>
      <w:adjustRightInd/>
      <w:spacing w:before="100" w:beforeAutospacing="1" w:after="100" w:afterAutospacing="1"/>
      <w:ind w:left="0"/>
      <w:textAlignment w:val="center"/>
    </w:pPr>
    <w:rPr>
      <w:rFonts w:eastAsia="Times New Roman"/>
      <w:color w:val="000000"/>
      <w:sz w:val="14"/>
      <w:szCs w:val="14"/>
    </w:rPr>
  </w:style>
  <w:style w:type="paragraph" w:customStyle="1" w:styleId="xl145">
    <w:name w:val="xl145"/>
    <w:basedOn w:val="Normal"/>
    <w:rsid w:val="00A437DA"/>
    <w:pPr>
      <w:widowControl/>
      <w:pBdr>
        <w:top w:val="single" w:sz="4" w:space="0" w:color="auto"/>
        <w:bottom w:val="single" w:sz="4" w:space="0" w:color="auto"/>
        <w:right w:val="single" w:sz="4" w:space="0" w:color="auto"/>
      </w:pBdr>
      <w:autoSpaceDE/>
      <w:autoSpaceDN/>
      <w:adjustRightInd/>
      <w:spacing w:before="100" w:beforeAutospacing="1" w:after="100" w:afterAutospacing="1"/>
      <w:ind w:left="0"/>
      <w:textAlignment w:val="center"/>
    </w:pPr>
    <w:rPr>
      <w:rFonts w:eastAsia="Times New Roman"/>
      <w:color w:val="000000"/>
      <w:sz w:val="14"/>
      <w:szCs w:val="14"/>
    </w:rPr>
  </w:style>
  <w:style w:type="paragraph" w:customStyle="1" w:styleId="xl146">
    <w:name w:val="xl146"/>
    <w:basedOn w:val="Normal"/>
    <w:rsid w:val="00A437DA"/>
    <w:pPr>
      <w:widowControl/>
      <w:pBdr>
        <w:top w:val="single" w:sz="4" w:space="0" w:color="auto"/>
        <w:left w:val="single" w:sz="4" w:space="0" w:color="auto"/>
        <w:bottom w:val="single" w:sz="4" w:space="0" w:color="auto"/>
      </w:pBdr>
      <w:autoSpaceDE/>
      <w:autoSpaceDN/>
      <w:adjustRightInd/>
      <w:spacing w:before="100" w:beforeAutospacing="1" w:after="100" w:afterAutospacing="1"/>
      <w:ind w:left="0"/>
      <w:textAlignment w:val="center"/>
    </w:pPr>
    <w:rPr>
      <w:rFonts w:eastAsia="Times New Roman"/>
      <w:color w:val="000000"/>
      <w:sz w:val="14"/>
      <w:szCs w:val="14"/>
    </w:rPr>
  </w:style>
  <w:style w:type="paragraph" w:customStyle="1" w:styleId="xl147">
    <w:name w:val="xl147"/>
    <w:basedOn w:val="Normal"/>
    <w:rsid w:val="00A437DA"/>
    <w:pPr>
      <w:widowControl/>
      <w:pBdr>
        <w:top w:val="single" w:sz="4" w:space="0" w:color="auto"/>
        <w:bottom w:val="single" w:sz="4" w:space="0" w:color="auto"/>
      </w:pBdr>
      <w:autoSpaceDE/>
      <w:autoSpaceDN/>
      <w:adjustRightInd/>
      <w:spacing w:before="100" w:beforeAutospacing="1" w:after="100" w:afterAutospacing="1"/>
      <w:ind w:left="0"/>
      <w:textAlignment w:val="center"/>
    </w:pPr>
    <w:rPr>
      <w:rFonts w:eastAsia="Times New Roman"/>
      <w:color w:val="000000"/>
      <w:sz w:val="14"/>
      <w:szCs w:val="14"/>
    </w:rPr>
  </w:style>
  <w:style w:type="paragraph" w:customStyle="1" w:styleId="xl148">
    <w:name w:val="xl148"/>
    <w:basedOn w:val="Normal"/>
    <w:rsid w:val="00A437DA"/>
    <w:pPr>
      <w:widowControl/>
      <w:pBdr>
        <w:top w:val="single" w:sz="4" w:space="0" w:color="auto"/>
        <w:bottom w:val="single" w:sz="4" w:space="0" w:color="auto"/>
        <w:right w:val="single" w:sz="4" w:space="0" w:color="auto"/>
      </w:pBdr>
      <w:autoSpaceDE/>
      <w:autoSpaceDN/>
      <w:adjustRightInd/>
      <w:spacing w:before="100" w:beforeAutospacing="1" w:after="100" w:afterAutospacing="1"/>
      <w:ind w:left="0"/>
      <w:textAlignment w:val="center"/>
    </w:pPr>
    <w:rPr>
      <w:rFonts w:eastAsia="Times New Roman"/>
      <w:color w:val="000000"/>
      <w:sz w:val="14"/>
      <w:szCs w:val="14"/>
    </w:rPr>
  </w:style>
  <w:style w:type="paragraph" w:customStyle="1" w:styleId="xl149">
    <w:name w:val="xl149"/>
    <w:basedOn w:val="Normal"/>
    <w:rsid w:val="00A437DA"/>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ind w:left="0"/>
      <w:textAlignment w:val="center"/>
    </w:pPr>
    <w:rPr>
      <w:rFonts w:eastAsia="Times New Roman"/>
      <w:color w:val="000000"/>
      <w:sz w:val="14"/>
      <w:szCs w:val="14"/>
    </w:rPr>
  </w:style>
  <w:style w:type="paragraph" w:customStyle="1" w:styleId="xl150">
    <w:name w:val="xl150"/>
    <w:basedOn w:val="Normal"/>
    <w:rsid w:val="00A437DA"/>
    <w:pPr>
      <w:widowControl/>
      <w:pBdr>
        <w:top w:val="single" w:sz="4" w:space="0" w:color="auto"/>
        <w:bottom w:val="single" w:sz="4" w:space="0" w:color="auto"/>
      </w:pBdr>
      <w:shd w:val="clear" w:color="000000" w:fill="FFFFFF"/>
      <w:autoSpaceDE/>
      <w:autoSpaceDN/>
      <w:adjustRightInd/>
      <w:spacing w:before="100" w:beforeAutospacing="1" w:after="100" w:afterAutospacing="1"/>
      <w:ind w:left="0"/>
      <w:textAlignment w:val="center"/>
    </w:pPr>
    <w:rPr>
      <w:rFonts w:eastAsia="Times New Roman"/>
      <w:color w:val="000000"/>
      <w:sz w:val="14"/>
      <w:szCs w:val="14"/>
    </w:rPr>
  </w:style>
  <w:style w:type="paragraph" w:customStyle="1" w:styleId="xl151">
    <w:name w:val="xl151"/>
    <w:basedOn w:val="Normal"/>
    <w:rsid w:val="00A437DA"/>
    <w:pPr>
      <w:widowControl/>
      <w:pBdr>
        <w:top w:val="single" w:sz="4" w:space="0" w:color="auto"/>
        <w:left w:val="single" w:sz="4" w:space="0" w:color="auto"/>
        <w:bottom w:val="single" w:sz="4" w:space="0" w:color="auto"/>
      </w:pBdr>
      <w:autoSpaceDE/>
      <w:autoSpaceDN/>
      <w:adjustRightInd/>
      <w:spacing w:before="100" w:beforeAutospacing="1" w:after="100" w:afterAutospacing="1"/>
      <w:ind w:left="0"/>
      <w:textAlignment w:val="center"/>
    </w:pPr>
    <w:rPr>
      <w:rFonts w:eastAsia="Times New Roman"/>
      <w:sz w:val="14"/>
      <w:szCs w:val="14"/>
    </w:rPr>
  </w:style>
  <w:style w:type="paragraph" w:customStyle="1" w:styleId="xl152">
    <w:name w:val="xl152"/>
    <w:basedOn w:val="Normal"/>
    <w:rsid w:val="00A437DA"/>
    <w:pPr>
      <w:widowControl/>
      <w:pBdr>
        <w:top w:val="single" w:sz="4" w:space="0" w:color="auto"/>
        <w:bottom w:val="single" w:sz="4" w:space="0" w:color="auto"/>
      </w:pBdr>
      <w:autoSpaceDE/>
      <w:autoSpaceDN/>
      <w:adjustRightInd/>
      <w:spacing w:before="100" w:beforeAutospacing="1" w:after="100" w:afterAutospacing="1"/>
      <w:ind w:left="0"/>
      <w:textAlignment w:val="center"/>
    </w:pPr>
    <w:rPr>
      <w:rFonts w:eastAsia="Times New Roman"/>
      <w:sz w:val="14"/>
      <w:szCs w:val="14"/>
    </w:rPr>
  </w:style>
  <w:style w:type="paragraph" w:customStyle="1" w:styleId="xl153">
    <w:name w:val="xl153"/>
    <w:basedOn w:val="Normal"/>
    <w:rsid w:val="00A437DA"/>
    <w:pPr>
      <w:widowControl/>
      <w:pBdr>
        <w:top w:val="single" w:sz="4" w:space="0" w:color="auto"/>
        <w:bottom w:val="single" w:sz="4" w:space="0" w:color="auto"/>
        <w:right w:val="single" w:sz="4" w:space="0" w:color="auto"/>
      </w:pBdr>
      <w:autoSpaceDE/>
      <w:autoSpaceDN/>
      <w:adjustRightInd/>
      <w:spacing w:before="100" w:beforeAutospacing="1" w:after="100" w:afterAutospacing="1"/>
      <w:ind w:left="0"/>
      <w:textAlignment w:val="center"/>
    </w:pPr>
    <w:rPr>
      <w:rFonts w:eastAsia="Times New Roman"/>
      <w:sz w:val="14"/>
      <w:szCs w:val="14"/>
    </w:rPr>
  </w:style>
  <w:style w:type="table" w:customStyle="1" w:styleId="TableGrid1">
    <w:name w:val="Table Grid1"/>
    <w:basedOn w:val="TableNormal"/>
    <w:next w:val="TableGrid"/>
    <w:uiPriority w:val="59"/>
    <w:rsid w:val="00FF014A"/>
    <w:pPr>
      <w:spacing w:after="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2">
    <w:name w:val="Grid Table 4 Accent 2"/>
    <w:basedOn w:val="TableNormal"/>
    <w:uiPriority w:val="49"/>
    <w:rsid w:val="00CB3610"/>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884862">
      <w:bodyDiv w:val="1"/>
      <w:marLeft w:val="0"/>
      <w:marRight w:val="0"/>
      <w:marTop w:val="0"/>
      <w:marBottom w:val="0"/>
      <w:divBdr>
        <w:top w:val="none" w:sz="0" w:space="0" w:color="auto"/>
        <w:left w:val="none" w:sz="0" w:space="0" w:color="auto"/>
        <w:bottom w:val="none" w:sz="0" w:space="0" w:color="auto"/>
        <w:right w:val="none" w:sz="0" w:space="0" w:color="auto"/>
      </w:divBdr>
    </w:div>
    <w:div w:id="315425473">
      <w:bodyDiv w:val="1"/>
      <w:marLeft w:val="0"/>
      <w:marRight w:val="0"/>
      <w:marTop w:val="0"/>
      <w:marBottom w:val="0"/>
      <w:divBdr>
        <w:top w:val="none" w:sz="0" w:space="0" w:color="auto"/>
        <w:left w:val="none" w:sz="0" w:space="0" w:color="auto"/>
        <w:bottom w:val="none" w:sz="0" w:space="0" w:color="auto"/>
        <w:right w:val="none" w:sz="0" w:space="0" w:color="auto"/>
      </w:divBdr>
    </w:div>
    <w:div w:id="948850005">
      <w:bodyDiv w:val="1"/>
      <w:marLeft w:val="0"/>
      <w:marRight w:val="0"/>
      <w:marTop w:val="0"/>
      <w:marBottom w:val="0"/>
      <w:divBdr>
        <w:top w:val="none" w:sz="0" w:space="0" w:color="auto"/>
        <w:left w:val="none" w:sz="0" w:space="0" w:color="auto"/>
        <w:bottom w:val="none" w:sz="0" w:space="0" w:color="auto"/>
        <w:right w:val="none" w:sz="0" w:space="0" w:color="auto"/>
      </w:divBdr>
    </w:div>
    <w:div w:id="979186204">
      <w:bodyDiv w:val="1"/>
      <w:marLeft w:val="0"/>
      <w:marRight w:val="0"/>
      <w:marTop w:val="0"/>
      <w:marBottom w:val="0"/>
      <w:divBdr>
        <w:top w:val="none" w:sz="0" w:space="0" w:color="auto"/>
        <w:left w:val="none" w:sz="0" w:space="0" w:color="auto"/>
        <w:bottom w:val="none" w:sz="0" w:space="0" w:color="auto"/>
        <w:right w:val="none" w:sz="0" w:space="0" w:color="auto"/>
      </w:divBdr>
    </w:div>
    <w:div w:id="1321347587">
      <w:bodyDiv w:val="1"/>
      <w:marLeft w:val="0"/>
      <w:marRight w:val="0"/>
      <w:marTop w:val="0"/>
      <w:marBottom w:val="0"/>
      <w:divBdr>
        <w:top w:val="none" w:sz="0" w:space="0" w:color="auto"/>
        <w:left w:val="none" w:sz="0" w:space="0" w:color="auto"/>
        <w:bottom w:val="none" w:sz="0" w:space="0" w:color="auto"/>
        <w:right w:val="none" w:sz="0" w:space="0" w:color="auto"/>
      </w:divBdr>
    </w:div>
    <w:div w:id="1451589491">
      <w:bodyDiv w:val="1"/>
      <w:marLeft w:val="0"/>
      <w:marRight w:val="0"/>
      <w:marTop w:val="0"/>
      <w:marBottom w:val="0"/>
      <w:divBdr>
        <w:top w:val="none" w:sz="0" w:space="0" w:color="auto"/>
        <w:left w:val="none" w:sz="0" w:space="0" w:color="auto"/>
        <w:bottom w:val="none" w:sz="0" w:space="0" w:color="auto"/>
        <w:right w:val="none" w:sz="0" w:space="0" w:color="auto"/>
      </w:divBdr>
    </w:div>
    <w:div w:id="194356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tthew.camilleri@fao.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ao.org/sustainable-development-goals/indicators/14.6.1/e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ao.org/faoterm/collection/fisheries/en/" TargetMode="External"/><Relationship Id="rId5" Type="http://schemas.openxmlformats.org/officeDocument/2006/relationships/webSettings" Target="webSettings.xml"/><Relationship Id="rId10" Type="http://schemas.openxmlformats.org/officeDocument/2006/relationships/hyperlink" Target="http://www.fao.org/sustainable-development-goals/indicators/14.6.1/en/" TargetMode="External"/><Relationship Id="rId4" Type="http://schemas.openxmlformats.org/officeDocument/2006/relationships/settings" Target="settings.xml"/><Relationship Id="rId9" Type="http://schemas.openxmlformats.org/officeDocument/2006/relationships/hyperlink" Target="mailto:doriankalamvrezos.navarro@fao.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899F5-4A7D-4943-9D8E-4474E8645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12</Pages>
  <Words>4484</Words>
  <Characters>25565</Characters>
  <Application>Microsoft Office Word</Application>
  <DocSecurity>0</DocSecurity>
  <Lines>213</Lines>
  <Paragraphs>59</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https://docs.google.com/forms/d/1rNhLhbrj7dQs27pG0ks3wUIFNlJVGD</vt:lpstr>
      <vt:lpstr>https://docs.google.com/forms/d/1rNhLhbrj7dQs27pG0ks3wUIFNlJVGD</vt:lpstr>
    </vt:vector>
  </TitlesOfParts>
  <Company/>
  <LinksUpToDate>false</LinksUpToDate>
  <CharactersWithSpaces>29990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https://docs.google.com/forms/d/1rNhLhbrj7dQs27pG0ks3wUIFNlJVGD</dc:title>
  <dc:subject/>
  <dc:creator>DorianKalamvrezos Navarro (EST)</dc:creator>
  <cp:keywords/>
  <dc:description/>
  <cp:lastModifiedBy>Navarro, DorianKalamvrezos (EST)</cp:lastModifiedBy>
  <cp:revision>6</cp:revision>
  <dcterms:created xsi:type="dcterms:W3CDTF">2017-11-20T15:28:00Z</dcterms:created>
  <dcterms:modified xsi:type="dcterms:W3CDTF">2017-11-20T15:37:00Z</dcterms:modified>
</cp:coreProperties>
</file>